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4702FB" w:rsidRDefault="004702FB" w:rsidP="006975C6">
      <w:pPr>
        <w:pStyle w:val="Paragraf"/>
        <w:rPr>
          <w:rFonts w:ascii="Arial" w:hAnsi="Arial" w:cs="Arial"/>
        </w:rPr>
      </w:pPr>
    </w:p>
    <w:p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430-0097/2023-4</w:t>
      </w:r>
    </w:p>
    <w:p w:rsidR="00FB3258" w:rsidRPr="006F1DA5" w:rsidRDefault="00FB3258" w:rsidP="00FC2646">
      <w:pPr>
        <w:pStyle w:val="Paragraf"/>
        <w:tabs>
          <w:tab w:val="right" w:pos="9070"/>
        </w:tabs>
        <w:rPr>
          <w:rFonts w:ascii="Arial" w:hAnsi="Arial" w:cs="Arial"/>
        </w:rPr>
      </w:pPr>
      <w:r w:rsidRPr="006F1DA5">
        <w:rPr>
          <w:rFonts w:ascii="Arial" w:hAnsi="Arial" w:cs="Arial"/>
        </w:rPr>
        <w:t>Datum: 26.05.2023</w:t>
      </w:r>
      <w:r w:rsidR="00FC2646" w:rsidRPr="006F1DA5">
        <w:rPr>
          <w:rFonts w:ascii="Arial" w:hAnsi="Arial" w:cs="Arial"/>
        </w:rPr>
        <w:tab/>
      </w:r>
    </w:p>
    <w:p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rsidTr="0033249E">
        <w:trPr>
          <w:trHeight w:val="5670"/>
        </w:trPr>
        <w:tc>
          <w:tcPr>
            <w:tcW w:w="9210" w:type="dxa"/>
            <w:tcBorders>
              <w:top w:val="single" w:sz="48" w:space="0" w:color="548DD4" w:themeColor="text2" w:themeTint="99"/>
              <w:bottom w:val="single" w:sz="48" w:space="0" w:color="548DD4" w:themeColor="text2" w:themeTint="99"/>
            </w:tcBorders>
            <w:vAlign w:val="bottom"/>
          </w:tcPr>
          <w:p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Vzdrževanje gozdnih cest v občini Črnomelj  2023- 2024</w:t>
            </w:r>
          </w:p>
        </w:tc>
      </w:tr>
    </w:tbl>
    <w:p w:rsidR="00FB3258" w:rsidRPr="006F1DA5" w:rsidRDefault="00FB3258" w:rsidP="006975C6">
      <w:pPr>
        <w:pStyle w:val="Paragraf"/>
        <w:rPr>
          <w:rFonts w:ascii="Arial" w:hAnsi="Arial" w:cs="Arial"/>
        </w:rPr>
      </w:pPr>
    </w:p>
    <w:p w:rsidR="00FB3258" w:rsidRPr="006F1DA5" w:rsidRDefault="00FB3258" w:rsidP="006975C6">
      <w:pPr>
        <w:pStyle w:val="Paragraf"/>
        <w:rPr>
          <w:rFonts w:ascii="Arial" w:hAnsi="Arial" w:cs="Arial"/>
        </w:rPr>
      </w:pPr>
      <w:r w:rsidRPr="006F1DA5">
        <w:rPr>
          <w:rFonts w:ascii="Arial" w:hAnsi="Arial" w:cs="Arial"/>
        </w:rPr>
        <w:t>Zaporedna številka: JN0003/2023</w:t>
      </w:r>
    </w:p>
    <w:p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rsidR="00337E4D" w:rsidRDefault="00337E4D">
      <w:pPr>
        <w:rPr>
          <w:rFonts w:ascii="Arial" w:hAnsi="Arial" w:cs="Arial"/>
          <w:sz w:val="18"/>
          <w:szCs w:val="18"/>
        </w:rPr>
      </w:pPr>
    </w:p>
    <w:p w:rsidR="00960022" w:rsidRDefault="00E55B9D">
      <w:pPr>
        <w:rPr>
          <w:rFonts w:ascii="Arial" w:hAnsi="Arial" w:cs="Arial"/>
          <w:sz w:val="18"/>
          <w:szCs w:val="18"/>
        </w:rPr>
      </w:pPr>
      <w:r>
        <w:rPr>
          <w:rFonts w:ascii="Arial" w:hAnsi="Arial" w:cs="Arial"/>
        </w:rPr>
        <w:br w:type="page"/>
      </w:r>
    </w:p>
    <w:p w:rsidR="00960022" w:rsidRPr="006F1DA5" w:rsidRDefault="00960022" w:rsidP="006975C6">
      <w:pPr>
        <w:pStyle w:val="Paragraf"/>
        <w:rPr>
          <w:rFonts w:ascii="Arial" w:hAnsi="Arial" w:cs="Arial"/>
        </w:rPr>
      </w:pPr>
    </w:p>
    <w:tbl>
      <w:tblPr>
        <w:tblStyle w:val="NormalTablePHPDOCX"/>
        <w:tblW w:w="5000" w:type="pct"/>
        <w:tblCellSpacing w:w="30" w:type="dxa"/>
        <w:tblInd w:w="168" w:type="dxa"/>
        <w:tblLook w:val="04A0" w:firstRow="1" w:lastRow="0" w:firstColumn="1" w:lastColumn="0" w:noHBand="0" w:noVBand="1"/>
      </w:tblPr>
      <w:tblGrid>
        <w:gridCol w:w="4535"/>
        <w:gridCol w:w="4535"/>
      </w:tblGrid>
      <w:tr w:rsidR="00036ECE">
        <w:trPr>
          <w:tblCellSpacing w:w="30" w:type="dxa"/>
        </w:trPr>
        <w:tc>
          <w:tcPr>
            <w:tcW w:w="2500" w:type="pct"/>
            <w:tcMar>
              <w:top w:w="15" w:type="dxa"/>
              <w:bottom w:w="15" w:type="dxa"/>
            </w:tcMar>
          </w:tcPr>
          <w:p w:rsidR="00036ECE" w:rsidRDefault="00036ECE"/>
        </w:tc>
        <w:tc>
          <w:tcPr>
            <w:tcW w:w="2500" w:type="pct"/>
            <w:tcMar>
              <w:top w:w="15" w:type="dxa"/>
              <w:bottom w:w="15" w:type="dxa"/>
            </w:tcMar>
            <w:vAlign w:val="center"/>
          </w:tcPr>
          <w:tbl>
            <w:tblPr>
              <w:tblStyle w:val="NormalTablePHPDOCX"/>
              <w:tblW w:w="5000" w:type="pct"/>
              <w:tblCellSpacing w:w="30" w:type="dxa"/>
              <w:tblLook w:val="04A0" w:firstRow="1" w:lastRow="0" w:firstColumn="1" w:lastColumn="0" w:noHBand="0" w:noVBand="1"/>
            </w:tblPr>
            <w:tblGrid>
              <w:gridCol w:w="4217"/>
            </w:tblGrid>
            <w:tr w:rsidR="00036ECE">
              <w:trPr>
                <w:tblCellSpacing w:w="30" w:type="dxa"/>
              </w:trPr>
              <w:tc>
                <w:tcPr>
                  <w:tcW w:w="0" w:type="auto"/>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rsidR="00036ECE" w:rsidRDefault="00F36EC2">
                  <w:pPr>
                    <w:spacing w:before="240" w:after="240"/>
                    <w:textAlignment w:val="center"/>
                  </w:pPr>
                  <w:r>
                    <w:rPr>
                      <w:color w:val="000000"/>
                      <w:position w:val="-3"/>
                      <w:sz w:val="24"/>
                      <w:szCs w:val="24"/>
                    </w:rPr>
                    <w:t>Predlog je POTRJEN.</w:t>
                  </w:r>
                </w:p>
                <w:p w:rsidR="00036ECE" w:rsidRDefault="00F36EC2">
                  <w:pPr>
                    <w:spacing w:before="240" w:after="240"/>
                    <w:textAlignment w:val="center"/>
                  </w:pPr>
                  <w:r>
                    <w:rPr>
                      <w:color w:val="000000"/>
                      <w:position w:val="-3"/>
                      <w:sz w:val="24"/>
                      <w:szCs w:val="24"/>
                    </w:rPr>
                    <w:t>Potrjeno s strani: Andrej Kavšek</w:t>
                  </w:r>
                </w:p>
                <w:p w:rsidR="00036ECE" w:rsidRDefault="00F36EC2">
                  <w:pPr>
                    <w:spacing w:before="240" w:after="240"/>
                    <w:textAlignment w:val="center"/>
                  </w:pPr>
                  <w:r>
                    <w:rPr>
                      <w:color w:val="000000"/>
                      <w:position w:val="-3"/>
                      <w:sz w:val="24"/>
                      <w:szCs w:val="24"/>
                    </w:rPr>
                    <w:t>Datum in ura: 30.05.2023 08:00</w:t>
                  </w:r>
                </w:p>
              </w:tc>
            </w:tr>
          </w:tbl>
          <w:p w:rsidR="00036ECE" w:rsidRDefault="00036ECE"/>
        </w:tc>
      </w:tr>
    </w:tbl>
    <w:p w:rsidR="00036ECE" w:rsidRDefault="00036ECE">
      <w:pPr>
        <w:sectPr w:rsidR="00036ECE"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FA6024" w:rsidRPr="002B6779" w:rsidRDefault="00F36EC2"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rsidR="00D36F2E" w:rsidRPr="00D36F2E" w:rsidRDefault="00F36EC2"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rsidR="00036ECE" w:rsidRDefault="00F36EC2" w:rsidP="003D212B">
      <w:pPr>
        <w:spacing w:before="225" w:after="0" w:line="240" w:lineRule="auto"/>
        <w:jc w:val="both"/>
        <w:rPr>
          <w:rFonts w:ascii="Arial" w:hAnsi="Arial" w:cs="Arial"/>
          <w:color w:val="000000"/>
          <w:sz w:val="18"/>
          <w:szCs w:val="18"/>
        </w:rPr>
      </w:pPr>
      <w:r>
        <w:rPr>
          <w:rFonts w:ascii="Arial" w:hAnsi="Arial" w:cs="Arial"/>
          <w:color w:val="000000"/>
          <w:sz w:val="18"/>
          <w:szCs w:val="18"/>
        </w:rPr>
        <w:t>Vzdrževanje gozdnih cest v občini Črnomelj  2023- 2024</w:t>
      </w:r>
      <w:r w:rsidR="003D212B">
        <w:rPr>
          <w:rFonts w:ascii="Arial" w:hAnsi="Arial" w:cs="Arial"/>
          <w:color w:val="000000"/>
          <w:sz w:val="18"/>
          <w:szCs w:val="18"/>
        </w:rPr>
        <w:t>:</w:t>
      </w:r>
    </w:p>
    <w:p w:rsidR="003D212B" w:rsidRDefault="003D212B" w:rsidP="003D212B">
      <w:pPr>
        <w:spacing w:after="225" w:line="240" w:lineRule="auto"/>
        <w:jc w:val="both"/>
      </w:pPr>
      <w:r>
        <w:rPr>
          <w:rFonts w:ascii="Arial" w:hAnsi="Arial" w:cs="Arial"/>
          <w:color w:val="000000"/>
          <w:sz w:val="18"/>
          <w:szCs w:val="18"/>
        </w:rPr>
        <w:t xml:space="preserve">Predmet javnega naročila je vzdrževanje gozdnih cest v občini Črnomelj v letih 2023 in 2024, skladno s planom, katerega je pripravil Zavod za gozdove Slovenije. Dela bodo izvedena v skladu z izdelanim popisom del, kateri je priloga razpisne dokumentacije. Popis del za leto 2024 bo Zavod za gozdove Slovenije, pristojna OE, pripravil najkasneje do 30.3. tekočega leta, za katere se predvideva okvirno enako višino obsega del kot za leto 2023. Vrednost del bo določena glede na obseg del, določen s strani Zavod za gozdove Slovenije v letu 2024 ob upoštevanju cen/enoto za leto 2023. Pogodba 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da se za ta namen za leto 2024 zagotovijo pravice porabe v posebnem delu proračuna občine za leto 2024.</w:t>
      </w:r>
    </w:p>
    <w:p w:rsidR="003D212B" w:rsidRDefault="003D212B" w:rsidP="003D212B">
      <w:pPr>
        <w:spacing w:before="225" w:after="225" w:line="240" w:lineRule="auto"/>
        <w:jc w:val="both"/>
      </w:pPr>
      <w:r>
        <w:rPr>
          <w:rFonts w:ascii="Arial" w:hAnsi="Arial" w:cs="Arial"/>
          <w:color w:val="000000"/>
          <w:sz w:val="18"/>
          <w:szCs w:val="18"/>
        </w:rPr>
        <w:t>Nadzor, potek in prevzem del bo izvajal Zavod za gozdove Slovenije. Zavod za gozdove Slovenije bo izvajalce uvedel v delo z zapisnikom, kjer bo predvidel postopek izvajanja del. Pristojno Krajevno enoto Zavoda za gozdove Slovenije mora izvajalec obvestiti o izvajanju del na posameznih gozdnih cestah v določenem dnevu. Izvajalcem del bo Zavod za gozdove Slovenije v fazi uvajanja v delo predal seznam kontaktnih oseb Zavoda za gozdove Slovenije.</w:t>
      </w:r>
    </w:p>
    <w:p w:rsidR="00036ECE" w:rsidRDefault="00F36EC2">
      <w:pPr>
        <w:spacing w:before="225" w:after="225" w:line="240" w:lineRule="auto"/>
        <w:jc w:val="both"/>
      </w:pPr>
      <w:r>
        <w:rPr>
          <w:rFonts w:ascii="Arial" w:hAnsi="Arial" w:cs="Arial"/>
          <w:color w:val="000000"/>
          <w:sz w:val="18"/>
          <w:szCs w:val="18"/>
        </w:rPr>
        <w:t>Na podlagi Zakona o javnem naročanju (ZJN-3; </w:t>
      </w:r>
      <w:r>
        <w:rPr>
          <w:rFonts w:ascii="Arial" w:hAnsi="Arial" w:cs="Arial"/>
          <w:color w:val="000000"/>
          <w:sz w:val="18"/>
          <w:szCs w:val="18"/>
        </w:rPr>
        <w:t xml:space="preserve"> Uradni list RS, št. 91/15, 14/18, 121/21, 10/22, 74/22 – odl. US, 100/22 – ZNUZSZS in 28/23), OBČINA ČRNOMELJ, Trg svobode 3, 8340 Črnomelj (v nadaljevanju: naročnik), vabi zainteresirane ponudnike, da predložijo svojo pisno ponudbo v skladu s to razpisno</w:t>
      </w:r>
      <w:r>
        <w:rPr>
          <w:rFonts w:ascii="Arial" w:hAnsi="Arial" w:cs="Arial"/>
          <w:color w:val="000000"/>
          <w:sz w:val="18"/>
          <w:szCs w:val="18"/>
        </w:rPr>
        <w:t xml:space="preserve"> dokumentacijo in sodelujejo v postopku oddaje javnega naročila.</w:t>
      </w:r>
    </w:p>
    <w:p w:rsidR="00036ECE" w:rsidRDefault="00F36EC2">
      <w:pPr>
        <w:spacing w:before="225" w:after="225" w:line="240" w:lineRule="auto"/>
        <w:jc w:val="both"/>
      </w:pPr>
      <w:r>
        <w:rPr>
          <w:rFonts w:ascii="Arial" w:hAnsi="Arial" w:cs="Arial"/>
          <w:color w:val="000000"/>
          <w:sz w:val="18"/>
          <w:szCs w:val="18"/>
        </w:rPr>
        <w:t>Predmet javnega naročila je: Vzdrževanje gozdnih cest v občini Črnomelj 2023- 2024.</w:t>
      </w:r>
    </w:p>
    <w:p w:rsidR="00036ECE" w:rsidRDefault="00F36EC2">
      <w:pPr>
        <w:spacing w:before="225" w:after="225" w:line="240" w:lineRule="auto"/>
        <w:jc w:val="both"/>
      </w:pPr>
      <w:r>
        <w:rPr>
          <w:rFonts w:ascii="Arial" w:hAnsi="Arial" w:cs="Arial"/>
          <w:color w:val="000000"/>
          <w:sz w:val="18"/>
          <w:szCs w:val="18"/>
        </w:rPr>
        <w:t xml:space="preserve">Rok za izvedbo naročila je </w:t>
      </w:r>
      <w:r>
        <w:rPr>
          <w:rFonts w:ascii="Arial" w:hAnsi="Arial" w:cs="Arial"/>
          <w:color w:val="000000"/>
          <w:sz w:val="18"/>
          <w:szCs w:val="18"/>
          <w:u w:val="single"/>
        </w:rPr>
        <w:t>18 mesecev</w:t>
      </w:r>
      <w:r>
        <w:rPr>
          <w:rFonts w:ascii="Arial" w:hAnsi="Arial" w:cs="Arial"/>
          <w:color w:val="000000"/>
          <w:sz w:val="18"/>
          <w:szCs w:val="18"/>
        </w:rPr>
        <w:t xml:space="preserve"> od podpisa pogodbe.</w:t>
      </w:r>
    </w:p>
    <w:p w:rsidR="00036ECE" w:rsidRDefault="00F36EC2">
      <w:pPr>
        <w:spacing w:before="225" w:after="225" w:line="240" w:lineRule="auto"/>
        <w:jc w:val="both"/>
      </w:pPr>
      <w:r>
        <w:rPr>
          <w:rFonts w:ascii="Arial" w:hAnsi="Arial" w:cs="Arial"/>
          <w:color w:val="000000"/>
          <w:sz w:val="18"/>
          <w:szCs w:val="18"/>
        </w:rPr>
        <w:t>Delitev naročila na sklope: naročilo se oddaja ce</w:t>
      </w:r>
      <w:r>
        <w:rPr>
          <w:rFonts w:ascii="Arial" w:hAnsi="Arial" w:cs="Arial"/>
          <w:color w:val="000000"/>
          <w:sz w:val="18"/>
          <w:szCs w:val="18"/>
        </w:rPr>
        <w:t>lovito..</w:t>
      </w:r>
    </w:p>
    <w:p w:rsidR="00036ECE" w:rsidRDefault="00F36EC2">
      <w:pPr>
        <w:spacing w:before="225" w:after="225" w:line="240" w:lineRule="auto"/>
        <w:jc w:val="both"/>
      </w:pPr>
      <w:r>
        <w:rPr>
          <w:rFonts w:ascii="Arial" w:hAnsi="Arial" w:cs="Arial"/>
          <w:color w:val="000000"/>
          <w:sz w:val="18"/>
          <w:szCs w:val="18"/>
        </w:rPr>
        <w:t>Variantne ponudbe niso dopuščene.</w:t>
      </w:r>
    </w:p>
    <w:p w:rsidR="00036ECE" w:rsidRDefault="00F36EC2">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rsidR="00FA6024" w:rsidRDefault="00F36EC2" w:rsidP="00FA6024">
      <w:pPr>
        <w:pStyle w:val="Paragraf"/>
        <w:rPr>
          <w:rFonts w:ascii="Arial" w:hAnsi="Arial" w:cs="Arial"/>
        </w:rPr>
      </w:pPr>
      <w:r w:rsidRPr="00445A62">
        <w:rPr>
          <w:rFonts w:ascii="Arial" w:hAnsi="Arial" w:cs="Arial"/>
        </w:rPr>
        <w:t>Naročnik je predvidel, da se bo javno naročilo izvedlo skladno z načrtovanim terminski</w:t>
      </w:r>
      <w:r w:rsidRPr="00445A62">
        <w:rPr>
          <w:rFonts w:ascii="Arial" w:hAnsi="Arial" w:cs="Arial"/>
        </w:rPr>
        <w:t>m načrtom:</w:t>
      </w:r>
    </w:p>
    <w:tbl>
      <w:tblPr>
        <w:tblStyle w:val="NormalTablePHPDOCX"/>
        <w:tblW w:w="5000" w:type="pct"/>
        <w:tblInd w:w="108" w:type="dxa"/>
        <w:tblLook w:val="04A0" w:firstRow="1" w:lastRow="0" w:firstColumn="1" w:lastColumn="0" w:noHBand="0" w:noVBand="1"/>
      </w:tblPr>
      <w:tblGrid>
        <w:gridCol w:w="4781"/>
        <w:gridCol w:w="4277"/>
      </w:tblGrid>
      <w:tr w:rsidR="00036ECE">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36ECE" w:rsidRDefault="00F36EC2">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36ECE" w:rsidRDefault="00F36EC2">
            <w:pPr>
              <w:jc w:val="right"/>
            </w:pPr>
            <w:r>
              <w:rPr>
                <w:rFonts w:ascii="Arial" w:hAnsi="Arial" w:cs="Arial"/>
                <w:b/>
                <w:bCs/>
                <w:color w:val="000000"/>
                <w:position w:val="-2"/>
                <w:sz w:val="18"/>
                <w:szCs w:val="18"/>
                <w:shd w:val="clear" w:color="auto" w:fill="D1D1D1"/>
              </w:rPr>
              <w:t>Datumi</w:t>
            </w:r>
          </w:p>
        </w:tc>
      </w:tr>
      <w:tr w:rsidR="00036ECE">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pPr>
              <w:jc w:val="right"/>
            </w:pPr>
            <w:r>
              <w:rPr>
                <w:rFonts w:ascii="Arial" w:hAnsi="Arial" w:cs="Arial"/>
                <w:color w:val="000000"/>
                <w:position w:val="-2"/>
                <w:sz w:val="18"/>
                <w:szCs w:val="18"/>
              </w:rPr>
              <w:t>do 22.06.2023 do 09:00</w:t>
            </w:r>
          </w:p>
        </w:tc>
      </w:tr>
      <w:tr w:rsidR="00036ECE">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pPr>
              <w:jc w:val="right"/>
            </w:pPr>
            <w:r>
              <w:rPr>
                <w:rFonts w:ascii="Arial" w:hAnsi="Arial" w:cs="Arial"/>
                <w:color w:val="000000"/>
                <w:position w:val="-2"/>
                <w:sz w:val="18"/>
                <w:szCs w:val="18"/>
              </w:rPr>
              <w:t>do 30.06.2023 do 09:00</w:t>
            </w:r>
          </w:p>
        </w:tc>
      </w:tr>
      <w:tr w:rsidR="00036ECE">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pPr>
              <w:jc w:val="right"/>
            </w:pPr>
            <w:r>
              <w:rPr>
                <w:rFonts w:ascii="Arial" w:hAnsi="Arial" w:cs="Arial"/>
                <w:color w:val="000000"/>
                <w:position w:val="-2"/>
                <w:sz w:val="18"/>
                <w:szCs w:val="18"/>
              </w:rPr>
              <w:t>30.06.2023 ob 10:00</w:t>
            </w:r>
          </w:p>
        </w:tc>
      </w:tr>
    </w:tbl>
    <w:p w:rsidR="00782787" w:rsidRDefault="00F36EC2" w:rsidP="00782787">
      <w:pPr>
        <w:pStyle w:val="Paragraf"/>
        <w:spacing w:line="240" w:lineRule="auto"/>
        <w:rPr>
          <w:rFonts w:ascii="Arial" w:hAnsi="Arial" w:cs="Arial"/>
        </w:rPr>
      </w:pPr>
    </w:p>
    <w:p w:rsidR="00351DD7" w:rsidRPr="008806CE" w:rsidRDefault="00F36EC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rsidR="00351DD7" w:rsidRDefault="00F36EC2"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Srečko Janjoš</w:t>
      </w:r>
    </w:p>
    <w:p w:rsidR="00351DD7" w:rsidRDefault="00F36EC2" w:rsidP="002133D4">
      <w:pPr>
        <w:pStyle w:val="Paragraf"/>
        <w:spacing w:line="240" w:lineRule="auto"/>
        <w:rPr>
          <w:rFonts w:ascii="Arial" w:hAnsi="Arial" w:cs="Arial"/>
        </w:rPr>
      </w:pPr>
      <w:r>
        <w:rPr>
          <w:rFonts w:ascii="Arial" w:hAnsi="Arial" w:cs="Arial"/>
        </w:rPr>
        <w:t>E-poštni</w:t>
      </w:r>
      <w:r>
        <w:rPr>
          <w:rFonts w:ascii="Arial" w:hAnsi="Arial" w:cs="Arial"/>
        </w:rPr>
        <w:t xml:space="preserve"> naslov: </w:t>
      </w:r>
      <w:r w:rsidRPr="00445A62">
        <w:rPr>
          <w:rFonts w:ascii="Arial" w:hAnsi="Arial" w:cs="Arial"/>
        </w:rPr>
        <w:t>srecko.janjos@crnomelj.si</w:t>
      </w:r>
    </w:p>
    <w:p w:rsidR="00351DD7" w:rsidRDefault="00F36EC2"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07 306 11 41</w:t>
      </w:r>
    </w:p>
    <w:p w:rsidR="00036ECE" w:rsidRDefault="00F36EC2">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w:t>
      </w:r>
      <w:r>
        <w:rPr>
          <w:rFonts w:ascii="Arial" w:hAnsi="Arial" w:cs="Arial"/>
          <w:color w:val="000000"/>
          <w:sz w:val="18"/>
          <w:szCs w:val="18"/>
        </w:rPr>
        <w:t xml:space="preserve">zi z vsebino razpisne dokumentacije lahko ponudniki zahtevajo zgolj preko portala javnih naročil. Prav tako so za vsebino razpisne </w:t>
      </w:r>
      <w:r>
        <w:rPr>
          <w:rFonts w:ascii="Arial" w:hAnsi="Arial" w:cs="Arial"/>
          <w:color w:val="000000"/>
          <w:sz w:val="18"/>
          <w:szCs w:val="18"/>
        </w:rPr>
        <w:lastRenderedPageBreak/>
        <w:t>dokumentacije relevantna zgolj pojasnila, ki jih potencialnim ponudnikom posreduje naročnik preko portala javnih naročil. Vsa</w:t>
      </w:r>
      <w:r>
        <w:rPr>
          <w:rFonts w:ascii="Arial" w:hAnsi="Arial" w:cs="Arial"/>
          <w:color w:val="000000"/>
          <w:sz w:val="18"/>
          <w:szCs w:val="18"/>
        </w:rPr>
        <w:t xml:space="preserve"> ostala pojasnila, ki niso posredovana na zgoraj predviden način so zgolj informativne narave in niso pravno zavezujoča.</w:t>
      </w:r>
    </w:p>
    <w:p w:rsidR="00FA6024" w:rsidRPr="008806CE" w:rsidRDefault="00F36EC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rsidR="00FA6024" w:rsidRDefault="00F36EC2"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036ECE">
        <w:tc>
          <w:tcPr>
            <w:tcW w:w="0" w:type="auto"/>
            <w:tcMar>
              <w:top w:w="0" w:type="auto"/>
              <w:bottom w:w="0" w:type="auto"/>
            </w:tcMar>
          </w:tcPr>
          <w:p w:rsidR="00036ECE" w:rsidRDefault="00F36EC2">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rsidR="00036ECE" w:rsidRDefault="00F36EC2">
      <w:pPr>
        <w:spacing w:before="225" w:after="225" w:line="240" w:lineRule="auto"/>
        <w:jc w:val="both"/>
      </w:pPr>
      <w:r>
        <w:rPr>
          <w:rFonts w:ascii="Arial" w:hAnsi="Arial" w:cs="Arial"/>
          <w:color w:val="000000"/>
          <w:sz w:val="18"/>
          <w:szCs w:val="18"/>
        </w:rPr>
        <w:t>Ponudnik odda ponudbo do roka za predložitev ponudb preko spletne aplikacije e-JN, ki je dosegljiva na spletnem naslovu https://ejn.gov.si/. </w:t>
      </w:r>
    </w:p>
    <w:p w:rsidR="00036ECE" w:rsidRDefault="00F36EC2">
      <w:pPr>
        <w:spacing w:before="225" w:after="225" w:line="240" w:lineRule="auto"/>
        <w:jc w:val="both"/>
      </w:pPr>
      <w:r>
        <w:rPr>
          <w:rFonts w:ascii="Arial" w:hAnsi="Arial" w:cs="Arial"/>
          <w:color w:val="000000"/>
          <w:sz w:val="18"/>
          <w:szCs w:val="18"/>
        </w:rPr>
        <w:t xml:space="preserve">Ponudnike opozarjamo, da naj si pravočasno zagotovijo vse potrebno </w:t>
      </w:r>
      <w:r>
        <w:rPr>
          <w:rFonts w:ascii="Arial" w:hAnsi="Arial" w:cs="Arial"/>
          <w:color w:val="000000"/>
          <w:sz w:val="18"/>
          <w:szCs w:val="18"/>
        </w:rPr>
        <w:t>(predvsem veljaven elektronski certifikat) za oddajo ponudbe v elektronski obliki in poskrbijo za pravočasno registracijo. Pojasnila v zvezi z navedenim najdete na spletni strani Direktorata za javno naročanje http://www.djn.mju.gov.si/ejn-pogosta-vprasanj</w:t>
      </w:r>
      <w:r>
        <w:rPr>
          <w:rFonts w:ascii="Arial" w:hAnsi="Arial" w:cs="Arial"/>
          <w:color w:val="000000"/>
          <w:sz w:val="18"/>
          <w:szCs w:val="18"/>
        </w:rPr>
        <w:t>a in spletni strani https://ejn.gov.si/. Odgovornost ponudnika je, da si zagotovi vse potrebno za pravočasno elektronsko oddajo ponudbe.</w:t>
      </w:r>
    </w:p>
    <w:p w:rsidR="00036ECE" w:rsidRDefault="00F36EC2">
      <w:pPr>
        <w:spacing w:before="225" w:after="225" w:line="240" w:lineRule="auto"/>
        <w:jc w:val="both"/>
      </w:pPr>
      <w:r>
        <w:rPr>
          <w:rFonts w:ascii="Arial" w:hAnsi="Arial" w:cs="Arial"/>
          <w:color w:val="000000"/>
          <w:sz w:val="18"/>
          <w:szCs w:val="18"/>
        </w:rPr>
        <w:t>Ponudba mora biti preko navedene aplikacije oddana do navedene ure. Ponudbe vnesene pred potekom roka, ki bodo oddane p</w:t>
      </w:r>
      <w:r>
        <w:rPr>
          <w:rFonts w:ascii="Arial" w:hAnsi="Arial" w:cs="Arial"/>
          <w:color w:val="000000"/>
          <w:sz w:val="18"/>
          <w:szCs w:val="18"/>
        </w:rPr>
        <w:t>o zgoraj navedenem roku (če sistem to omogoča), bodo izločene kot nepravočasne.</w:t>
      </w:r>
    </w:p>
    <w:p w:rsidR="00036ECE" w:rsidRDefault="00F36EC2">
      <w:pPr>
        <w:spacing w:before="225" w:after="225" w:line="240" w:lineRule="auto"/>
        <w:jc w:val="both"/>
      </w:pPr>
      <w:r>
        <w:rPr>
          <w:rFonts w:ascii="Arial" w:hAnsi="Arial" w:cs="Arial"/>
          <w:color w:val="000000"/>
          <w:sz w:val="18"/>
          <w:szCs w:val="18"/>
        </w:rPr>
        <w:t>V izogib kasnejšim težavam si shranite potrdilo o oddani ponudbi s pravilno navedenim datumom in časom oddaje ponudbe preko spletne aplikacije. Zaželeno je, da je ponudba zlože</w:t>
      </w:r>
      <w:r>
        <w:rPr>
          <w:rFonts w:ascii="Arial" w:hAnsi="Arial" w:cs="Arial"/>
          <w:color w:val="000000"/>
          <w:sz w:val="18"/>
          <w:szCs w:val="18"/>
        </w:rPr>
        <w:t>na (skenirana) po vrstnem redu, tako kot je navedeno v tej razpisni dokumentaciji. </w:t>
      </w:r>
    </w:p>
    <w:tbl>
      <w:tblPr>
        <w:tblStyle w:val="NormalTablePHPDOCX"/>
        <w:tblW w:w="0" w:type="auto"/>
        <w:tblInd w:w="108" w:type="dxa"/>
        <w:tblLook w:val="04A0" w:firstRow="1" w:lastRow="0" w:firstColumn="1" w:lastColumn="0" w:noHBand="0" w:noVBand="1"/>
      </w:tblPr>
      <w:tblGrid>
        <w:gridCol w:w="8962"/>
      </w:tblGrid>
      <w:tr w:rsidR="00036ECE">
        <w:tc>
          <w:tcPr>
            <w:tcW w:w="0" w:type="auto"/>
            <w:tcMar>
              <w:top w:w="0" w:type="auto"/>
              <w:bottom w:w="0" w:type="auto"/>
            </w:tcMar>
          </w:tcPr>
          <w:p w:rsidR="00036ECE" w:rsidRDefault="00F36EC2">
            <w:r>
              <w:rPr>
                <w:rFonts w:ascii="Arial" w:hAnsi="Arial" w:cs="Arial"/>
                <w:color w:val="000000"/>
                <w:sz w:val="18"/>
                <w:szCs w:val="18"/>
              </w:rPr>
              <w:t>Če spletna aplikacija e-JN ne deluje na način, ki omogoča oddajo prijav ali ponudb, naročnik podaljša rok za oddajo in odpiranje prijav ali ponudb za najmanj dva delovna dneva v primeru postopka oddaje naročila male vrednosti oziroma za najmanj pet delovni</w:t>
            </w:r>
            <w:r>
              <w:rPr>
                <w:rFonts w:ascii="Arial" w:hAnsi="Arial" w:cs="Arial"/>
                <w:color w:val="000000"/>
                <w:sz w:val="18"/>
                <w:szCs w:val="18"/>
              </w:rPr>
              <w:t>h dni v primeru drugih postopkov za oddajo naročila iz 39. člena ZJN-3, če so izpolnjeni vsi naslednji pogoji:</w:t>
            </w:r>
          </w:p>
        </w:tc>
      </w:tr>
      <w:tr w:rsidR="00036ECE">
        <w:tc>
          <w:tcPr>
            <w:tcW w:w="0" w:type="auto"/>
            <w:tcMar>
              <w:top w:w="0" w:type="auto"/>
              <w:bottom w:w="0" w:type="auto"/>
            </w:tcMar>
          </w:tcPr>
          <w:p w:rsidR="00036ECE" w:rsidRDefault="00F36EC2">
            <w:pPr>
              <w:numPr>
                <w:ilvl w:val="0"/>
                <w:numId w:val="10"/>
              </w:numPr>
              <w:rPr>
                <w:rFonts w:ascii="Arial" w:hAnsi="Arial" w:cs="Arial"/>
                <w:color w:val="000000"/>
                <w:sz w:val="18"/>
                <w:szCs w:val="18"/>
              </w:rPr>
            </w:pPr>
            <w:r>
              <w:rPr>
                <w:rFonts w:ascii="Arial" w:hAnsi="Arial" w:cs="Arial"/>
                <w:color w:val="000000"/>
                <w:sz w:val="18"/>
                <w:szCs w:val="18"/>
              </w:rPr>
              <w:t>elektronsko komunikacijsko sredstvo, ki ga uporablja naročnik, ne deluje v zadnjih 60 minutah pred iztekom roka, ki je določen za oddajo prijav</w:t>
            </w:r>
            <w:r>
              <w:rPr>
                <w:rFonts w:ascii="Arial" w:hAnsi="Arial" w:cs="Arial"/>
                <w:color w:val="000000"/>
                <w:sz w:val="18"/>
                <w:szCs w:val="18"/>
              </w:rPr>
              <w:t xml:space="preserve"> ali ponudb;</w:t>
            </w:r>
          </w:p>
          <w:p w:rsidR="00036ECE" w:rsidRDefault="00F36EC2">
            <w:pPr>
              <w:numPr>
                <w:ilvl w:val="0"/>
                <w:numId w:val="10"/>
              </w:numPr>
              <w:rPr>
                <w:rFonts w:ascii="Arial" w:hAnsi="Arial" w:cs="Arial"/>
                <w:color w:val="000000"/>
                <w:sz w:val="18"/>
                <w:szCs w:val="18"/>
              </w:rPr>
            </w:pPr>
            <w:r>
              <w:rPr>
                <w:rFonts w:ascii="Arial" w:hAnsi="Arial" w:cs="Arial"/>
                <w:color w:val="000000"/>
                <w:sz w:val="18"/>
                <w:szCs w:val="18"/>
              </w:rPr>
              <w:t>kandidat ali ponudnik naročnika o tem nemudoma obvesti, vendar najpozneje 30 minut po roku za oddajo prijav ali ponudb;</w:t>
            </w:r>
          </w:p>
          <w:p w:rsidR="00036ECE" w:rsidRDefault="00F36EC2">
            <w:pPr>
              <w:numPr>
                <w:ilvl w:val="0"/>
                <w:numId w:val="10"/>
              </w:numPr>
              <w:rPr>
                <w:rFonts w:ascii="Arial" w:hAnsi="Arial" w:cs="Arial"/>
                <w:color w:val="000000"/>
                <w:sz w:val="18"/>
                <w:szCs w:val="18"/>
              </w:rPr>
            </w:pPr>
            <w:r>
              <w:rPr>
                <w:rFonts w:ascii="Arial" w:hAnsi="Arial" w:cs="Arial"/>
                <w:color w:val="000000"/>
                <w:sz w:val="18"/>
                <w:szCs w:val="18"/>
              </w:rPr>
              <w:t>upravitelj elektronskega komunikacijskega sredstva, ki ga uporablja naročnik, nedelovanje potrdi naročniku;</w:t>
            </w:r>
          </w:p>
          <w:p w:rsidR="00036ECE" w:rsidRDefault="00F36EC2">
            <w:pPr>
              <w:numPr>
                <w:ilvl w:val="0"/>
                <w:numId w:val="10"/>
              </w:numPr>
              <w:rPr>
                <w:rFonts w:ascii="Arial" w:hAnsi="Arial" w:cs="Arial"/>
                <w:color w:val="000000"/>
                <w:sz w:val="18"/>
                <w:szCs w:val="18"/>
              </w:rPr>
            </w:pPr>
            <w:r>
              <w:rPr>
                <w:rFonts w:ascii="Arial" w:hAnsi="Arial" w:cs="Arial"/>
                <w:color w:val="000000"/>
                <w:sz w:val="18"/>
                <w:szCs w:val="18"/>
              </w:rPr>
              <w:t>kandidatu ali p</w:t>
            </w:r>
            <w:r>
              <w:rPr>
                <w:rFonts w:ascii="Arial" w:hAnsi="Arial" w:cs="Arial"/>
                <w:color w:val="000000"/>
                <w:sz w:val="18"/>
                <w:szCs w:val="18"/>
              </w:rPr>
              <w:t>onudniku ni uspelo oddati prijave oziroma ponudbe;</w:t>
            </w:r>
          </w:p>
          <w:p w:rsidR="00036ECE" w:rsidRDefault="00F36EC2">
            <w:pPr>
              <w:numPr>
                <w:ilvl w:val="0"/>
                <w:numId w:val="10"/>
              </w:numPr>
              <w:rPr>
                <w:rFonts w:ascii="Arial" w:hAnsi="Arial" w:cs="Arial"/>
                <w:color w:val="000000"/>
                <w:sz w:val="18"/>
                <w:szCs w:val="18"/>
              </w:rPr>
            </w:pPr>
            <w:r>
              <w:rPr>
                <w:rFonts w:ascii="Arial" w:hAnsi="Arial" w:cs="Arial"/>
                <w:color w:val="000000"/>
                <w:sz w:val="18"/>
                <w:szCs w:val="18"/>
              </w:rPr>
              <w:t>odpiranje prejetih prijav ali ponudb se še ni izvedlo.</w:t>
            </w:r>
          </w:p>
        </w:tc>
      </w:tr>
    </w:tbl>
    <w:p w:rsidR="00FA6024" w:rsidRPr="008806CE" w:rsidRDefault="00F36EC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rsidR="00FA6024" w:rsidRPr="00445A62" w:rsidRDefault="00F36EC2" w:rsidP="005747CB">
      <w:pPr>
        <w:spacing w:before="120" w:after="120"/>
        <w:jc w:val="both"/>
        <w:rPr>
          <w:rFonts w:ascii="Arial" w:hAnsi="Arial" w:cs="Arial"/>
          <w:sz w:val="18"/>
          <w:szCs w:val="18"/>
        </w:rPr>
      </w:pPr>
      <w:r>
        <w:rPr>
          <w:rFonts w:ascii="Arial" w:hAnsi="Arial" w:cs="Arial"/>
          <w:sz w:val="18"/>
          <w:szCs w:val="18"/>
        </w:rPr>
        <w:t xml:space="preserve">Odpiranje ponudb </w:t>
      </w:r>
      <w:r>
        <w:rPr>
          <w:rFonts w:ascii="Arial" w:hAnsi="Arial" w:cs="Arial"/>
          <w:sz w:val="18"/>
          <w:szCs w:val="18"/>
        </w:rPr>
        <w:t>je javno in bo potekalo na naslovu:</w:t>
      </w:r>
    </w:p>
    <w:p w:rsidR="00FA6024" w:rsidRPr="00445A62" w:rsidRDefault="00F36EC2" w:rsidP="005747CB">
      <w:pPr>
        <w:spacing w:before="120" w:after="120"/>
        <w:jc w:val="both"/>
        <w:rPr>
          <w:rFonts w:ascii="Arial" w:hAnsi="Arial" w:cs="Arial"/>
          <w:b/>
          <w:sz w:val="18"/>
          <w:szCs w:val="18"/>
        </w:rPr>
      </w:pPr>
      <w:r>
        <w:rPr>
          <w:rFonts w:ascii="Arial" w:hAnsi="Arial" w:cs="Arial"/>
          <w:b/>
          <w:sz w:val="18"/>
          <w:szCs w:val="18"/>
        </w:rPr>
        <w:t>Spletna aplikacija e-Oddaja</w:t>
      </w:r>
    </w:p>
    <w:p w:rsidR="00036ECE" w:rsidRDefault="00F36EC2">
      <w:pPr>
        <w:spacing w:before="225" w:after="225" w:line="240" w:lineRule="auto"/>
        <w:jc w:val="both"/>
      </w:pPr>
      <w:r>
        <w:rPr>
          <w:rFonts w:ascii="Arial" w:hAnsi="Arial" w:cs="Arial"/>
          <w:color w:val="000000"/>
          <w:sz w:val="18"/>
          <w:szCs w:val="18"/>
        </w:rPr>
        <w:t>Oddane ponudbe (predračuni) bodo vsem ponudnikom, k</w:t>
      </w:r>
      <w:r>
        <w:rPr>
          <w:rFonts w:ascii="Arial" w:hAnsi="Arial" w:cs="Arial"/>
          <w:color w:val="000000"/>
          <w:sz w:val="18"/>
          <w:szCs w:val="18"/>
        </w:rPr>
        <w:t xml:space="preserve">i so sodelovali v postopku, vidne preko spletne aplikacije e-JN po poteku roka za predložitev ponudb. Odpiranje poteka tako, da informacijski sistem e-JN samodejno ob uri, ki je določena za javno odpiranje ponudb, prikaže podatke o ponudniku, o variantah, </w:t>
      </w:r>
      <w:r>
        <w:rPr>
          <w:rFonts w:ascii="Arial" w:hAnsi="Arial" w:cs="Arial"/>
          <w:color w:val="000000"/>
          <w:sz w:val="18"/>
          <w:szCs w:val="18"/>
        </w:rPr>
        <w:t>če so bile zahtevane oziroma dovoljene, ter omogoči dostop do pdf dokumenta, ki ga ponudnik naloži v sistem e-JN pod razdelek »Predračun«. Javna objava se avtomatično zaključi po preteku obdobja, ki ga določa skrbnik sistema. Ponudniki si lahko prenesejo z</w:t>
      </w:r>
      <w:r>
        <w:rPr>
          <w:rFonts w:ascii="Arial" w:hAnsi="Arial" w:cs="Arial"/>
          <w:color w:val="000000"/>
          <w:sz w:val="18"/>
          <w:szCs w:val="18"/>
        </w:rPr>
        <w:t>apisnik o odpiranju ponudb in ponudbene predračune iz informacijskega sistema e-JN.</w:t>
      </w:r>
    </w:p>
    <w:p w:rsidR="00036ECE" w:rsidRDefault="00F36EC2">
      <w:pPr>
        <w:spacing w:before="225" w:after="225" w:line="240" w:lineRule="auto"/>
        <w:jc w:val="both"/>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rsidR="0096759B" w:rsidRPr="008806CE" w:rsidRDefault="00F36EC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lastRenderedPageBreak/>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rsidR="0096759B" w:rsidRPr="00445A62" w:rsidRDefault="00F36EC2"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90 dni od roka za predložitev ponudb.</w:t>
      </w:r>
    </w:p>
    <w:p w:rsidR="00036ECE" w:rsidRDefault="00F36EC2">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FA6024" w:rsidRPr="008806CE" w:rsidRDefault="00F36EC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rsidR="00FA6024" w:rsidRPr="00445A62" w:rsidRDefault="00F36EC2"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rsidR="00036ECE" w:rsidRDefault="00F36EC2">
      <w:pPr>
        <w:spacing w:before="225" w:after="225" w:line="240" w:lineRule="auto"/>
        <w:jc w:val="both"/>
      </w:pPr>
      <w:r>
        <w:rPr>
          <w:rFonts w:ascii="Arial" w:hAnsi="Arial" w:cs="Arial"/>
          <w:color w:val="000000"/>
          <w:sz w:val="18"/>
          <w:szCs w:val="18"/>
        </w:rPr>
        <w:t>Naročnik si pridržuje</w:t>
      </w:r>
      <w:r>
        <w:rPr>
          <w:rFonts w:ascii="Arial" w:hAnsi="Arial" w:cs="Arial"/>
          <w:color w:val="000000"/>
          <w:sz w:val="18"/>
          <w:szCs w:val="18"/>
        </w:rPr>
        <w:t xml:space="preserve"> pravico, da razpisno dokumentacijo delno spremeni ali dopolni ter po potrebi podaljša rok za oddajo ponudb. Spremembe in dopolnitve razpisne dokumentacije so sestavni del razpisne dokumentacije. Ponudniki morajo spremljati morebitne spremembe razpisne dok</w:t>
      </w:r>
      <w:r>
        <w:rPr>
          <w:rFonts w:ascii="Arial" w:hAnsi="Arial" w:cs="Arial"/>
          <w:color w:val="000000"/>
          <w:sz w:val="18"/>
          <w:szCs w:val="18"/>
        </w:rPr>
        <w:t>umentacije, objavljene na portalu javnih naročil in spletnih straneh naročnika, saj pojasnila in spremembe predstavljajo sestavni del razpisne dokumentacije.</w:t>
      </w:r>
    </w:p>
    <w:p w:rsidR="00C266E7" w:rsidRPr="008806CE" w:rsidRDefault="00F36EC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w:t>
      </w:r>
      <w:r>
        <w:rPr>
          <w:rFonts w:ascii="Arial" w:hAnsi="Arial" w:cs="Arial"/>
          <w:color w:val="FFFFFF" w:themeColor="background1"/>
          <w:sz w:val="22"/>
          <w:szCs w:val="22"/>
        </w:rPr>
        <w:t xml:space="preserve"> </w:t>
      </w:r>
      <w:r>
        <w:rPr>
          <w:rFonts w:ascii="Arial" w:hAnsi="Arial" w:cs="Arial"/>
          <w:color w:val="FFFFFF" w:themeColor="background1"/>
          <w:sz w:val="22"/>
          <w:szCs w:val="22"/>
        </w:rPr>
        <w:t>/</w:t>
      </w:r>
      <w:r>
        <w:rPr>
          <w:rFonts w:ascii="Arial" w:hAnsi="Arial" w:cs="Arial"/>
          <w:color w:val="FFFFFF" w:themeColor="background1"/>
          <w:sz w:val="22"/>
          <w:szCs w:val="22"/>
        </w:rPr>
        <w:t xml:space="preserve"> </w:t>
      </w:r>
      <w:r>
        <w:rPr>
          <w:rFonts w:ascii="Arial" w:hAnsi="Arial" w:cs="Arial"/>
          <w:color w:val="FFFFFF" w:themeColor="background1"/>
          <w:sz w:val="22"/>
          <w:szCs w:val="22"/>
        </w:rPr>
        <w:t>POJASNILA</w:t>
      </w:r>
    </w:p>
    <w:p w:rsidR="00036ECE" w:rsidRDefault="00F36EC2" w:rsidP="003D212B">
      <w:pPr>
        <w:spacing w:before="225" w:after="0"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036ECE">
        <w:tc>
          <w:tcPr>
            <w:tcW w:w="0" w:type="auto"/>
            <w:tcMar>
              <w:top w:w="0" w:type="auto"/>
              <w:bottom w:w="0" w:type="auto"/>
            </w:tcMar>
          </w:tcPr>
          <w:p w:rsidR="00036ECE" w:rsidRDefault="00F36EC2">
            <w:pPr>
              <w:numPr>
                <w:ilvl w:val="0"/>
                <w:numId w:val="11"/>
              </w:numPr>
              <w:rPr>
                <w:rFonts w:ascii="Arial" w:hAnsi="Arial" w:cs="Arial"/>
                <w:color w:val="000000"/>
                <w:sz w:val="18"/>
                <w:szCs w:val="18"/>
              </w:rPr>
            </w:pPr>
            <w:r>
              <w:rPr>
                <w:rFonts w:ascii="Arial" w:hAnsi="Arial" w:cs="Arial"/>
                <w:color w:val="000000"/>
                <w:sz w:val="18"/>
                <w:szCs w:val="18"/>
              </w:rPr>
              <w:t>Portal javnih naročil</w:t>
            </w:r>
          </w:p>
        </w:tc>
      </w:tr>
    </w:tbl>
    <w:p w:rsidR="00036ECE" w:rsidRDefault="00F36EC2">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w:t>
      </w:r>
      <w:r>
        <w:rPr>
          <w:rFonts w:ascii="Arial" w:hAnsi="Arial" w:cs="Arial"/>
          <w:color w:val="000000"/>
          <w:sz w:val="18"/>
          <w:szCs w:val="18"/>
        </w:rPr>
        <w:t>a oddajo ponudb. Spremembe in dopolnitve razpisne dokumentacije so sestavni del razpisne dokumentacije.</w:t>
      </w:r>
    </w:p>
    <w:p w:rsidR="00036ECE" w:rsidRDefault="00F36EC2">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w:t>
      </w:r>
      <w:r>
        <w:rPr>
          <w:rFonts w:ascii="Arial" w:hAnsi="Arial" w:cs="Arial"/>
          <w:color w:val="000000"/>
          <w:sz w:val="18"/>
          <w:szCs w:val="18"/>
        </w:rPr>
        <w:t>l), tako da se lahko zagotovi predložitev dopustne ponudbe, ki je v celoti skladna z zahtevami iz razpisne dokumentacije, vključno z vso spremljajočo dokumentacijo.</w:t>
      </w:r>
    </w:p>
    <w:p w:rsidR="000A245A" w:rsidRPr="00BB1848" w:rsidRDefault="00F36EC2" w:rsidP="00872C8A">
      <w:pPr>
        <w:pStyle w:val="Paragraf"/>
        <w:spacing w:before="0" w:after="0"/>
        <w:rPr>
          <w:rFonts w:cs="Arial"/>
        </w:rPr>
      </w:pPr>
    </w:p>
    <w:p w:rsidR="00374F04" w:rsidRPr="00445A62" w:rsidRDefault="00F36EC2" w:rsidP="001761E6">
      <w:pPr>
        <w:pStyle w:val="Paragraf"/>
        <w:spacing w:before="0" w:after="0"/>
        <w:jc w:val="both"/>
        <w:rPr>
          <w:rFonts w:ascii="Arial" w:hAnsi="Arial" w:cs="Arial"/>
        </w:rPr>
      </w:pPr>
    </w:p>
    <w:p w:rsidR="00036ECE" w:rsidRDefault="00F36EC2">
      <w:pPr>
        <w:spacing w:after="0" w:line="240" w:lineRule="auto"/>
        <w:rPr>
          <w:rFonts w:ascii="Arial" w:hAnsi="Arial" w:cs="Arial"/>
          <w:color w:val="000000"/>
          <w:sz w:val="18"/>
          <w:szCs w:val="18"/>
        </w:rPr>
      </w:pPr>
      <w:r>
        <w:rPr>
          <w:rFonts w:ascii="Arial" w:hAnsi="Arial" w:cs="Arial"/>
          <w:color w:val="000000"/>
          <w:sz w:val="18"/>
          <w:szCs w:val="18"/>
        </w:rPr>
        <w:t>Datum: 26.05.2023</w:t>
      </w:r>
      <w:r>
        <w:rPr>
          <w:rFonts w:ascii="Arial" w:hAnsi="Arial" w:cs="Arial"/>
          <w:color w:val="000000"/>
          <w:sz w:val="18"/>
          <w:szCs w:val="18"/>
        </w:rPr>
        <w:br/>
        <w:t>Kraj: Črnomelj</w:t>
      </w:r>
    </w:p>
    <w:p w:rsidR="003D212B" w:rsidRDefault="003D212B">
      <w:pPr>
        <w:spacing w:after="0" w:line="240" w:lineRule="auto"/>
      </w:pPr>
    </w:p>
    <w:tbl>
      <w:tblPr>
        <w:tblStyle w:val="NormalTablePHPDOCX"/>
        <w:tblW w:w="5000" w:type="pct"/>
        <w:tblInd w:w="108" w:type="dxa"/>
        <w:tblLook w:val="04A0" w:firstRow="1" w:lastRow="0" w:firstColumn="1" w:lastColumn="0" w:noHBand="0" w:noVBand="1"/>
      </w:tblPr>
      <w:tblGrid>
        <w:gridCol w:w="3685"/>
        <w:gridCol w:w="5385"/>
      </w:tblGrid>
      <w:tr w:rsidR="00036ECE">
        <w:trPr>
          <w:cantSplit/>
        </w:trPr>
        <w:tc>
          <w:tcPr>
            <w:tcW w:w="0" w:type="auto"/>
            <w:tcMar>
              <w:top w:w="135" w:type="dxa"/>
              <w:bottom w:w="135" w:type="dxa"/>
            </w:tcMar>
            <w:vAlign w:val="center"/>
          </w:tcPr>
          <w:p w:rsidR="00036ECE" w:rsidRDefault="00F36EC2">
            <w:r>
              <w:rPr>
                <w:rFonts w:ascii="Arial" w:hAnsi="Arial" w:cs="Arial"/>
                <w:color w:val="000000"/>
                <w:position w:val="-2"/>
                <w:sz w:val="18"/>
                <w:szCs w:val="18"/>
              </w:rPr>
              <w:t>Predlagatelj:</w:t>
            </w:r>
            <w:r>
              <w:rPr>
                <w:rFonts w:ascii="Arial" w:hAnsi="Arial" w:cs="Arial"/>
                <w:color w:val="000000"/>
                <w:position w:val="-2"/>
                <w:sz w:val="18"/>
                <w:szCs w:val="18"/>
              </w:rPr>
              <w:br/>
            </w:r>
            <w:r>
              <w:rPr>
                <w:rFonts w:ascii="Arial" w:hAnsi="Arial" w:cs="Arial"/>
                <w:color w:val="000000"/>
                <w:position w:val="-2"/>
                <w:sz w:val="18"/>
                <w:szCs w:val="18"/>
              </w:rPr>
              <w:br/>
              <w:t>Srečko Janjoš</w:t>
            </w:r>
          </w:p>
        </w:tc>
        <w:tc>
          <w:tcPr>
            <w:tcW w:w="0" w:type="auto"/>
            <w:tcMar>
              <w:top w:w="135" w:type="dxa"/>
              <w:bottom w:w="135" w:type="dxa"/>
            </w:tcMar>
            <w:vAlign w:val="center"/>
          </w:tcPr>
          <w:p w:rsidR="00036ECE" w:rsidRDefault="00F36EC2">
            <w:pPr>
              <w:jc w:val="right"/>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r>
            <w:r>
              <w:rPr>
                <w:rFonts w:ascii="Arial" w:hAnsi="Arial" w:cs="Arial"/>
                <w:color w:val="000000"/>
                <w:position w:val="-2"/>
                <w:sz w:val="18"/>
                <w:szCs w:val="18"/>
              </w:rPr>
              <w:t>Andrej Kavšek, župan</w:t>
            </w:r>
          </w:p>
        </w:tc>
      </w:tr>
    </w:tbl>
    <w:p w:rsidR="00036ECE" w:rsidRDefault="00036ECE">
      <w:pPr>
        <w:sectPr w:rsidR="00036ECE" w:rsidSect="006E7A2B">
          <w:headerReference w:type="default" r:id="rId10"/>
          <w:footerReference w:type="default" r:id="rId11"/>
          <w:pgSz w:w="11906" w:h="16838"/>
          <w:pgMar w:top="1418" w:right="1418" w:bottom="1418" w:left="1418" w:header="567" w:footer="596" w:gutter="0"/>
          <w:cols w:space="708"/>
          <w:docGrid w:linePitch="360"/>
        </w:sectPr>
      </w:pPr>
    </w:p>
    <w:p w:rsidR="00CD5AF1" w:rsidRPr="00EF740C" w:rsidRDefault="00F36EC2"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rsidR="009E69F8" w:rsidRDefault="00F36EC2"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036ECE">
        <w:tc>
          <w:tcPr>
            <w:tcW w:w="0" w:type="auto"/>
            <w:shd w:val="clear" w:color="auto" w:fill="000000"/>
            <w:tcMar>
              <w:top w:w="150" w:type="dxa"/>
              <w:bottom w:w="150" w:type="dxa"/>
            </w:tcMar>
            <w:vAlign w:val="center"/>
          </w:tcPr>
          <w:p w:rsidR="00036ECE" w:rsidRDefault="00F36EC2">
            <w:r>
              <w:rPr>
                <w:rFonts w:ascii="Arial" w:hAnsi="Arial" w:cs="Arial"/>
                <w:b/>
                <w:bCs/>
                <w:color w:val="FFFFFF"/>
                <w:position w:val="-2"/>
                <w:sz w:val="18"/>
                <w:szCs w:val="18"/>
                <w:shd w:val="clear" w:color="auto" w:fill="000000"/>
              </w:rPr>
              <w:t>1. Splošna navodila</w:t>
            </w:r>
          </w:p>
        </w:tc>
      </w:tr>
    </w:tbl>
    <w:p w:rsidR="00036ECE" w:rsidRDefault="00F36EC2">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rsidR="00036ECE" w:rsidRDefault="00F36EC2">
      <w:pPr>
        <w:spacing w:before="225" w:after="225" w:line="240" w:lineRule="auto"/>
        <w:jc w:val="both"/>
      </w:pPr>
      <w:r>
        <w:rPr>
          <w:rFonts w:ascii="Arial" w:hAnsi="Arial" w:cs="Arial"/>
          <w:color w:val="000000"/>
          <w:sz w:val="18"/>
          <w:szCs w:val="18"/>
        </w:rPr>
        <w:t>Ponudba se sestavi tako, da ponudnik vpiše zahte</w:t>
      </w:r>
      <w:r>
        <w:rPr>
          <w:rFonts w:ascii="Arial" w:hAnsi="Arial" w:cs="Arial"/>
          <w:color w:val="000000"/>
          <w:sz w:val="18"/>
          <w:szCs w:val="18"/>
        </w:rPr>
        <w:t>vane podatke v obrazce, ki so sestavni del razpisne dokumentacije oz. posameznih delov le-te. </w:t>
      </w:r>
    </w:p>
    <w:p w:rsidR="00036ECE" w:rsidRDefault="00F36EC2">
      <w:pPr>
        <w:spacing w:before="225" w:after="225" w:line="240" w:lineRule="auto"/>
        <w:jc w:val="both"/>
      </w:pPr>
      <w:r>
        <w:rPr>
          <w:rFonts w:ascii="Arial" w:hAnsi="Arial" w:cs="Arial"/>
          <w:color w:val="000000"/>
          <w:sz w:val="18"/>
          <w:szCs w:val="18"/>
        </w:rPr>
        <w:t xml:space="preserve">Ponudba mora biti izdelana na obrazcih iz prilog razpisne dokumentacije ali po vsebini in obliki enakih obrazcih, izdelanih s strani ponudnika. Ponudniki morajo </w:t>
      </w:r>
      <w:r>
        <w:rPr>
          <w:rFonts w:ascii="Arial" w:hAnsi="Arial" w:cs="Arial"/>
          <w:color w:val="000000"/>
          <w:sz w:val="18"/>
          <w:szCs w:val="18"/>
        </w:rPr>
        <w:t xml:space="preserve">izjave predložiti brez dodatnih pogojev. Vsi dokumenti morajo biti izpolnjeni, podpisani in žigosani s strani ponudnika (zakonitega zastopnika ali pooblaščene osebe s priloženim pooblastilom), razen dokumentov, ki jih izpolnijo, podpišejo in žigosajo samo </w:t>
      </w:r>
      <w:r>
        <w:rPr>
          <w:rFonts w:ascii="Arial" w:hAnsi="Arial" w:cs="Arial"/>
          <w:color w:val="000000"/>
          <w:sz w:val="18"/>
          <w:szCs w:val="18"/>
        </w:rPr>
        <w:t>tisti ponudniki, ki nastopajo s podizvajalci.</w:t>
      </w:r>
    </w:p>
    <w:p w:rsidR="00036ECE" w:rsidRDefault="00F36EC2">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skeni dokumentov z izpisom elektron</w:t>
      </w:r>
      <w:r>
        <w:rPr>
          <w:rFonts w:ascii="Arial" w:hAnsi="Arial" w:cs="Arial"/>
          <w:color w:val="000000"/>
          <w:sz w:val="18"/>
          <w:szCs w:val="18"/>
        </w:rPr>
        <w:t>ske potrditve.</w:t>
      </w:r>
    </w:p>
    <w:p w:rsidR="00036ECE" w:rsidRDefault="00F36EC2">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036ECE">
        <w:tc>
          <w:tcPr>
            <w:tcW w:w="0" w:type="auto"/>
            <w:shd w:val="clear" w:color="auto" w:fill="000000"/>
            <w:tcMar>
              <w:top w:w="150" w:type="dxa"/>
              <w:bottom w:w="150" w:type="dxa"/>
            </w:tcMar>
            <w:vAlign w:val="center"/>
          </w:tcPr>
          <w:p w:rsidR="00036ECE" w:rsidRDefault="00F36EC2">
            <w:r>
              <w:rPr>
                <w:rFonts w:ascii="Arial" w:hAnsi="Arial" w:cs="Arial"/>
                <w:b/>
                <w:bCs/>
                <w:color w:val="FFFFFF"/>
                <w:position w:val="-2"/>
                <w:sz w:val="18"/>
                <w:szCs w:val="18"/>
                <w:shd w:val="clear" w:color="auto" w:fill="000000"/>
              </w:rPr>
              <w:t>2. Zakoni in predpisi</w:t>
            </w:r>
          </w:p>
        </w:tc>
      </w:tr>
    </w:tbl>
    <w:p w:rsidR="00036ECE" w:rsidRDefault="00F36EC2" w:rsidP="007544F3">
      <w:pPr>
        <w:spacing w:before="225" w:after="0" w:line="240" w:lineRule="auto"/>
        <w:jc w:val="both"/>
      </w:pPr>
      <w:r>
        <w:rPr>
          <w:rFonts w:ascii="Arial" w:hAnsi="Arial" w:cs="Arial"/>
          <w:color w:val="000000"/>
          <w:sz w:val="18"/>
          <w:szCs w:val="18"/>
        </w:rPr>
        <w:t>Oddaja javnega naročila se izvaja predvsem p</w:t>
      </w:r>
      <w:r>
        <w:rPr>
          <w:rFonts w:ascii="Arial" w:hAnsi="Arial" w:cs="Arial"/>
          <w:color w:val="000000"/>
          <w:sz w:val="18"/>
          <w:szCs w:val="18"/>
        </w:rPr>
        <w:t>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036ECE">
        <w:tc>
          <w:tcPr>
            <w:tcW w:w="0" w:type="auto"/>
            <w:tcMar>
              <w:top w:w="0" w:type="auto"/>
              <w:bottom w:w="0" w:type="auto"/>
            </w:tcMar>
          </w:tcPr>
          <w:p w:rsidR="00036ECE" w:rsidRDefault="00F36EC2">
            <w:pPr>
              <w:numPr>
                <w:ilvl w:val="0"/>
                <w:numId w:val="12"/>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in 28/23)</w:t>
            </w:r>
          </w:p>
          <w:p w:rsidR="00036ECE" w:rsidRDefault="00F36EC2">
            <w:pPr>
              <w:numPr>
                <w:ilvl w:val="0"/>
                <w:numId w:val="12"/>
              </w:numPr>
              <w:rPr>
                <w:rFonts w:ascii="Arial" w:hAnsi="Arial" w:cs="Arial"/>
                <w:color w:val="000000"/>
                <w:sz w:val="18"/>
                <w:szCs w:val="18"/>
              </w:rPr>
            </w:pPr>
            <w:r>
              <w:rPr>
                <w:rFonts w:ascii="Arial" w:hAnsi="Arial" w:cs="Arial"/>
                <w:color w:val="000000"/>
                <w:sz w:val="18"/>
                <w:szCs w:val="18"/>
              </w:rPr>
              <w:t>Zakon o pravnem varstvu v postopkih javnega</w:t>
            </w:r>
            <w:r>
              <w:rPr>
                <w:rFonts w:ascii="Arial" w:hAnsi="Arial" w:cs="Arial"/>
                <w:color w:val="000000"/>
                <w:sz w:val="18"/>
                <w:szCs w:val="18"/>
              </w:rPr>
              <w:t xml:space="preserve"> naročanja (Uradni list RS, št. 43/11, 60/11 – ZTP-D, 63/13, 90/14 – ZDU-1I, 60/17 in 72/19)</w:t>
            </w:r>
          </w:p>
          <w:p w:rsidR="00036ECE" w:rsidRDefault="00F36EC2">
            <w:pPr>
              <w:numPr>
                <w:ilvl w:val="0"/>
                <w:numId w:val="12"/>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i</w:t>
            </w:r>
            <w:r>
              <w:rPr>
                <w:rFonts w:ascii="Arial" w:hAnsi="Arial" w:cs="Arial"/>
                <w:color w:val="000000"/>
                <w:sz w:val="18"/>
                <w:szCs w:val="18"/>
              </w:rPr>
              <w:t>n 18/23 – ZDU-1O)</w:t>
            </w:r>
          </w:p>
          <w:p w:rsidR="00036ECE" w:rsidRDefault="00F36EC2">
            <w:pPr>
              <w:numPr>
                <w:ilvl w:val="0"/>
                <w:numId w:val="12"/>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rsidR="00036ECE" w:rsidRDefault="00F36EC2">
            <w:pPr>
              <w:numPr>
                <w:ilvl w:val="0"/>
                <w:numId w:val="12"/>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rsidR="00036ECE" w:rsidRDefault="00F36EC2">
            <w:pPr>
              <w:numPr>
                <w:ilvl w:val="0"/>
                <w:numId w:val="12"/>
              </w:numPr>
              <w:rPr>
                <w:rFonts w:ascii="Arial" w:hAnsi="Arial" w:cs="Arial"/>
                <w:color w:val="000000"/>
                <w:sz w:val="18"/>
                <w:szCs w:val="18"/>
              </w:rPr>
            </w:pPr>
            <w:r>
              <w:rPr>
                <w:rFonts w:ascii="Arial" w:hAnsi="Arial" w:cs="Arial"/>
                <w:color w:val="000000"/>
                <w:sz w:val="18"/>
                <w:szCs w:val="18"/>
              </w:rPr>
              <w:t>Obligacijski za</w:t>
            </w:r>
            <w:r>
              <w:rPr>
                <w:rFonts w:ascii="Arial" w:hAnsi="Arial" w:cs="Arial"/>
                <w:color w:val="000000"/>
                <w:sz w:val="18"/>
                <w:szCs w:val="18"/>
              </w:rPr>
              <w:t>konik (Uradni list RS, št. 97/07 – uradno prečiščeno besedilo in 64/16 – odl. US in 20/18 – OROZ631) ter</w:t>
            </w:r>
          </w:p>
          <w:p w:rsidR="00036ECE" w:rsidRDefault="00F36EC2">
            <w:pPr>
              <w:numPr>
                <w:ilvl w:val="0"/>
                <w:numId w:val="12"/>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rsidR="00036ECE" w:rsidRDefault="00F36EC2">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ZIntPK. V primeru nastopanja subjekta za katerega je na podlagi določbe 35. člena ZIntPK dovoljeno pogojno poslovanje, </w:t>
      </w:r>
      <w:r>
        <w:rPr>
          <w:rFonts w:ascii="Arial" w:hAnsi="Arial" w:cs="Arial"/>
          <w:color w:val="000000"/>
          <w:sz w:val="18"/>
          <w:szCs w:val="18"/>
        </w:rPr>
        <w:t xml:space="preserve">se morajo takšni subjekti vzdržati vseh dejanj, ki bi lahko pomenila vpliv na odločanje o sklenitvi in izvedbi postopka ali posla. V zvezi s tem morajo biti dosledno upoštevana določila ZIntPK in relevantne določbe ZJN-3 (3. odstavek 91. člena). V primeru </w:t>
      </w:r>
      <w:r>
        <w:rPr>
          <w:rFonts w:ascii="Arial" w:hAnsi="Arial" w:cs="Arial"/>
          <w:color w:val="000000"/>
          <w:sz w:val="18"/>
          <w:szCs w:val="18"/>
        </w:rPr>
        <w:t>kršitev navedenih določb bo takšna ponudba izločena iz nadaljnjega postopka.</w:t>
      </w:r>
    </w:p>
    <w:p w:rsidR="00036ECE" w:rsidRDefault="00F36EC2" w:rsidP="007544F3">
      <w:pPr>
        <w:spacing w:before="225" w:after="0"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036ECE">
        <w:tc>
          <w:tcPr>
            <w:tcW w:w="0" w:type="auto"/>
            <w:tcMar>
              <w:top w:w="0" w:type="auto"/>
              <w:bottom w:w="0" w:type="auto"/>
            </w:tcMar>
          </w:tcPr>
          <w:p w:rsidR="00036ECE" w:rsidRDefault="00F36EC2">
            <w:pPr>
              <w:numPr>
                <w:ilvl w:val="0"/>
                <w:numId w:val="13"/>
              </w:numPr>
              <w:jc w:val="both"/>
              <w:rPr>
                <w:rFonts w:ascii="Arial" w:hAnsi="Arial" w:cs="Arial"/>
                <w:color w:val="000000"/>
                <w:sz w:val="18"/>
                <w:szCs w:val="18"/>
              </w:rPr>
            </w:pPr>
            <w:r>
              <w:rPr>
                <w:rFonts w:ascii="Arial" w:hAnsi="Arial" w:cs="Arial"/>
                <w:color w:val="000000"/>
                <w:sz w:val="18"/>
                <w:szCs w:val="18"/>
              </w:rPr>
              <w:t>svojih ustanoviteljih, družbenikih, delničarjih, k</w:t>
            </w:r>
            <w:r>
              <w:rPr>
                <w:rFonts w:ascii="Arial" w:hAnsi="Arial" w:cs="Arial"/>
                <w:color w:val="000000"/>
                <w:sz w:val="18"/>
                <w:szCs w:val="18"/>
              </w:rPr>
              <w:t>omanditistih ali drugih lastnikih in podatke o lastniških deležih navedenih oseb in</w:t>
            </w:r>
          </w:p>
          <w:p w:rsidR="00036ECE" w:rsidRDefault="00F36EC2">
            <w:pPr>
              <w:numPr>
                <w:ilvl w:val="0"/>
                <w:numId w:val="13"/>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rsidR="00036ECE" w:rsidRDefault="00F36EC2">
      <w:pPr>
        <w:spacing w:before="225" w:after="225" w:line="240" w:lineRule="auto"/>
        <w:jc w:val="both"/>
      </w:pPr>
      <w:r>
        <w:rPr>
          <w:rFonts w:ascii="Arial" w:hAnsi="Arial" w:cs="Arial"/>
          <w:color w:val="000000"/>
          <w:sz w:val="18"/>
          <w:szCs w:val="18"/>
        </w:rPr>
        <w:t>Izbrani ponudnik mora podatke posredovati n</w:t>
      </w:r>
      <w:r>
        <w:rPr>
          <w:rFonts w:ascii="Arial" w:hAnsi="Arial" w:cs="Arial"/>
          <w:color w:val="000000"/>
          <w:sz w:val="18"/>
          <w:szCs w:val="18"/>
        </w:rPr>
        <w:t>aročniku v roku osmih dni od prejema naročnikovega poziva.</w:t>
      </w:r>
    </w:p>
    <w:p w:rsidR="00036ECE" w:rsidRDefault="00F36EC2">
      <w:pPr>
        <w:spacing w:before="225" w:after="225" w:line="240" w:lineRule="auto"/>
        <w:jc w:val="both"/>
      </w:pPr>
      <w:r>
        <w:rPr>
          <w:rFonts w:ascii="Arial" w:hAnsi="Arial" w:cs="Arial"/>
          <w:color w:val="000000"/>
          <w:sz w:val="18"/>
          <w:szCs w:val="18"/>
        </w:rPr>
        <w:lastRenderedPageBreak/>
        <w:t>Zaradi zagotovitve transparentnosti posla in preprečitve korupcijskih tveganj je naročnik dolžan skladno s 6. odstavkom 14. člena ZIntPK pridobiti izjavo oziroma podatke o udeležbi fizičnih in prav</w:t>
      </w:r>
      <w:r>
        <w:rPr>
          <w:rFonts w:ascii="Arial" w:hAnsi="Arial" w:cs="Arial"/>
          <w:color w:val="000000"/>
          <w:sz w:val="18"/>
          <w:szCs w:val="18"/>
        </w:rPr>
        <w:t>nih oseb v lastništvu ponudnika, ter o gospodarskih subjektih, za katere se glede na določbe zakona, ki ureja gospodarske družbe, šteje, da so povezane družbe s ponudnikom. Za fizične osebe izjava vsebuje ime in priimek, naslov prebivališča in delež lastni</w:t>
      </w:r>
      <w:r>
        <w:rPr>
          <w:rFonts w:ascii="Arial" w:hAnsi="Arial" w:cs="Arial"/>
          <w:color w:val="000000"/>
          <w:sz w:val="18"/>
          <w:szCs w:val="18"/>
        </w:rPr>
        <w:t>štva. Če ponudnik predloži lažno izjavo oziroma da neresnične podatke o navedenih dejstvih, ima to za posledico nepravilnost ponudbe oziroma ničnost pogodbe.</w:t>
      </w:r>
    </w:p>
    <w:p w:rsidR="00036ECE" w:rsidRDefault="00F36EC2">
      <w:pPr>
        <w:spacing w:before="225" w:after="225" w:line="240" w:lineRule="auto"/>
        <w:jc w:val="both"/>
      </w:pPr>
      <w:r>
        <w:rPr>
          <w:rFonts w:ascii="Arial" w:hAnsi="Arial" w:cs="Arial"/>
          <w:color w:val="000000"/>
          <w:sz w:val="18"/>
          <w:szCs w:val="18"/>
        </w:rPr>
        <w:t xml:space="preserve">V času javnega razpisa naročnik in ponudnik ne smeta začenjati in izvajati dejanj, ki bi v naprej </w:t>
      </w:r>
      <w:r>
        <w:rPr>
          <w:rFonts w:ascii="Arial" w:hAnsi="Arial" w:cs="Arial"/>
          <w:color w:val="000000"/>
          <w:sz w:val="18"/>
          <w:szCs w:val="18"/>
        </w:rPr>
        <w:t>določila izbor določene ponudbe. V času izbire ponudbe do začetka veljavnosti pogodbe naročnik in ponudnik ne smeta začenjati dejanj, ki bi lahko povzročila, da pogodba ne bi začela veljati ali da ne bi bila izpolnjena.</w:t>
      </w:r>
    </w:p>
    <w:p w:rsidR="00036ECE" w:rsidRDefault="00F36EC2">
      <w:pPr>
        <w:spacing w:before="225" w:after="225" w:line="240" w:lineRule="auto"/>
        <w:jc w:val="both"/>
      </w:pPr>
      <w:r>
        <w:rPr>
          <w:rFonts w:ascii="Arial" w:hAnsi="Arial" w:cs="Arial"/>
          <w:color w:val="000000"/>
          <w:sz w:val="18"/>
          <w:szCs w:val="18"/>
        </w:rPr>
        <w:t xml:space="preserve">V primeru ustavitve postopka nobena </w:t>
      </w:r>
      <w:r>
        <w:rPr>
          <w:rFonts w:ascii="Arial" w:hAnsi="Arial" w:cs="Arial"/>
          <w:color w:val="000000"/>
          <w:sz w:val="18"/>
          <w:szCs w:val="18"/>
        </w:rPr>
        <w:t>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036ECE">
        <w:tc>
          <w:tcPr>
            <w:tcW w:w="0" w:type="auto"/>
            <w:shd w:val="clear" w:color="auto" w:fill="000000"/>
            <w:tcMar>
              <w:top w:w="150" w:type="dxa"/>
              <w:bottom w:w="150" w:type="dxa"/>
            </w:tcMar>
            <w:vAlign w:val="center"/>
          </w:tcPr>
          <w:p w:rsidR="00036ECE" w:rsidRDefault="00F36EC2">
            <w:r>
              <w:rPr>
                <w:rFonts w:ascii="Arial" w:hAnsi="Arial" w:cs="Arial"/>
                <w:b/>
                <w:bCs/>
                <w:color w:val="FFFFFF"/>
                <w:position w:val="-2"/>
                <w:sz w:val="18"/>
                <w:szCs w:val="18"/>
                <w:shd w:val="clear" w:color="auto" w:fill="000000"/>
              </w:rPr>
              <w:t>3. Jezik razpisne dokumentacije in ponudbe ter oblika</w:t>
            </w:r>
          </w:p>
        </w:tc>
      </w:tr>
    </w:tbl>
    <w:p w:rsidR="00036ECE" w:rsidRDefault="00F36EC2">
      <w:pPr>
        <w:spacing w:before="225" w:after="225" w:line="240" w:lineRule="auto"/>
        <w:jc w:val="both"/>
      </w:pPr>
      <w:r>
        <w:rPr>
          <w:rFonts w:ascii="Arial" w:hAnsi="Arial" w:cs="Arial"/>
          <w:color w:val="000000"/>
          <w:sz w:val="18"/>
          <w:szCs w:val="18"/>
        </w:rPr>
        <w:t>R</w:t>
      </w:r>
      <w:r>
        <w:rPr>
          <w:rFonts w:ascii="Arial" w:hAnsi="Arial" w:cs="Arial"/>
          <w:color w:val="000000"/>
          <w:sz w:val="18"/>
          <w:szCs w:val="18"/>
        </w:rPr>
        <w:t>azpisna dokumentacija je pripravljena v slovenskem jeziku. Ponudbe se oddajo v slovenskem jeziku.</w:t>
      </w:r>
    </w:p>
    <w:p w:rsidR="00036ECE" w:rsidRDefault="00F36EC2">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w:t>
      </w:r>
      <w:r>
        <w:rPr>
          <w:rFonts w:ascii="Arial" w:hAnsi="Arial" w:cs="Arial"/>
          <w:color w:val="000000"/>
          <w:sz w:val="18"/>
          <w:szCs w:val="18"/>
        </w:rPr>
        <w:t>al in drugo, predložena v tujem jeziku. </w:t>
      </w:r>
    </w:p>
    <w:p w:rsidR="00036ECE" w:rsidRDefault="00F36EC2">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rsidR="00036ECE" w:rsidRDefault="00F36EC2">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w:t>
      </w:r>
      <w:r>
        <w:rPr>
          <w:rFonts w:ascii="Arial" w:hAnsi="Arial" w:cs="Arial"/>
          <w:color w:val="000000"/>
          <w:sz w:val="18"/>
          <w:szCs w:val="18"/>
        </w:rPr>
        <w:t>ne ponudbe se upošteva besedilo ponudbe v slovenskem jeziku oziroma uraden prevod ponudbe v slovenski jezik.</w:t>
      </w:r>
    </w:p>
    <w:p w:rsidR="00036ECE" w:rsidRDefault="00F36EC2">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w:t>
      </w:r>
      <w:r>
        <w:rPr>
          <w:rFonts w:ascii="Arial" w:hAnsi="Arial" w:cs="Arial"/>
          <w:color w:val="000000"/>
          <w:sz w:val="18"/>
          <w:szCs w:val="18"/>
        </w:rPr>
        <w:t xml:space="preserve">ika oziroma z najugodnejšim ponudnikom ne sklene pogodbe, naročnik ponudnikom odškodninsko ne odgovarja za stroške v zvezi s pripravo ponudbe. Izključena je tudi odškodninska odgovornost naročnika na podlagi 20. člena Obligacijskega zakonika za primer, če </w:t>
      </w:r>
      <w:r>
        <w:rPr>
          <w:rFonts w:ascii="Arial" w:hAnsi="Arial" w:cs="Arial"/>
          <w:color w:val="000000"/>
          <w:sz w:val="18"/>
          <w:szCs w:val="18"/>
        </w:rPr>
        <w:t>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036ECE">
        <w:tc>
          <w:tcPr>
            <w:tcW w:w="0" w:type="auto"/>
            <w:shd w:val="clear" w:color="auto" w:fill="000000"/>
            <w:tcMar>
              <w:top w:w="150" w:type="dxa"/>
              <w:bottom w:w="150" w:type="dxa"/>
            </w:tcMar>
            <w:vAlign w:val="center"/>
          </w:tcPr>
          <w:p w:rsidR="00036ECE" w:rsidRDefault="00F36EC2">
            <w:r>
              <w:rPr>
                <w:rFonts w:ascii="Arial" w:hAnsi="Arial" w:cs="Arial"/>
                <w:b/>
                <w:bCs/>
                <w:color w:val="FFFFFF"/>
                <w:position w:val="-2"/>
                <w:sz w:val="18"/>
                <w:szCs w:val="18"/>
                <w:shd w:val="clear" w:color="auto" w:fill="000000"/>
              </w:rPr>
              <w:t>4. Skupna ponudba</w:t>
            </w:r>
          </w:p>
        </w:tc>
      </w:tr>
    </w:tbl>
    <w:p w:rsidR="00036ECE" w:rsidRDefault="00F36EC2" w:rsidP="007544F3">
      <w:pPr>
        <w:spacing w:before="225" w:after="0"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w:t>
      </w:r>
      <w:r>
        <w:rPr>
          <w:rFonts w:ascii="Arial" w:hAnsi="Arial" w:cs="Arial"/>
          <w:color w:val="000000"/>
          <w:sz w:val="18"/>
          <w:szCs w:val="18"/>
        </w:rPr>
        <w:t>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036ECE">
        <w:tc>
          <w:tcPr>
            <w:tcW w:w="0" w:type="auto"/>
            <w:tcMar>
              <w:top w:w="0" w:type="auto"/>
              <w:bottom w:w="0" w:type="auto"/>
            </w:tcMar>
          </w:tcPr>
          <w:p w:rsidR="00036ECE" w:rsidRDefault="00F36EC2">
            <w:pPr>
              <w:numPr>
                <w:ilvl w:val="0"/>
                <w:numId w:val="14"/>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rsidR="00036ECE" w:rsidRDefault="00F36EC2">
            <w:pPr>
              <w:numPr>
                <w:ilvl w:val="0"/>
                <w:numId w:val="14"/>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w:t>
            </w:r>
            <w:r>
              <w:rPr>
                <w:rFonts w:ascii="Arial" w:hAnsi="Arial" w:cs="Arial"/>
                <w:color w:val="000000"/>
                <w:sz w:val="18"/>
                <w:szCs w:val="18"/>
              </w:rPr>
              <w:t>stopnika za sprejem pošiljk ter podpis pogodbe,</w:t>
            </w:r>
          </w:p>
          <w:p w:rsidR="00036ECE" w:rsidRDefault="00F36EC2">
            <w:pPr>
              <w:numPr>
                <w:ilvl w:val="0"/>
                <w:numId w:val="14"/>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rsidR="00036ECE" w:rsidRDefault="00F36EC2">
            <w:pPr>
              <w:numPr>
                <w:ilvl w:val="0"/>
                <w:numId w:val="14"/>
              </w:numPr>
              <w:jc w:val="both"/>
              <w:rPr>
                <w:rFonts w:ascii="Arial" w:hAnsi="Arial" w:cs="Arial"/>
                <w:color w:val="000000"/>
                <w:sz w:val="18"/>
                <w:szCs w:val="18"/>
              </w:rPr>
            </w:pPr>
            <w:r>
              <w:rPr>
                <w:rFonts w:ascii="Arial" w:hAnsi="Arial" w:cs="Arial"/>
                <w:color w:val="000000"/>
                <w:sz w:val="18"/>
                <w:szCs w:val="18"/>
              </w:rPr>
              <w:t>izjava, da so v</w:t>
            </w:r>
            <w:r>
              <w:rPr>
                <w:rFonts w:ascii="Arial" w:hAnsi="Arial" w:cs="Arial"/>
                <w:color w:val="000000"/>
                <w:sz w:val="18"/>
                <w:szCs w:val="18"/>
              </w:rPr>
              <w:t>si gospodarski subjekti v skupni ponudbi seznanjeni z navodili ponudnikom in razpisnimi pogoji ter merili za dodelitev javnega naročila in da z njimi v celoti soglašajo,</w:t>
            </w:r>
          </w:p>
          <w:p w:rsidR="00036ECE" w:rsidRDefault="00F36EC2">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w:t>
            </w:r>
            <w:r>
              <w:rPr>
                <w:rFonts w:ascii="Arial" w:hAnsi="Arial" w:cs="Arial"/>
                <w:color w:val="000000"/>
                <w:sz w:val="18"/>
                <w:szCs w:val="18"/>
              </w:rPr>
              <w:t xml:space="preserve"> iz razpisne dokumentacije, in</w:t>
            </w:r>
          </w:p>
          <w:p w:rsidR="00036ECE" w:rsidRDefault="00F36EC2">
            <w:pPr>
              <w:numPr>
                <w:ilvl w:val="0"/>
                <w:numId w:val="14"/>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rsidR="00036ECE" w:rsidRDefault="00F36EC2">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w:t>
      </w:r>
      <w:r>
        <w:rPr>
          <w:rFonts w:ascii="Arial" w:hAnsi="Arial" w:cs="Arial"/>
          <w:color w:val="000000"/>
          <w:sz w:val="18"/>
          <w:szCs w:val="18"/>
        </w:rPr>
        <w:t>i za ugotavljanje sposobnosti te razpisne dokumentacije, mora biti podano s strani vseh sodelujočih gospodarskih subjektov v skupni ponudbi. </w:t>
      </w:r>
    </w:p>
    <w:p w:rsidR="00036ECE" w:rsidRDefault="00F36EC2">
      <w:pPr>
        <w:spacing w:before="225" w:after="225" w:line="240" w:lineRule="auto"/>
        <w:jc w:val="both"/>
      </w:pPr>
      <w:r>
        <w:rPr>
          <w:rFonts w:ascii="Arial" w:hAnsi="Arial" w:cs="Arial"/>
          <w:color w:val="000000"/>
          <w:sz w:val="18"/>
          <w:szCs w:val="18"/>
        </w:rPr>
        <w:lastRenderedPageBreak/>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036ECE">
        <w:tc>
          <w:tcPr>
            <w:tcW w:w="0" w:type="auto"/>
            <w:shd w:val="clear" w:color="auto" w:fill="000000"/>
            <w:tcMar>
              <w:top w:w="150" w:type="dxa"/>
              <w:bottom w:w="150" w:type="dxa"/>
            </w:tcMar>
            <w:vAlign w:val="center"/>
          </w:tcPr>
          <w:p w:rsidR="00036ECE" w:rsidRDefault="00F36EC2">
            <w:r>
              <w:rPr>
                <w:rFonts w:ascii="Arial" w:hAnsi="Arial" w:cs="Arial"/>
                <w:b/>
                <w:bCs/>
                <w:color w:val="FFFFFF"/>
                <w:position w:val="-2"/>
                <w:sz w:val="18"/>
                <w:szCs w:val="18"/>
                <w:shd w:val="clear" w:color="auto" w:fill="000000"/>
              </w:rPr>
              <w:t>5. ESPD</w:t>
            </w:r>
          </w:p>
        </w:tc>
      </w:tr>
    </w:tbl>
    <w:p w:rsidR="00036ECE" w:rsidRDefault="00F36EC2">
      <w:pPr>
        <w:spacing w:before="225" w:after="225" w:line="240" w:lineRule="auto"/>
        <w:jc w:val="both"/>
      </w:pPr>
      <w:r>
        <w:rPr>
          <w:rFonts w:ascii="Arial" w:hAnsi="Arial" w:cs="Arial"/>
          <w:color w:val="000000"/>
          <w:sz w:val="18"/>
          <w:szCs w:val="18"/>
        </w:rPr>
        <w:t>ESPD (enotni evropski dokum</w:t>
      </w:r>
      <w:r>
        <w:rPr>
          <w:rFonts w:ascii="Arial" w:hAnsi="Arial" w:cs="Arial"/>
          <w:color w:val="000000"/>
          <w:sz w:val="18"/>
          <w:szCs w:val="18"/>
        </w:rPr>
        <w:t>ent v zvezi z oddajo javnega naročila) predstavlja uradno izjavo gospodarskega subjekta, da ne obstajajo razlogi za izključitev in da izpolnjuje pogoje za sodelovanje. Ponudniki lahko vedno predložijo ESPD kot predhodno dokazilo, da ne obstajajo razlogi za</w:t>
      </w:r>
      <w:r>
        <w:rPr>
          <w:rFonts w:ascii="Arial" w:hAnsi="Arial" w:cs="Arial"/>
          <w:color w:val="000000"/>
          <w:sz w:val="18"/>
          <w:szCs w:val="18"/>
        </w:rPr>
        <w:t xml:space="preserve"> izključitev in da izpolnjujejo pogoje za sodelovanje, pri čemer morajo ESPD obrazce predložiti za vse gospodarske subjekte (partnerje, podizvajalce, ostale gospodarske subjekte), ki sodelujejo v ponudbi.</w:t>
      </w:r>
    </w:p>
    <w:p w:rsidR="00036ECE" w:rsidRDefault="00F36EC2" w:rsidP="007544F3">
      <w:pPr>
        <w:spacing w:before="225" w:after="0" w:line="240" w:lineRule="auto"/>
        <w:jc w:val="both"/>
        <w:rPr>
          <w:rFonts w:ascii="Arial" w:hAnsi="Arial" w:cs="Arial"/>
          <w:color w:val="000000"/>
          <w:sz w:val="18"/>
          <w:szCs w:val="18"/>
        </w:rPr>
      </w:pPr>
      <w:r>
        <w:rPr>
          <w:rFonts w:ascii="Arial" w:hAnsi="Arial" w:cs="Arial"/>
          <w:color w:val="000000"/>
          <w:sz w:val="18"/>
          <w:szCs w:val="18"/>
        </w:rPr>
        <w:t>V kolikor v razpisni dokumentaciji ni izrecno zahte</w:t>
      </w:r>
      <w:r>
        <w:rPr>
          <w:rFonts w:ascii="Arial" w:hAnsi="Arial" w:cs="Arial"/>
          <w:color w:val="000000"/>
          <w:sz w:val="18"/>
          <w:szCs w:val="18"/>
        </w:rPr>
        <w:t>vano, da so gospodarski subjekti dolžni predložiti ESPD, lahko namesto ESPD obrazca predložijo ostale zahtevane obrazce, s katerimi izkažejo, da ne obstajajo razlogi za izključitev in da izpolnjujejo pogoje za sodelovanje.</w:t>
      </w:r>
    </w:p>
    <w:p w:rsidR="007544F3" w:rsidRDefault="007544F3" w:rsidP="007544F3">
      <w:pPr>
        <w:spacing w:before="225" w:after="0" w:line="240" w:lineRule="auto"/>
        <w:jc w:val="both"/>
      </w:pPr>
    </w:p>
    <w:tbl>
      <w:tblPr>
        <w:tblStyle w:val="NormalTablePHPDOCX"/>
        <w:tblW w:w="2500" w:type="pct"/>
        <w:tblInd w:w="108" w:type="dxa"/>
        <w:tblLook w:val="04A0" w:firstRow="1" w:lastRow="0" w:firstColumn="1" w:lastColumn="0" w:noHBand="0" w:noVBand="1"/>
      </w:tblPr>
      <w:tblGrid>
        <w:gridCol w:w="4535"/>
      </w:tblGrid>
      <w:tr w:rsidR="00036ECE">
        <w:tc>
          <w:tcPr>
            <w:tcW w:w="0" w:type="auto"/>
            <w:shd w:val="clear" w:color="auto" w:fill="000000"/>
            <w:tcMar>
              <w:top w:w="150" w:type="dxa"/>
              <w:bottom w:w="150" w:type="dxa"/>
            </w:tcMar>
            <w:vAlign w:val="center"/>
          </w:tcPr>
          <w:p w:rsidR="00036ECE" w:rsidRDefault="00F36EC2">
            <w:r>
              <w:rPr>
                <w:rFonts w:ascii="Arial" w:hAnsi="Arial" w:cs="Arial"/>
                <w:b/>
                <w:bCs/>
                <w:color w:val="FFFFFF"/>
                <w:position w:val="-2"/>
                <w:sz w:val="18"/>
                <w:szCs w:val="18"/>
                <w:shd w:val="clear" w:color="auto" w:fill="000000"/>
              </w:rPr>
              <w:t>6. Ponudba s podizvajalci</w:t>
            </w:r>
          </w:p>
        </w:tc>
      </w:tr>
    </w:tbl>
    <w:p w:rsidR="00036ECE" w:rsidRDefault="00F36EC2">
      <w:pPr>
        <w:spacing w:before="225" w:after="225" w:line="240" w:lineRule="auto"/>
        <w:jc w:val="both"/>
      </w:pPr>
      <w:r>
        <w:rPr>
          <w:rFonts w:ascii="Arial" w:hAnsi="Arial" w:cs="Arial"/>
          <w:color w:val="000000"/>
          <w:sz w:val="18"/>
          <w:szCs w:val="18"/>
        </w:rPr>
        <w:t>Za po</w:t>
      </w:r>
      <w:r>
        <w:rPr>
          <w:rFonts w:ascii="Arial" w:hAnsi="Arial" w:cs="Arial"/>
          <w:color w:val="000000"/>
          <w:sz w:val="18"/>
          <w:szCs w:val="18"/>
        </w:rPr>
        <w:t xml:space="preserve">dizvajalsko razmerje gre v vseh primerih, ko glavni izvajalec del javnega naročila odda v izvajanje drugi osebi, to je podizvajalcu. Podizvajalec je gospodarski subjekt, ki je pravna ali fizična oseba in za ponudnika, s katerim je naročnik sklenil pogodbo </w:t>
      </w:r>
      <w:r>
        <w:rPr>
          <w:rFonts w:ascii="Arial" w:hAnsi="Arial" w:cs="Arial"/>
          <w:color w:val="000000"/>
          <w:sz w:val="18"/>
          <w:szCs w:val="18"/>
        </w:rPr>
        <w:t>o izvedbi javnega naročila, dobavlja blago ali izvaja storitev oziroma gradnjo, ki je neposredno povezana s predmetom javnega naročila. V razmerju do naročnika ponudnik kot glavni ponudnik v celoti odgovarja za izvedbo prevzetega naročila ne glede na števi</w:t>
      </w:r>
      <w:r>
        <w:rPr>
          <w:rFonts w:ascii="Arial" w:hAnsi="Arial" w:cs="Arial"/>
          <w:color w:val="000000"/>
          <w:sz w:val="18"/>
          <w:szCs w:val="18"/>
        </w:rPr>
        <w:t>lo podizvajalcev.</w:t>
      </w:r>
    </w:p>
    <w:p w:rsidR="00036ECE" w:rsidRDefault="00F36EC2" w:rsidP="007544F3">
      <w:pPr>
        <w:spacing w:before="225" w:after="0" w:line="240" w:lineRule="auto"/>
        <w:jc w:val="both"/>
      </w:pPr>
      <w:r>
        <w:rPr>
          <w:rFonts w:ascii="Arial" w:hAnsi="Arial" w:cs="Arial"/>
          <w:color w:val="000000"/>
          <w:sz w:val="18"/>
          <w:szCs w:val="18"/>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321"/>
      </w:tblGrid>
      <w:tr w:rsidR="00036ECE">
        <w:tc>
          <w:tcPr>
            <w:tcW w:w="0" w:type="auto"/>
            <w:tcMar>
              <w:top w:w="0" w:type="auto"/>
              <w:bottom w:w="0" w:type="auto"/>
            </w:tcMar>
          </w:tcPr>
          <w:p w:rsidR="00036ECE" w:rsidRDefault="00F36EC2">
            <w:pPr>
              <w:numPr>
                <w:ilvl w:val="0"/>
                <w:numId w:val="15"/>
              </w:numPr>
              <w:jc w:val="both"/>
              <w:rPr>
                <w:rFonts w:ascii="Arial" w:hAnsi="Arial" w:cs="Arial"/>
                <w:color w:val="000000"/>
                <w:sz w:val="18"/>
                <w:szCs w:val="18"/>
              </w:rPr>
            </w:pPr>
            <w:r>
              <w:rPr>
                <w:rFonts w:ascii="Arial" w:hAnsi="Arial" w:cs="Arial"/>
                <w:color w:val="000000"/>
                <w:sz w:val="18"/>
                <w:szCs w:val="18"/>
              </w:rPr>
              <w:t>navesti vse podizvajalce ter vsak del javnega naročila, ki ga namerava oddati v podizvajanje,</w:t>
            </w:r>
          </w:p>
          <w:p w:rsidR="00036ECE" w:rsidRDefault="00F36EC2">
            <w:pPr>
              <w:numPr>
                <w:ilvl w:val="0"/>
                <w:numId w:val="15"/>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rsidR="00036ECE" w:rsidRDefault="00F36EC2">
            <w:pPr>
              <w:numPr>
                <w:ilvl w:val="0"/>
                <w:numId w:val="15"/>
              </w:numPr>
              <w:jc w:val="both"/>
              <w:rPr>
                <w:rFonts w:ascii="Arial" w:hAnsi="Arial" w:cs="Arial"/>
                <w:color w:val="000000"/>
                <w:sz w:val="18"/>
                <w:szCs w:val="18"/>
              </w:rPr>
            </w:pPr>
            <w:r>
              <w:rPr>
                <w:rFonts w:ascii="Arial" w:hAnsi="Arial" w:cs="Arial"/>
                <w:color w:val="000000"/>
                <w:sz w:val="18"/>
                <w:szCs w:val="18"/>
              </w:rPr>
              <w:t>izpoln</w:t>
            </w:r>
            <w:r>
              <w:rPr>
                <w:rFonts w:ascii="Arial" w:hAnsi="Arial" w:cs="Arial"/>
                <w:color w:val="000000"/>
                <w:sz w:val="18"/>
                <w:szCs w:val="18"/>
              </w:rPr>
              <w:t>jene ESPD teh podizvajalcev v skladu z 79. členom ZJN-3 ter</w:t>
            </w:r>
          </w:p>
          <w:p w:rsidR="00036ECE" w:rsidRDefault="00F36EC2">
            <w:pPr>
              <w:numPr>
                <w:ilvl w:val="0"/>
                <w:numId w:val="15"/>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rsidR="00036ECE" w:rsidRDefault="00F36EC2">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w:t>
      </w:r>
      <w:r>
        <w:rPr>
          <w:rFonts w:ascii="Arial" w:hAnsi="Arial" w:cs="Arial"/>
          <w:color w:val="000000"/>
          <w:sz w:val="18"/>
          <w:szCs w:val="18"/>
        </w:rPr>
        <w:t xml:space="preserve"> upošteval tudi na vrednost del, ki jih bo izvedel podizvajalec.</w:t>
      </w:r>
    </w:p>
    <w:p w:rsidR="00036ECE" w:rsidRDefault="00F36EC2">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w:t>
      </w:r>
      <w:r>
        <w:rPr>
          <w:rFonts w:ascii="Arial" w:hAnsi="Arial" w:cs="Arial"/>
          <w:color w:val="000000"/>
          <w:sz w:val="18"/>
          <w:szCs w:val="18"/>
        </w:rPr>
        <w:t>va naknadno vključiti v izvajanje takšnih gradenj ali storitev, in sicer najkasneje v petih dneh po spremembi. V primeru vključitve novih podizvajalcev mora glavni izvajalec skupaj z obvestilom posredovati tudi kontaktne podatke in zakonite zastopnike pred</w:t>
      </w:r>
      <w:r>
        <w:rPr>
          <w:rFonts w:ascii="Arial" w:hAnsi="Arial" w:cs="Arial"/>
          <w:color w:val="000000"/>
          <w:sz w:val="18"/>
          <w:szCs w:val="18"/>
        </w:rPr>
        <w:t>laganih podizvajalcev, izpolnjene ESPD teh podizvajalcev v skladu z 79. členom ZJN-3 ter priložiti zahtevo podizvajalca za neposredno plačilo, če podizvajalec to zahteva.</w:t>
      </w:r>
    </w:p>
    <w:p w:rsidR="00036ECE" w:rsidRDefault="00F36EC2">
      <w:pPr>
        <w:spacing w:before="225" w:after="225" w:line="240" w:lineRule="auto"/>
        <w:jc w:val="both"/>
      </w:pPr>
      <w:r>
        <w:rPr>
          <w:rFonts w:ascii="Arial" w:hAnsi="Arial" w:cs="Arial"/>
          <w:color w:val="000000"/>
          <w:sz w:val="18"/>
          <w:szCs w:val="18"/>
        </w:rPr>
        <w:t>Naročnik bo zavrnil vsakega podizvajalca, če zanj obstajajo razlogi za izključitev iz</w:t>
      </w:r>
      <w:r>
        <w:rPr>
          <w:rFonts w:ascii="Arial" w:hAnsi="Arial" w:cs="Arial"/>
          <w:color w:val="000000"/>
          <w:sz w:val="18"/>
          <w:szCs w:val="18"/>
        </w:rPr>
        <w:t xml:space="preserve"> prvega, drugega ali četrtega odstavka 75. člena ZJN-3, razen v primeru iz tretjega odstavka 75. člena ZJN-3.</w:t>
      </w:r>
    </w:p>
    <w:p w:rsidR="00036ECE" w:rsidRDefault="00F36EC2">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w:t>
      </w:r>
      <w:r>
        <w:rPr>
          <w:rFonts w:ascii="Arial" w:hAnsi="Arial" w:cs="Arial"/>
          <w:color w:val="000000"/>
          <w:sz w:val="18"/>
          <w:szCs w:val="18"/>
        </w:rPr>
        <w:t>ne vsakega podizvajalca, če zanj obstajajo razlogi za izključitev iz točke č, d, g in h 6. odstavka 75. člena ZJN-3.</w:t>
      </w:r>
    </w:p>
    <w:p w:rsidR="00036ECE" w:rsidRDefault="00F36EC2">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w:t>
      </w:r>
      <w:r>
        <w:rPr>
          <w:rFonts w:ascii="Arial" w:hAnsi="Arial" w:cs="Arial"/>
          <w:color w:val="000000"/>
          <w:sz w:val="18"/>
          <w:szCs w:val="18"/>
        </w:rPr>
        <w:t>je ali dokončanje del in če novi podizvajalec ne izpolnjuje pogojev, ki jih je postavil naročnik v dokumentaciji v zvezi z oddajo javnega naročila. Naročnik bo o morebitni zavrnitvi novega podizvajalca obvestiti glavnega izvajalca najpozneje v desetih dneh</w:t>
      </w:r>
      <w:r>
        <w:rPr>
          <w:rFonts w:ascii="Arial" w:hAnsi="Arial" w:cs="Arial"/>
          <w:color w:val="000000"/>
          <w:sz w:val="18"/>
          <w:szCs w:val="18"/>
        </w:rPr>
        <w:t xml:space="preserve"> od prejema predloga.</w:t>
      </w:r>
    </w:p>
    <w:p w:rsidR="00036ECE" w:rsidRDefault="00F36EC2">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rsidR="00036ECE" w:rsidRDefault="00F36EC2" w:rsidP="007544F3">
      <w:pPr>
        <w:spacing w:before="225" w:after="0" w:line="240" w:lineRule="auto"/>
        <w:jc w:val="both"/>
      </w:pPr>
      <w:r>
        <w:rPr>
          <w:rFonts w:ascii="Arial" w:hAnsi="Arial" w:cs="Arial"/>
          <w:color w:val="000000"/>
          <w:sz w:val="18"/>
          <w:szCs w:val="18"/>
        </w:rPr>
        <w:t>Kadar namerava ponudnik</w:t>
      </w:r>
      <w:r>
        <w:rPr>
          <w:rFonts w:ascii="Arial" w:hAnsi="Arial" w:cs="Arial"/>
          <w:color w:val="000000"/>
          <w:sz w:val="18"/>
          <w:szCs w:val="18"/>
        </w:rPr>
        <w:t xml:space="preserve">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036ECE">
        <w:tc>
          <w:tcPr>
            <w:tcW w:w="0" w:type="auto"/>
            <w:tcMar>
              <w:top w:w="0" w:type="auto"/>
              <w:bottom w:w="0" w:type="auto"/>
            </w:tcMar>
          </w:tcPr>
          <w:p w:rsidR="00036ECE" w:rsidRDefault="00F36EC2">
            <w:pPr>
              <w:numPr>
                <w:ilvl w:val="0"/>
                <w:numId w:val="16"/>
              </w:numPr>
              <w:jc w:val="both"/>
              <w:rPr>
                <w:rFonts w:ascii="Arial" w:hAnsi="Arial" w:cs="Arial"/>
                <w:color w:val="000000"/>
                <w:sz w:val="18"/>
                <w:szCs w:val="18"/>
              </w:rPr>
            </w:pPr>
            <w:r>
              <w:rPr>
                <w:rFonts w:ascii="Arial" w:hAnsi="Arial" w:cs="Arial"/>
                <w:color w:val="000000"/>
                <w:sz w:val="18"/>
                <w:szCs w:val="18"/>
              </w:rPr>
              <w:lastRenderedPageBreak/>
              <w:t>glavni izvajalec v pogodbi pooblastiti naročnika, da na podlagi potrjenega računa oziroma situacije s strani glavnega izvajalca neposredno plačuje podizvaja</w:t>
            </w:r>
            <w:r>
              <w:rPr>
                <w:rFonts w:ascii="Arial" w:hAnsi="Arial" w:cs="Arial"/>
                <w:color w:val="000000"/>
                <w:sz w:val="18"/>
                <w:szCs w:val="18"/>
              </w:rPr>
              <w:t>lcu,</w:t>
            </w:r>
          </w:p>
          <w:p w:rsidR="00036ECE" w:rsidRDefault="00F36EC2">
            <w:pPr>
              <w:numPr>
                <w:ilvl w:val="0"/>
                <w:numId w:val="16"/>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rsidR="00036ECE" w:rsidRDefault="00F36EC2">
            <w:pPr>
              <w:numPr>
                <w:ilvl w:val="0"/>
                <w:numId w:val="16"/>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036ECE" w:rsidRDefault="00F36EC2">
      <w:pPr>
        <w:spacing w:before="225" w:after="225" w:line="240" w:lineRule="auto"/>
        <w:jc w:val="both"/>
      </w:pPr>
      <w:r>
        <w:rPr>
          <w:rFonts w:ascii="Arial" w:hAnsi="Arial" w:cs="Arial"/>
          <w:color w:val="000000"/>
          <w:sz w:val="18"/>
          <w:szCs w:val="18"/>
        </w:rPr>
        <w:t>Če ne</w:t>
      </w:r>
      <w:r>
        <w:rPr>
          <w:rFonts w:ascii="Arial" w:hAnsi="Arial" w:cs="Arial"/>
          <w:color w:val="000000"/>
          <w:sz w:val="18"/>
          <w:szCs w:val="18"/>
        </w:rPr>
        <w:t>posredno plačilo podizvajalcu ni obvezno v skladu s 94. členom ZJN-3, bo naročnik od glavnega izvajalca zahteval, da mu najpozneje v 60 dneh od plačila končnega računa oziroma situacije pošlje svojo pisno izjavo in pisno izjavo podizvajalca, da je podizvaj</w:t>
      </w:r>
      <w:r>
        <w:rPr>
          <w:rFonts w:ascii="Arial" w:hAnsi="Arial" w:cs="Arial"/>
          <w:color w:val="000000"/>
          <w:sz w:val="18"/>
          <w:szCs w:val="18"/>
        </w:rPr>
        <w:t xml:space="preserve">alec prejel plačilo za izvedene gradnje ali storitve oziroma dobavljeno blago, neposredno povezano s predmetom javnega naročila. Nepredložitev izjave v roku je razlog za uvedbo prekrškovnega postopka zoper ponudnika pred Državno revizijsko komisijo. Poleg </w:t>
      </w:r>
      <w:r>
        <w:rPr>
          <w:rFonts w:ascii="Arial" w:hAnsi="Arial" w:cs="Arial"/>
          <w:color w:val="000000"/>
          <w:sz w:val="18"/>
          <w:szCs w:val="18"/>
        </w:rPr>
        <w:t>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535"/>
      </w:tblGrid>
      <w:tr w:rsidR="00036ECE">
        <w:tc>
          <w:tcPr>
            <w:tcW w:w="0" w:type="auto"/>
            <w:shd w:val="clear" w:color="auto" w:fill="000000"/>
            <w:tcMar>
              <w:top w:w="150" w:type="dxa"/>
              <w:bottom w:w="150" w:type="dxa"/>
            </w:tcMar>
            <w:vAlign w:val="center"/>
          </w:tcPr>
          <w:p w:rsidR="00036ECE" w:rsidRDefault="00F36EC2">
            <w:r>
              <w:rPr>
                <w:rFonts w:ascii="Arial" w:hAnsi="Arial" w:cs="Arial"/>
                <w:b/>
                <w:bCs/>
                <w:color w:val="FFFFFF"/>
                <w:position w:val="-2"/>
                <w:sz w:val="18"/>
                <w:szCs w:val="18"/>
                <w:shd w:val="clear" w:color="auto" w:fill="000000"/>
              </w:rPr>
              <w:t>7. Ustavitev postopka, zavrnitev vseh ponudb, odstop od izvedbe javnega naročila</w:t>
            </w:r>
          </w:p>
        </w:tc>
      </w:tr>
    </w:tbl>
    <w:p w:rsidR="00036ECE" w:rsidRDefault="00F36EC2">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036ECE">
        <w:tc>
          <w:tcPr>
            <w:tcW w:w="0" w:type="auto"/>
            <w:shd w:val="clear" w:color="auto" w:fill="000000"/>
            <w:tcMar>
              <w:top w:w="150" w:type="dxa"/>
              <w:bottom w:w="150" w:type="dxa"/>
            </w:tcMar>
            <w:vAlign w:val="center"/>
          </w:tcPr>
          <w:p w:rsidR="00036ECE" w:rsidRDefault="00F36EC2">
            <w:r>
              <w:rPr>
                <w:rFonts w:ascii="Arial" w:hAnsi="Arial" w:cs="Arial"/>
                <w:b/>
                <w:bCs/>
                <w:color w:val="FFFFFF"/>
                <w:position w:val="-2"/>
                <w:sz w:val="18"/>
                <w:szCs w:val="18"/>
                <w:shd w:val="clear" w:color="auto" w:fill="000000"/>
              </w:rPr>
              <w:t>8. Zmanjšanje obsega naročila</w:t>
            </w:r>
          </w:p>
        </w:tc>
      </w:tr>
    </w:tbl>
    <w:p w:rsidR="00036ECE" w:rsidRDefault="00F36EC2">
      <w:pPr>
        <w:spacing w:before="225" w:after="225" w:line="240" w:lineRule="auto"/>
        <w:jc w:val="both"/>
      </w:pPr>
      <w:r>
        <w:rPr>
          <w:rFonts w:ascii="Arial" w:hAnsi="Arial" w:cs="Arial"/>
          <w:color w:val="000000"/>
          <w:sz w:val="18"/>
          <w:szCs w:val="18"/>
        </w:rPr>
        <w:t>Naročnik si pridržuje pravico, da zmanjša obseg naročila, ne da bi zato mo</w:t>
      </w:r>
      <w:r>
        <w:rPr>
          <w:rFonts w:ascii="Arial" w:hAnsi="Arial" w:cs="Arial"/>
          <w:color w:val="000000"/>
          <w:sz w:val="18"/>
          <w:szCs w:val="18"/>
        </w:rPr>
        <w:t>ral navajati posebne razloge. Ponudniki morajo to dejstvo upoštevati pri sestavi ponudbenih cen.</w:t>
      </w:r>
    </w:p>
    <w:p w:rsidR="00036ECE" w:rsidRDefault="00F36EC2">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w:t>
      </w:r>
      <w:r>
        <w:rPr>
          <w:rFonts w:ascii="Arial" w:hAnsi="Arial" w:cs="Arial"/>
          <w:color w:val="000000"/>
          <w:sz w:val="18"/>
          <w:szCs w:val="18"/>
        </w:rPr>
        <w:t>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036ECE">
        <w:tc>
          <w:tcPr>
            <w:tcW w:w="0" w:type="auto"/>
            <w:shd w:val="clear" w:color="auto" w:fill="000000"/>
            <w:tcMar>
              <w:top w:w="150" w:type="dxa"/>
              <w:bottom w:w="150" w:type="dxa"/>
            </w:tcMar>
            <w:vAlign w:val="center"/>
          </w:tcPr>
          <w:p w:rsidR="00036ECE" w:rsidRDefault="00F36EC2">
            <w:r>
              <w:rPr>
                <w:rFonts w:ascii="Arial" w:hAnsi="Arial" w:cs="Arial"/>
                <w:b/>
                <w:bCs/>
                <w:color w:val="FFFFFF"/>
                <w:position w:val="-2"/>
                <w:sz w:val="18"/>
                <w:szCs w:val="18"/>
                <w:shd w:val="clear" w:color="auto" w:fill="000000"/>
              </w:rPr>
              <w:t>9. Dopolnjevanje, spreminjanje ter pojasnjevanje ponudb</w:t>
            </w:r>
          </w:p>
        </w:tc>
      </w:tr>
    </w:tbl>
    <w:p w:rsidR="00036ECE" w:rsidRDefault="00F36EC2">
      <w:pPr>
        <w:spacing w:before="225" w:after="225" w:line="240" w:lineRule="auto"/>
        <w:jc w:val="both"/>
      </w:pPr>
      <w:r>
        <w:rPr>
          <w:rFonts w:ascii="Arial" w:hAnsi="Arial" w:cs="Arial"/>
          <w:color w:val="000000"/>
          <w:sz w:val="18"/>
          <w:szCs w:val="18"/>
        </w:rPr>
        <w:t>Naročnik bo v primeru dopolnjevanja ter pojasnjevanja ponudbe ravnal s</w:t>
      </w:r>
      <w:r>
        <w:rPr>
          <w:rFonts w:ascii="Arial" w:hAnsi="Arial" w:cs="Arial"/>
          <w:color w:val="000000"/>
          <w:sz w:val="18"/>
          <w:szCs w:val="18"/>
        </w:rPr>
        <w:t>kladno z določili 89. člena ZJN-3.</w:t>
      </w:r>
    </w:p>
    <w:p w:rsidR="00036ECE" w:rsidRDefault="00F36EC2">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w:t>
      </w:r>
      <w:r>
        <w:rPr>
          <w:rFonts w:ascii="Arial" w:hAnsi="Arial" w:cs="Arial"/>
          <w:color w:val="000000"/>
          <w:sz w:val="18"/>
          <w:szCs w:val="18"/>
        </w:rPr>
        <w:t>oku predložijo manjkajoče dokumente ali dopolnijo, popravijo ali pojasnijo ustrezne informacije ali dokumentacijo, pod pogojem, da je takšna zahteva popolnoma skladna z načeloma enake obravnave in transparentnosti. </w:t>
      </w:r>
    </w:p>
    <w:p w:rsidR="00036ECE" w:rsidRDefault="00F36EC2">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w:t>
      </w:r>
      <w:r>
        <w:rPr>
          <w:rFonts w:ascii="Arial" w:hAnsi="Arial" w:cs="Arial"/>
          <w:color w:val="000000"/>
          <w:sz w:val="18"/>
          <w:szCs w:val="18"/>
        </w:rPr>
        <w:t>okumentacije se lahko nanaša izključno na takšne elemente ponudbe, katerih obstoj pred iztekom roka, določenega za predložitev ponudbe, je mogoče objektivno preveriti. Če gospodarski subjekt ne predloži manjkajočega dokumenta ali ne dopolni, popravi ali po</w:t>
      </w:r>
      <w:r>
        <w:rPr>
          <w:rFonts w:ascii="Arial" w:hAnsi="Arial" w:cs="Arial"/>
          <w:color w:val="000000"/>
          <w:sz w:val="18"/>
          <w:szCs w:val="18"/>
        </w:rPr>
        <w:t>jasni ustrezne informacije ali dokumentacije, bo naročnik gospodarski subjekt izključil iz nadaljnjega ocenjevanja. Očitne ali nebistvene napake naročnik lahko spregleda.</w:t>
      </w:r>
    </w:p>
    <w:p w:rsidR="00036ECE" w:rsidRDefault="00F36EC2">
      <w:pPr>
        <w:spacing w:before="225" w:after="225" w:line="240" w:lineRule="auto"/>
        <w:jc w:val="both"/>
      </w:pPr>
      <w:r>
        <w:rPr>
          <w:rFonts w:ascii="Arial" w:hAnsi="Arial" w:cs="Arial"/>
          <w:color w:val="000000"/>
          <w:sz w:val="18"/>
          <w:szCs w:val="18"/>
        </w:rPr>
        <w:t>Razen kadar gre za popravek ali dopolnitev očitne napake, če zaradi tega popravka ali</w:t>
      </w:r>
      <w:r>
        <w:rPr>
          <w:rFonts w:ascii="Arial" w:hAnsi="Arial" w:cs="Arial"/>
          <w:color w:val="000000"/>
          <w:sz w:val="18"/>
          <w:szCs w:val="18"/>
        </w:rPr>
        <w:t xml:space="preserve"> dopolnitve ni dejansko predlagana nova ponudba, ponudnik ne sme dopolnjevati ali popravljati svoje cene brez DDV na enoto, vrednosti postavke brez DDV, skupne vrednosti ponudbe brez DDV, razen kadar se skupna vrednost spremeni v skladu s sedmim odstavkom </w:t>
      </w:r>
      <w:r>
        <w:rPr>
          <w:rFonts w:ascii="Arial" w:hAnsi="Arial" w:cs="Arial"/>
          <w:color w:val="000000"/>
          <w:sz w:val="18"/>
          <w:szCs w:val="18"/>
        </w:rPr>
        <w:t>89. člena ZJN-3, in tistega dela ponudbe, ki se veže na tehnične specifikacije predmeta javnega naročila.</w:t>
      </w:r>
    </w:p>
    <w:p w:rsidR="00036ECE" w:rsidRDefault="00F36EC2">
      <w:pPr>
        <w:spacing w:before="225" w:after="225" w:line="240" w:lineRule="auto"/>
        <w:jc w:val="both"/>
      </w:pPr>
      <w:r>
        <w:rPr>
          <w:rFonts w:ascii="Arial" w:hAnsi="Arial" w:cs="Arial"/>
          <w:color w:val="000000"/>
          <w:sz w:val="18"/>
          <w:szCs w:val="18"/>
        </w:rPr>
        <w:t xml:space="preserve">Ne glede na šesti odstavek 89. člena ZJN-3 sme izključno naročnik ob pisnem soglasju ponudnika popraviti računske napake, ki jih odkrije pri pregledu </w:t>
      </w:r>
      <w:r>
        <w:rPr>
          <w:rFonts w:ascii="Arial" w:hAnsi="Arial" w:cs="Arial"/>
          <w:color w:val="000000"/>
          <w:sz w:val="18"/>
          <w:szCs w:val="18"/>
        </w:rPr>
        <w:t xml:space="preserve">in ocenjevanju ponudb. Pri tem se količina in cena na enoto brez DDV ne smeta spreminjati. Če se pri pregledu in ocenjevanju ponudb ugotovi, da je prišlo do računske napake zaradi nepravilne vnaprej določene matematične operacije s strani naročnika, lahko </w:t>
      </w:r>
      <w:r>
        <w:rPr>
          <w:rFonts w:ascii="Arial" w:hAnsi="Arial" w:cs="Arial"/>
          <w:color w:val="000000"/>
          <w:sz w:val="18"/>
          <w:szCs w:val="18"/>
        </w:rPr>
        <w:t xml:space="preserve">naročnik ob pisnem soglasju </w:t>
      </w:r>
      <w:r>
        <w:rPr>
          <w:rFonts w:ascii="Arial" w:hAnsi="Arial" w:cs="Arial"/>
          <w:color w:val="000000"/>
          <w:sz w:val="18"/>
          <w:szCs w:val="18"/>
        </w:rPr>
        <w:lastRenderedPageBreak/>
        <w:t>ponudnika popravi računsko napako tako, da ob upoštevanju cen na enoto brez DDV in količin, ki jih ponudi ponudnik, izračuna vrednost ponudbe z upoštevanjem pravilne matematične operacije. Naročnik lahko ob pisnem soglasju ponud</w:t>
      </w:r>
      <w:r>
        <w:rPr>
          <w:rFonts w:ascii="Arial" w:hAnsi="Arial" w:cs="Arial"/>
          <w:color w:val="000000"/>
          <w:sz w:val="18"/>
          <w:szCs w:val="18"/>
        </w:rPr>
        <w:t>nika napačno zapisano stopnjo DDV popravi v pravilno.</w:t>
      </w:r>
    </w:p>
    <w:p w:rsidR="00036ECE" w:rsidRDefault="00F36EC2">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w:t>
      </w:r>
      <w:r>
        <w:rPr>
          <w:rFonts w:ascii="Arial" w:hAnsi="Arial" w:cs="Arial"/>
          <w:color w:val="000000"/>
          <w:sz w:val="18"/>
          <w:szCs w:val="18"/>
        </w:rPr>
        <w:t>sami odpravijo, če gre za očitno računske napake v smislu določil 89. člena ZJN-3, pri čemer je zaželeno, da označijo, na katerih mestih in na kakšen način so odpravili napake. V nobenem primeru pa ponudniki pri odpravi napak ne smejo spreminjati predizpol</w:t>
      </w:r>
      <w:r>
        <w:rPr>
          <w:rFonts w:ascii="Arial" w:hAnsi="Arial" w:cs="Arial"/>
          <w:color w:val="000000"/>
          <w:sz w:val="18"/>
          <w:szCs w:val="18"/>
        </w:rPr>
        <w:t>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036ECE">
        <w:tc>
          <w:tcPr>
            <w:tcW w:w="0" w:type="auto"/>
            <w:shd w:val="clear" w:color="auto" w:fill="000000"/>
            <w:tcMar>
              <w:top w:w="150" w:type="dxa"/>
              <w:bottom w:w="150" w:type="dxa"/>
            </w:tcMar>
            <w:vAlign w:val="center"/>
          </w:tcPr>
          <w:p w:rsidR="00036ECE" w:rsidRDefault="00F36EC2">
            <w:r>
              <w:rPr>
                <w:rFonts w:ascii="Arial" w:hAnsi="Arial" w:cs="Arial"/>
                <w:b/>
                <w:bCs/>
                <w:color w:val="FFFFFF"/>
                <w:position w:val="-2"/>
                <w:sz w:val="18"/>
                <w:szCs w:val="18"/>
                <w:shd w:val="clear" w:color="auto" w:fill="000000"/>
              </w:rPr>
              <w:t>10. Obvestilo o oddaji naročila</w:t>
            </w:r>
          </w:p>
        </w:tc>
      </w:tr>
    </w:tbl>
    <w:p w:rsidR="00036ECE" w:rsidRDefault="00F36EC2">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Naročnik o vseh odločitvah obvesti</w:t>
      </w:r>
      <w:r>
        <w:rPr>
          <w:rFonts w:ascii="Arial" w:hAnsi="Arial" w:cs="Arial"/>
          <w:color w:val="000000"/>
          <w:sz w:val="18"/>
          <w:szCs w:val="18"/>
        </w:rPr>
        <w:t xml:space="preserve">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rsidR="00036ECE" w:rsidRDefault="00F36EC2">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rsidR="00036ECE" w:rsidRDefault="00F36EC2">
      <w:pPr>
        <w:spacing w:before="225" w:after="225" w:line="240" w:lineRule="auto"/>
        <w:jc w:val="both"/>
      </w:pPr>
      <w:r>
        <w:rPr>
          <w:rFonts w:ascii="Arial" w:hAnsi="Arial" w:cs="Arial"/>
          <w:color w:val="000000"/>
          <w:sz w:val="18"/>
          <w:szCs w:val="18"/>
        </w:rPr>
        <w:t xml:space="preserve">Če se v </w:t>
      </w:r>
      <w:r>
        <w:rPr>
          <w:rFonts w:ascii="Arial" w:hAnsi="Arial" w:cs="Arial"/>
          <w:color w:val="000000"/>
          <w:sz w:val="18"/>
          <w:szCs w:val="18"/>
        </w:rPr>
        <w:t>objavi odločitve na portalu javnih naročil ni mogoče sklicevati na objavljeno povabilo k sodelovanju, naročnik odločitev vroči v skladu z zakonom, ki ureja upravni postopek, in na dan odpošiljanja ponudniku ali kandidatu tudi objavi na portalu javnih naroč</w:t>
      </w:r>
      <w:r>
        <w:rPr>
          <w:rFonts w:ascii="Arial" w:hAnsi="Arial" w:cs="Arial"/>
          <w:color w:val="000000"/>
          <w:sz w:val="18"/>
          <w:szCs w:val="18"/>
        </w:rPr>
        <w:t>il prostovoljno obvestilo za predhodno transparentnost, če je to glede na vrednost primerno pa tudi v Uradnem listu Evropske unije.</w:t>
      </w:r>
    </w:p>
    <w:p w:rsidR="00036ECE" w:rsidRDefault="00F36EC2">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w:t>
      </w:r>
      <w:r>
        <w:rPr>
          <w:rFonts w:ascii="Arial" w:hAnsi="Arial" w:cs="Arial"/>
          <w:color w:val="000000"/>
          <w:sz w:val="18"/>
          <w:szCs w:val="18"/>
        </w:rPr>
        <w:t xml:space="preserve">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036ECE">
        <w:tc>
          <w:tcPr>
            <w:tcW w:w="0" w:type="auto"/>
            <w:shd w:val="clear" w:color="auto" w:fill="000000"/>
            <w:tcMar>
              <w:top w:w="150" w:type="dxa"/>
              <w:bottom w:w="150" w:type="dxa"/>
            </w:tcMar>
            <w:vAlign w:val="center"/>
          </w:tcPr>
          <w:p w:rsidR="00036ECE" w:rsidRDefault="00F36EC2">
            <w:r>
              <w:rPr>
                <w:rFonts w:ascii="Arial" w:hAnsi="Arial" w:cs="Arial"/>
                <w:b/>
                <w:bCs/>
                <w:color w:val="FFFFFF"/>
                <w:position w:val="-2"/>
                <w:sz w:val="18"/>
                <w:szCs w:val="18"/>
                <w:shd w:val="clear" w:color="auto" w:fill="000000"/>
              </w:rPr>
              <w:t>11. Sklenitev pogodbe in spremembe pogodbe</w:t>
            </w:r>
          </w:p>
        </w:tc>
      </w:tr>
    </w:tbl>
    <w:p w:rsidR="00036ECE" w:rsidRDefault="00F36EC2">
      <w:pPr>
        <w:spacing w:before="225" w:after="225" w:line="240" w:lineRule="auto"/>
        <w:jc w:val="both"/>
      </w:pPr>
      <w:r>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w:t>
      </w:r>
      <w:r>
        <w:rPr>
          <w:rFonts w:ascii="Arial" w:hAnsi="Arial" w:cs="Arial"/>
          <w:color w:val="000000"/>
          <w:sz w:val="18"/>
          <w:szCs w:val="18"/>
        </w:rPr>
        <w:t>ogodbe in te razpisne dokumentacije.</w:t>
      </w:r>
    </w:p>
    <w:p w:rsidR="00036ECE" w:rsidRDefault="00F36EC2">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w:t>
      </w:r>
      <w:r>
        <w:rPr>
          <w:rFonts w:ascii="Arial" w:hAnsi="Arial" w:cs="Arial"/>
          <w:color w:val="000000"/>
          <w:sz w:val="18"/>
          <w:szCs w:val="18"/>
        </w:rPr>
        <w:t xml:space="preserve"> šteje, da je izbrani ponudnik odstopil od ponudbe.</w:t>
      </w:r>
    </w:p>
    <w:p w:rsidR="00036ECE" w:rsidRDefault="00F36EC2">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w:t>
      </w:r>
      <w:r>
        <w:rPr>
          <w:rFonts w:ascii="Arial" w:hAnsi="Arial" w:cs="Arial"/>
          <w:color w:val="000000"/>
          <w:sz w:val="18"/>
          <w:szCs w:val="18"/>
        </w:rPr>
        <w:t xml:space="preserve"> odstopil od ponudbe. Prav tako lahko naročnik od takšnega ponudnika zahteva povračilo vse morebitno dodatno nastale škode zaradi takšnega ravnanja izbranega ponudnika. Naročnik si pridržuje tudi pravico sodno iztožiti podpis pogodbe, če bi bilo to naročni</w:t>
      </w:r>
      <w:r>
        <w:rPr>
          <w:rFonts w:ascii="Arial" w:hAnsi="Arial" w:cs="Arial"/>
          <w:color w:val="000000"/>
          <w:sz w:val="18"/>
          <w:szCs w:val="18"/>
        </w:rPr>
        <w:t>ku v interesu.</w:t>
      </w:r>
    </w:p>
    <w:p w:rsidR="00036ECE" w:rsidRDefault="00F36EC2" w:rsidP="007544F3">
      <w:pPr>
        <w:spacing w:before="225" w:after="0"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p w:rsidR="00036ECE" w:rsidRDefault="00F36EC2" w:rsidP="007544F3">
      <w:pPr>
        <w:spacing w:after="0" w:line="240" w:lineRule="auto"/>
        <w:jc w:val="both"/>
      </w:pPr>
      <w:r>
        <w:rPr>
          <w:rFonts w:ascii="Arial" w:hAnsi="Arial" w:cs="Arial"/>
          <w:color w:val="000000"/>
          <w:sz w:val="18"/>
          <w:szCs w:val="18"/>
        </w:rPr>
        <w:t>1. če je sprememba, ne glede na njeno denarno vrednost, predvidena v razpisni dokumentaciji v</w:t>
      </w:r>
      <w:r>
        <w:rPr>
          <w:rFonts w:ascii="Arial" w:hAnsi="Arial" w:cs="Arial"/>
          <w:color w:val="000000"/>
          <w:sz w:val="18"/>
          <w:szCs w:val="18"/>
        </w:rPr>
        <w:t xml:space="preserve"> zvezi z oddajo javnega naročila v jasnih, natančnih in nedvoumnih določbah o reviziji, ki lahko vključujejo določbe o reviziji cen, ali opcijah. V takih določbah morajo biti navedeni obseg in vrsta možnih sprememb ali opcij ter pogoji, pod katerimi se lah</w:t>
      </w:r>
      <w:r>
        <w:rPr>
          <w:rFonts w:ascii="Arial" w:hAnsi="Arial" w:cs="Arial"/>
          <w:color w:val="000000"/>
          <w:sz w:val="18"/>
          <w:szCs w:val="18"/>
        </w:rPr>
        <w:t>ko uporabijo, ne smejo pa biti predvidene spremembe ali opcije, ki bi spremenile splošno naravo pogodbe o izvedbi javnega naročila ali okvirnega sporazuma;</w:t>
      </w:r>
    </w:p>
    <w:p w:rsidR="00036ECE" w:rsidRDefault="00F36EC2" w:rsidP="007544F3">
      <w:pPr>
        <w:spacing w:after="0" w:line="240" w:lineRule="auto"/>
        <w:jc w:val="both"/>
      </w:pPr>
      <w:r>
        <w:rPr>
          <w:rFonts w:ascii="Arial" w:hAnsi="Arial" w:cs="Arial"/>
          <w:color w:val="000000"/>
          <w:sz w:val="18"/>
          <w:szCs w:val="18"/>
        </w:rPr>
        <w:t>2. za dodatne dobave blaga, ki jih izvede prvotni dobavitelj, če so potrebne, čeprav niso bile vklju</w:t>
      </w:r>
      <w:r>
        <w:rPr>
          <w:rFonts w:ascii="Arial" w:hAnsi="Arial" w:cs="Arial"/>
          <w:color w:val="000000"/>
          <w:sz w:val="18"/>
          <w:szCs w:val="18"/>
        </w:rPr>
        <w:t>čene v prvotno javno naročilo, in če zamenjava dobavitelja:</w:t>
      </w:r>
    </w:p>
    <w:p w:rsidR="00036ECE" w:rsidRDefault="00F36EC2" w:rsidP="007544F3">
      <w:pPr>
        <w:pStyle w:val="Odstavekseznama"/>
        <w:numPr>
          <w:ilvl w:val="0"/>
          <w:numId w:val="35"/>
        </w:numPr>
        <w:spacing w:after="0" w:line="240" w:lineRule="auto"/>
        <w:ind w:left="426"/>
        <w:jc w:val="both"/>
      </w:pPr>
      <w:r w:rsidRPr="007544F3">
        <w:rPr>
          <w:rFonts w:ascii="Arial" w:hAnsi="Arial" w:cs="Arial"/>
          <w:color w:val="000000"/>
          <w:sz w:val="18"/>
          <w:szCs w:val="18"/>
        </w:rPr>
        <w:t xml:space="preserve">ni mogoča iz ekonomskih ali tehničnih razlogov, kot so zahteve glede zamenljivosti ali interoperabilnosti z obstoječo opremo, storitvami ali inštalacijami, naročenimi v okviru prvotnega javnega </w:t>
      </w:r>
      <w:r w:rsidRPr="007544F3">
        <w:rPr>
          <w:rFonts w:ascii="Arial" w:hAnsi="Arial" w:cs="Arial"/>
          <w:color w:val="000000"/>
          <w:sz w:val="18"/>
          <w:szCs w:val="18"/>
        </w:rPr>
        <w:t>naročila, ter</w:t>
      </w:r>
    </w:p>
    <w:p w:rsidR="00036ECE" w:rsidRDefault="00F36EC2" w:rsidP="007544F3">
      <w:pPr>
        <w:pStyle w:val="Odstavekseznama"/>
        <w:numPr>
          <w:ilvl w:val="0"/>
          <w:numId w:val="35"/>
        </w:numPr>
        <w:spacing w:after="0" w:line="240" w:lineRule="auto"/>
        <w:ind w:left="426"/>
        <w:jc w:val="both"/>
      </w:pPr>
      <w:r w:rsidRPr="007544F3">
        <w:rPr>
          <w:rFonts w:ascii="Arial" w:hAnsi="Arial" w:cs="Arial"/>
          <w:color w:val="000000"/>
          <w:sz w:val="18"/>
          <w:szCs w:val="18"/>
        </w:rPr>
        <w:t>bi naročniku povzročila velike nevšečnosti ali znatno podvajanje stroškov;</w:t>
      </w:r>
    </w:p>
    <w:p w:rsidR="00036ECE" w:rsidRDefault="00F36EC2" w:rsidP="007544F3">
      <w:pPr>
        <w:spacing w:after="0" w:line="240" w:lineRule="auto"/>
        <w:jc w:val="both"/>
      </w:pPr>
      <w:r>
        <w:rPr>
          <w:rFonts w:ascii="Arial" w:hAnsi="Arial" w:cs="Arial"/>
          <w:color w:val="000000"/>
          <w:sz w:val="18"/>
          <w:szCs w:val="18"/>
        </w:rPr>
        <w:t>3</w:t>
      </w:r>
      <w:r>
        <w:rPr>
          <w:rFonts w:ascii="Arial" w:hAnsi="Arial" w:cs="Arial"/>
          <w:color w:val="000000"/>
          <w:sz w:val="18"/>
          <w:szCs w:val="18"/>
        </w:rPr>
        <w:t>. če je sprememba potrebna zaradi okoliščin, ki jih skrben naročnik ni mogel predvideti, in sprememba ne spreminja splošne narave javnega naročila;</w:t>
      </w:r>
    </w:p>
    <w:p w:rsidR="00036ECE" w:rsidRDefault="00F36EC2" w:rsidP="007544F3">
      <w:pPr>
        <w:spacing w:after="0" w:line="240" w:lineRule="auto"/>
        <w:jc w:val="both"/>
      </w:pPr>
      <w:r>
        <w:rPr>
          <w:rFonts w:ascii="Arial" w:hAnsi="Arial" w:cs="Arial"/>
          <w:color w:val="000000"/>
          <w:sz w:val="18"/>
          <w:szCs w:val="18"/>
        </w:rPr>
        <w:t>4. če izvajalca,</w:t>
      </w:r>
      <w:r>
        <w:rPr>
          <w:rFonts w:ascii="Arial" w:hAnsi="Arial" w:cs="Arial"/>
          <w:color w:val="000000"/>
          <w:sz w:val="18"/>
          <w:szCs w:val="18"/>
        </w:rPr>
        <w:t xml:space="preserve"> ki mu je naročnik prvotno oddal javno naročilo, zamenja nov dobavitelj kot posledica enega od naslednjih razlogov:</w:t>
      </w:r>
    </w:p>
    <w:p w:rsidR="00036ECE" w:rsidRDefault="00F36EC2" w:rsidP="007544F3">
      <w:pPr>
        <w:pStyle w:val="Odstavekseznama"/>
        <w:numPr>
          <w:ilvl w:val="0"/>
          <w:numId w:val="36"/>
        </w:numPr>
        <w:spacing w:after="0" w:line="240" w:lineRule="auto"/>
        <w:jc w:val="both"/>
      </w:pPr>
      <w:r w:rsidRPr="007544F3">
        <w:rPr>
          <w:rFonts w:ascii="Arial" w:hAnsi="Arial" w:cs="Arial"/>
          <w:color w:val="000000"/>
          <w:sz w:val="18"/>
          <w:szCs w:val="18"/>
        </w:rPr>
        <w:lastRenderedPageBreak/>
        <w:t>nedvoumna določba o reviziji ali opcija v skladu s 1. točko;</w:t>
      </w:r>
    </w:p>
    <w:p w:rsidR="00036ECE" w:rsidRDefault="00F36EC2" w:rsidP="007544F3">
      <w:pPr>
        <w:pStyle w:val="Odstavekseznama"/>
        <w:numPr>
          <w:ilvl w:val="0"/>
          <w:numId w:val="36"/>
        </w:numPr>
        <w:spacing w:after="0" w:line="240" w:lineRule="auto"/>
        <w:jc w:val="both"/>
      </w:pPr>
      <w:r w:rsidRPr="007544F3">
        <w:rPr>
          <w:rFonts w:ascii="Arial" w:hAnsi="Arial" w:cs="Arial"/>
          <w:color w:val="000000"/>
          <w:sz w:val="18"/>
          <w:szCs w:val="18"/>
        </w:rPr>
        <w:t>drug gospodarski subjekt, ki izpolnjuje prvotno določene pogoje za sodelova</w:t>
      </w:r>
      <w:r w:rsidRPr="007544F3">
        <w:rPr>
          <w:rFonts w:ascii="Arial" w:hAnsi="Arial" w:cs="Arial"/>
          <w:color w:val="000000"/>
          <w:sz w:val="18"/>
          <w:szCs w:val="18"/>
        </w:rPr>
        <w:t>nje, standarde za zagotavljanje kakovosti in standarde za okoljsko ravnanje ter zanj ne obstajajo prvotno določeni razlogi za izključitev, v celoti ali delno nasledi prvotnega izvajalca po prestrukturiranju podjetja, vključno s prevzemom, združitvijo, prip</w:t>
      </w:r>
      <w:r w:rsidRPr="007544F3">
        <w:rPr>
          <w:rFonts w:ascii="Arial" w:hAnsi="Arial" w:cs="Arial"/>
          <w:color w:val="000000"/>
          <w:sz w:val="18"/>
          <w:szCs w:val="18"/>
        </w:rPr>
        <w:t>ojitvijo ali insolventnostjo, če to ne vključuje drugih bistvenih sprememb javnega naročila in ni namenjeno obidu določb tega zakona;</w:t>
      </w:r>
    </w:p>
    <w:p w:rsidR="00036ECE" w:rsidRDefault="00F36EC2" w:rsidP="007544F3">
      <w:pPr>
        <w:spacing w:after="0" w:line="240" w:lineRule="auto"/>
        <w:jc w:val="both"/>
      </w:pPr>
      <w:r>
        <w:rPr>
          <w:rFonts w:ascii="Arial" w:hAnsi="Arial" w:cs="Arial"/>
          <w:color w:val="000000"/>
          <w:sz w:val="18"/>
          <w:szCs w:val="18"/>
        </w:rPr>
        <w:t> </w:t>
      </w:r>
      <w:r>
        <w:rPr>
          <w:rFonts w:ascii="Arial" w:hAnsi="Arial" w:cs="Arial"/>
          <w:color w:val="000000"/>
          <w:sz w:val="18"/>
          <w:szCs w:val="18"/>
        </w:rPr>
        <w:t>5. če sprememba ne glede na njeno vrednost ni bistvena.</w:t>
      </w:r>
    </w:p>
    <w:p w:rsidR="007544F3" w:rsidRDefault="007544F3" w:rsidP="007544F3">
      <w:pPr>
        <w:spacing w:after="0" w:line="240" w:lineRule="auto"/>
        <w:jc w:val="both"/>
        <w:rPr>
          <w:rFonts w:ascii="Arial" w:hAnsi="Arial" w:cs="Arial"/>
          <w:color w:val="000000"/>
          <w:sz w:val="18"/>
          <w:szCs w:val="18"/>
        </w:rPr>
      </w:pPr>
    </w:p>
    <w:p w:rsidR="00036ECE" w:rsidRDefault="00F36EC2" w:rsidP="007544F3">
      <w:pPr>
        <w:spacing w:after="0" w:line="240" w:lineRule="auto"/>
        <w:jc w:val="both"/>
        <w:rPr>
          <w:rFonts w:ascii="Arial" w:hAnsi="Arial" w:cs="Arial"/>
          <w:color w:val="000000"/>
          <w:sz w:val="18"/>
          <w:szCs w:val="18"/>
        </w:rPr>
      </w:pPr>
      <w:r>
        <w:rPr>
          <w:rFonts w:ascii="Arial" w:hAnsi="Arial" w:cs="Arial"/>
          <w:color w:val="000000"/>
          <w:sz w:val="18"/>
          <w:szCs w:val="18"/>
        </w:rPr>
        <w:t>V primeru iz 2. in 3. točke kakršno koli zvišanje cene ne sme pre</w:t>
      </w:r>
      <w:r>
        <w:rPr>
          <w:rFonts w:ascii="Arial" w:hAnsi="Arial" w:cs="Arial"/>
          <w:color w:val="000000"/>
          <w:sz w:val="18"/>
          <w:szCs w:val="18"/>
        </w:rPr>
        <w:t xml:space="preserve">segati 30 odstotkov vrednosti prvotne pogodbe o izvedbi javnega naročila. Če je v primeru iz 2. ali 3. točke opravljenih več zaporednih sprememb, velja ta omejitev za vrednost vseh sprememb skupaj. Če vključuje pogodba o izvedbi javnega naročila določbo o </w:t>
      </w:r>
      <w:r>
        <w:rPr>
          <w:rFonts w:ascii="Arial" w:hAnsi="Arial" w:cs="Arial"/>
          <w:color w:val="000000"/>
          <w:sz w:val="18"/>
          <w:szCs w:val="18"/>
        </w:rPr>
        <w:t>valorizaciji denarnih obveznosti, se kot referenčna vrednost za izračun najvišje dovoljene vrednosti sprememb v primeru iz 2. ali 3. točke uporabi vrednost pogodbe s posodobljenimi cenami.</w:t>
      </w:r>
    </w:p>
    <w:p w:rsidR="007544F3" w:rsidRDefault="007544F3" w:rsidP="007544F3">
      <w:pPr>
        <w:spacing w:after="0" w:line="240" w:lineRule="auto"/>
        <w:jc w:val="both"/>
      </w:pPr>
    </w:p>
    <w:p w:rsidR="00036ECE" w:rsidRDefault="007544F3" w:rsidP="007544F3">
      <w:pPr>
        <w:spacing w:after="0" w:line="240" w:lineRule="auto"/>
        <w:jc w:val="both"/>
      </w:pPr>
      <w:r>
        <w:rPr>
          <w:rFonts w:ascii="Arial" w:hAnsi="Arial" w:cs="Arial"/>
          <w:color w:val="000000"/>
          <w:sz w:val="18"/>
          <w:szCs w:val="18"/>
        </w:rPr>
        <w:t>S</w:t>
      </w:r>
      <w:r w:rsidR="00F36EC2">
        <w:rPr>
          <w:rFonts w:ascii="Arial" w:hAnsi="Arial" w:cs="Arial"/>
          <w:color w:val="000000"/>
          <w:sz w:val="18"/>
          <w:szCs w:val="18"/>
        </w:rPr>
        <w:t>prememba pogodbe o izvedbi javnega naročila med njegovo veljavnostj</w:t>
      </w:r>
      <w:r w:rsidR="00F36EC2">
        <w:rPr>
          <w:rFonts w:ascii="Arial" w:hAnsi="Arial" w:cs="Arial"/>
          <w:color w:val="000000"/>
          <w:sz w:val="18"/>
          <w:szCs w:val="18"/>
        </w:rPr>
        <w:t>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036ECE">
        <w:tc>
          <w:tcPr>
            <w:tcW w:w="0" w:type="auto"/>
            <w:tcMar>
              <w:top w:w="0" w:type="auto"/>
              <w:bottom w:w="0" w:type="auto"/>
            </w:tcMar>
          </w:tcPr>
          <w:p w:rsidR="00036ECE" w:rsidRDefault="00F36EC2" w:rsidP="007544F3">
            <w:pPr>
              <w:numPr>
                <w:ilvl w:val="0"/>
                <w:numId w:val="17"/>
              </w:numPr>
              <w:jc w:val="both"/>
              <w:rPr>
                <w:rFonts w:ascii="Arial" w:hAnsi="Arial" w:cs="Arial"/>
                <w:color w:val="000000"/>
                <w:sz w:val="18"/>
                <w:szCs w:val="18"/>
              </w:rPr>
            </w:pPr>
            <w:r>
              <w:rPr>
                <w:rFonts w:ascii="Arial" w:hAnsi="Arial" w:cs="Arial"/>
                <w:color w:val="000000"/>
                <w:sz w:val="18"/>
                <w:szCs w:val="18"/>
              </w:rPr>
              <w:t>spremem</w:t>
            </w:r>
            <w:r>
              <w:rPr>
                <w:rFonts w:ascii="Arial" w:hAnsi="Arial" w:cs="Arial"/>
                <w:color w:val="000000"/>
                <w:sz w:val="18"/>
                <w:szCs w:val="18"/>
              </w:rPr>
              <w:t>ba uvaja pogoje, ki bi, če bi bili del prvotnega postopka javnega naročanja, omogočili udeležbo drugih kandidatov kot tistih, ki so bili prvotno izbrani, ali sprejem druge ponudbe kot tiste, ki je bila prvotno izbrana, ali pa bi k sodelovanju v postopku ja</w:t>
            </w:r>
            <w:r>
              <w:rPr>
                <w:rFonts w:ascii="Arial" w:hAnsi="Arial" w:cs="Arial"/>
                <w:color w:val="000000"/>
                <w:sz w:val="18"/>
                <w:szCs w:val="18"/>
              </w:rPr>
              <w:t>vnega naročanja pritegnili še druge udeležence;</w:t>
            </w:r>
          </w:p>
          <w:p w:rsidR="00036ECE" w:rsidRDefault="00F36EC2" w:rsidP="007544F3">
            <w:pPr>
              <w:numPr>
                <w:ilvl w:val="0"/>
                <w:numId w:val="17"/>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rsidR="00036ECE" w:rsidRDefault="00F36EC2" w:rsidP="007544F3">
            <w:pPr>
              <w:numPr>
                <w:ilvl w:val="0"/>
                <w:numId w:val="17"/>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w:t>
            </w:r>
            <w:r>
              <w:rPr>
                <w:rFonts w:ascii="Arial" w:hAnsi="Arial" w:cs="Arial"/>
                <w:color w:val="000000"/>
                <w:sz w:val="18"/>
                <w:szCs w:val="18"/>
              </w:rPr>
              <w:t>nega naročila;</w:t>
            </w:r>
          </w:p>
          <w:p w:rsidR="00036ECE" w:rsidRDefault="00F36EC2" w:rsidP="007544F3">
            <w:pPr>
              <w:numPr>
                <w:ilvl w:val="0"/>
                <w:numId w:val="17"/>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rsidR="00036ECE" w:rsidRDefault="00036ECE"/>
    <w:tbl>
      <w:tblPr>
        <w:tblStyle w:val="NormalTablePHPDOCX"/>
        <w:tblW w:w="2500" w:type="pct"/>
        <w:tblInd w:w="108" w:type="dxa"/>
        <w:tblLook w:val="04A0" w:firstRow="1" w:lastRow="0" w:firstColumn="1" w:lastColumn="0" w:noHBand="0" w:noVBand="1"/>
      </w:tblPr>
      <w:tblGrid>
        <w:gridCol w:w="4535"/>
      </w:tblGrid>
      <w:tr w:rsidR="00036ECE">
        <w:tc>
          <w:tcPr>
            <w:tcW w:w="0" w:type="auto"/>
            <w:shd w:val="clear" w:color="auto" w:fill="000000"/>
            <w:tcMar>
              <w:top w:w="150" w:type="dxa"/>
              <w:bottom w:w="150" w:type="dxa"/>
            </w:tcMar>
            <w:vAlign w:val="center"/>
          </w:tcPr>
          <w:p w:rsidR="00036ECE" w:rsidRDefault="00F36EC2">
            <w:r>
              <w:rPr>
                <w:rFonts w:ascii="Arial" w:hAnsi="Arial" w:cs="Arial"/>
                <w:b/>
                <w:bCs/>
                <w:color w:val="FFFFFF"/>
                <w:position w:val="-2"/>
                <w:sz w:val="18"/>
                <w:szCs w:val="18"/>
                <w:shd w:val="clear" w:color="auto" w:fill="000000"/>
              </w:rPr>
              <w:t>12. Zaupnost ponudbene dokumentacije</w:t>
            </w:r>
          </w:p>
        </w:tc>
      </w:tr>
    </w:tbl>
    <w:p w:rsidR="00036ECE" w:rsidRDefault="00F36EC2">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rsidR="00036ECE" w:rsidRDefault="00F36EC2">
      <w:pPr>
        <w:spacing w:before="225" w:after="225" w:line="240" w:lineRule="auto"/>
        <w:jc w:val="both"/>
      </w:pPr>
      <w:r>
        <w:rPr>
          <w:rFonts w:ascii="Arial" w:hAnsi="Arial" w:cs="Arial"/>
          <w:color w:val="000000"/>
          <w:sz w:val="18"/>
          <w:szCs w:val="18"/>
        </w:rPr>
        <w:t>Podatki, ki jih bo ponudnik upravičeno o</w:t>
      </w:r>
      <w:r>
        <w:rPr>
          <w:rFonts w:ascii="Arial" w:hAnsi="Arial" w:cs="Arial"/>
          <w:color w:val="000000"/>
          <w:sz w:val="18"/>
          <w:szCs w:val="18"/>
        </w:rPr>
        <w:t>značil kot zaupne oziroma poslovno skrivnost, bodo uporabljeni zgolj za namene postopka in ne bodo dostopni nikomur zunaj kroga oseb, ki bodo vključene v postopek konkretnega javnega naročila. Ti podatki ne bodo objavljeni na odpiranju ponudb niti v nadalj</w:t>
      </w:r>
      <w:r>
        <w:rPr>
          <w:rFonts w:ascii="Arial" w:hAnsi="Arial" w:cs="Arial"/>
          <w:color w:val="000000"/>
          <w:sz w:val="18"/>
          <w:szCs w:val="18"/>
        </w:rPr>
        <w:t>evanju postopka ali pozneje, razen v primeru, da bo ponudnik sam oddal ponudbo na način, da bodo poslovne skrivnosti in ostali podatki vidni javnosti.</w:t>
      </w:r>
    </w:p>
    <w:p w:rsidR="00036ECE" w:rsidRDefault="00F36EC2" w:rsidP="007544F3">
      <w:pPr>
        <w:spacing w:before="225" w:after="0" w:line="240" w:lineRule="auto"/>
        <w:jc w:val="both"/>
      </w:pPr>
      <w:r>
        <w:rPr>
          <w:rFonts w:ascii="Arial" w:hAnsi="Arial" w:cs="Arial"/>
          <w:color w:val="000000"/>
          <w:sz w:val="18"/>
          <w:szCs w:val="18"/>
        </w:rPr>
        <w:t>Skladno z določili zakona, ki ureja poslovno skrivnost, poslovna skrivnost zajema nerazkrito strokovno zn</w:t>
      </w:r>
      <w:r>
        <w:rPr>
          <w:rFonts w:ascii="Arial" w:hAnsi="Arial" w:cs="Arial"/>
          <w:color w:val="000000"/>
          <w:sz w:val="18"/>
          <w:szCs w:val="18"/>
        </w:rPr>
        <w:t>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036ECE">
        <w:tc>
          <w:tcPr>
            <w:tcW w:w="0" w:type="auto"/>
            <w:tcMar>
              <w:top w:w="0" w:type="auto"/>
              <w:bottom w:w="0" w:type="auto"/>
            </w:tcMar>
          </w:tcPr>
          <w:p w:rsidR="00036ECE" w:rsidRDefault="00F36EC2">
            <w:pPr>
              <w:numPr>
                <w:ilvl w:val="0"/>
                <w:numId w:val="18"/>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rsidR="00036ECE" w:rsidRDefault="00F36EC2">
            <w:pPr>
              <w:numPr>
                <w:ilvl w:val="0"/>
                <w:numId w:val="18"/>
              </w:numPr>
              <w:rPr>
                <w:rFonts w:ascii="Arial" w:hAnsi="Arial" w:cs="Arial"/>
                <w:color w:val="000000"/>
                <w:sz w:val="18"/>
                <w:szCs w:val="18"/>
              </w:rPr>
            </w:pPr>
            <w:r>
              <w:rPr>
                <w:rFonts w:ascii="Arial" w:hAnsi="Arial" w:cs="Arial"/>
                <w:color w:val="000000"/>
                <w:sz w:val="18"/>
                <w:szCs w:val="18"/>
              </w:rPr>
              <w:t>ima tržno vrednost;</w:t>
            </w:r>
          </w:p>
          <w:p w:rsidR="00036ECE" w:rsidRDefault="00F36EC2">
            <w:pPr>
              <w:numPr>
                <w:ilvl w:val="0"/>
                <w:numId w:val="18"/>
              </w:numPr>
              <w:rPr>
                <w:rFonts w:ascii="Arial" w:hAnsi="Arial" w:cs="Arial"/>
                <w:color w:val="000000"/>
                <w:sz w:val="18"/>
                <w:szCs w:val="18"/>
              </w:rPr>
            </w:pPr>
            <w:r>
              <w:rPr>
                <w:rFonts w:ascii="Arial" w:hAnsi="Arial" w:cs="Arial"/>
                <w:color w:val="000000"/>
                <w:sz w:val="18"/>
                <w:szCs w:val="18"/>
              </w:rPr>
              <w:t>imetnik poslovne skrivnosti je v danih okol</w:t>
            </w:r>
            <w:r>
              <w:rPr>
                <w:rFonts w:ascii="Arial" w:hAnsi="Arial" w:cs="Arial"/>
                <w:color w:val="000000"/>
                <w:sz w:val="18"/>
                <w:szCs w:val="18"/>
              </w:rPr>
              <w:t>iščinah razumno ukrepal, da jo ohrani kot skrivnost.</w:t>
            </w:r>
          </w:p>
        </w:tc>
      </w:tr>
    </w:tbl>
    <w:p w:rsidR="00036ECE" w:rsidRDefault="00F36EC2">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w:t>
      </w:r>
      <w:r>
        <w:rPr>
          <w:rFonts w:ascii="Arial" w:hAnsi="Arial" w:cs="Arial"/>
          <w:color w:val="000000"/>
          <w:sz w:val="18"/>
          <w:szCs w:val="18"/>
        </w:rPr>
        <w:t xml:space="preserve"> osebe, ki prihajajo v stik ali se seznanijo s to informacijo, zlasti družbenike, delavce, člane organov družbe in druge osebe. Za poslovno skrivnost se ne morejo določiti informacije, ki so po zakonu javne, ali informacije o kršitvi zakona ali dobrih posl</w:t>
      </w:r>
      <w:r>
        <w:rPr>
          <w:rFonts w:ascii="Arial" w:hAnsi="Arial" w:cs="Arial"/>
          <w:color w:val="000000"/>
          <w:sz w:val="18"/>
          <w:szCs w:val="18"/>
        </w:rPr>
        <w:t>ovnih običajev. </w:t>
      </w:r>
    </w:p>
    <w:p w:rsidR="00036ECE" w:rsidRDefault="00F36EC2">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w:t>
      </w:r>
      <w:r>
        <w:rPr>
          <w:rFonts w:ascii="Arial" w:hAnsi="Arial" w:cs="Arial"/>
          <w:color w:val="000000"/>
          <w:sz w:val="18"/>
          <w:szCs w:val="18"/>
        </w:rPr>
        <w:t>ki, ki so vplivali na razvrstitev ponudbe v okviru drugih meril. Vsi podatki, ki so na podlagi ZJN-3 javni oziroma podatki, ki so javni na podlagi drugega zakona, ne bodo obravnavani kot poslovna skrivnost, ne glede na to, ali jih bo ponudnik opredelil ozi</w:t>
      </w:r>
      <w:r>
        <w:rPr>
          <w:rFonts w:ascii="Arial" w:hAnsi="Arial" w:cs="Arial"/>
          <w:color w:val="000000"/>
          <w:sz w:val="18"/>
          <w:szCs w:val="18"/>
        </w:rPr>
        <w:t>roma označil kot take.</w:t>
      </w:r>
    </w:p>
    <w:p w:rsidR="00036ECE" w:rsidRDefault="00F36EC2">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w:t>
      </w:r>
      <w:r>
        <w:rPr>
          <w:rFonts w:ascii="Arial" w:hAnsi="Arial" w:cs="Arial"/>
          <w:color w:val="000000"/>
          <w:sz w:val="18"/>
          <w:szCs w:val="18"/>
        </w:rPr>
        <w:t>oslovno skrivnost.</w:t>
      </w:r>
    </w:p>
    <w:tbl>
      <w:tblPr>
        <w:tblStyle w:val="NormalTablePHPDOCX"/>
        <w:tblW w:w="2500" w:type="pct"/>
        <w:tblInd w:w="108" w:type="dxa"/>
        <w:tblLook w:val="04A0" w:firstRow="1" w:lastRow="0" w:firstColumn="1" w:lastColumn="0" w:noHBand="0" w:noVBand="1"/>
      </w:tblPr>
      <w:tblGrid>
        <w:gridCol w:w="4535"/>
      </w:tblGrid>
      <w:tr w:rsidR="00036ECE">
        <w:tc>
          <w:tcPr>
            <w:tcW w:w="0" w:type="auto"/>
            <w:shd w:val="clear" w:color="auto" w:fill="000000"/>
            <w:tcMar>
              <w:top w:w="150" w:type="dxa"/>
              <w:bottom w:w="150" w:type="dxa"/>
            </w:tcMar>
            <w:vAlign w:val="center"/>
          </w:tcPr>
          <w:p w:rsidR="00036ECE" w:rsidRDefault="00F36EC2">
            <w:r>
              <w:rPr>
                <w:rFonts w:ascii="Arial" w:hAnsi="Arial" w:cs="Arial"/>
                <w:b/>
                <w:bCs/>
                <w:color w:val="FFFFFF"/>
                <w:position w:val="-2"/>
                <w:sz w:val="18"/>
                <w:szCs w:val="18"/>
                <w:shd w:val="clear" w:color="auto" w:fill="000000"/>
              </w:rPr>
              <w:lastRenderedPageBreak/>
              <w:t>13. Način predložitve dokumentov v ponudbi</w:t>
            </w:r>
          </w:p>
        </w:tc>
      </w:tr>
    </w:tbl>
    <w:p w:rsidR="00036ECE" w:rsidRDefault="00F36EC2" w:rsidP="007544F3">
      <w:pPr>
        <w:spacing w:before="225" w:after="0"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036ECE">
        <w:tc>
          <w:tcPr>
            <w:tcW w:w="0" w:type="auto"/>
            <w:tcMar>
              <w:top w:w="0" w:type="auto"/>
              <w:bottom w:w="0" w:type="auto"/>
            </w:tcMar>
          </w:tcPr>
          <w:p w:rsidR="00036ECE" w:rsidRDefault="00F36EC2">
            <w:pPr>
              <w:numPr>
                <w:ilvl w:val="0"/>
                <w:numId w:val="19"/>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rsidR="00036ECE" w:rsidRDefault="00F36EC2">
            <w:pPr>
              <w:numPr>
                <w:ilvl w:val="0"/>
                <w:numId w:val="19"/>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rsidR="00036ECE" w:rsidRDefault="00F36EC2">
            <w:pPr>
              <w:numPr>
                <w:ilvl w:val="0"/>
                <w:numId w:val="19"/>
              </w:numPr>
              <w:jc w:val="both"/>
              <w:rPr>
                <w:rFonts w:ascii="Arial" w:hAnsi="Arial" w:cs="Arial"/>
                <w:color w:val="000000"/>
                <w:sz w:val="18"/>
                <w:szCs w:val="18"/>
              </w:rPr>
            </w:pPr>
            <w:r>
              <w:rPr>
                <w:rFonts w:ascii="Arial" w:hAnsi="Arial" w:cs="Arial"/>
                <w:color w:val="000000"/>
                <w:sz w:val="18"/>
                <w:szCs w:val="18"/>
              </w:rPr>
              <w:t>d</w:t>
            </w:r>
            <w:r>
              <w:rPr>
                <w:rFonts w:ascii="Arial" w:hAnsi="Arial" w:cs="Arial"/>
                <w:color w:val="000000"/>
                <w:sz w:val="18"/>
                <w:szCs w:val="18"/>
              </w:rPr>
              <w:t>a ponudnik morebitne popravke opremi z žigom in podpisom svoje pooblaščene osebe.</w:t>
            </w:r>
          </w:p>
        </w:tc>
      </w:tr>
    </w:tbl>
    <w:p w:rsidR="00036ECE" w:rsidRDefault="00F36EC2">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w:t>
      </w:r>
      <w:r>
        <w:rPr>
          <w:rFonts w:ascii="Arial" w:hAnsi="Arial" w:cs="Arial"/>
          <w:color w:val="000000"/>
          <w:sz w:val="18"/>
          <w:szCs w:val="18"/>
        </w:rPr>
        <w:t xml:space="preserve"> bo upošteval tudi takšno ponudbo, v kolikor bodo iz nje izhajale vse opredeljene vsebinske zahteve in vsi zahtevani dokumenti in bo ponudba vsaj v bistvenih delih podpisana s strani pooblaščene osebe ponudnika.</w:t>
      </w:r>
    </w:p>
    <w:p w:rsidR="00036ECE" w:rsidRDefault="00F36EC2">
      <w:pPr>
        <w:spacing w:before="225" w:after="225" w:line="240" w:lineRule="auto"/>
        <w:jc w:val="both"/>
      </w:pPr>
      <w:r>
        <w:rPr>
          <w:rFonts w:ascii="Arial" w:hAnsi="Arial" w:cs="Arial"/>
          <w:color w:val="000000"/>
          <w:sz w:val="18"/>
          <w:szCs w:val="18"/>
        </w:rPr>
        <w:t>Kadar je zahtevano dokazilo, ponudniku ni po</w:t>
      </w:r>
      <w:r>
        <w:rPr>
          <w:rFonts w:ascii="Arial" w:hAnsi="Arial" w:cs="Arial"/>
          <w:color w:val="000000"/>
          <w:sz w:val="18"/>
          <w:szCs w:val="18"/>
        </w:rPr>
        <w:t>trebno predložiti originala (elektronsko podpisanega dokumenta), pač pa zadostuje fotokopija dokazila, razen v primerih, kjer je izrecno navedeno drugače. Naročnik pa lahko v postopku preverjanja ponudb od ponudnika kadarkoli zahteva, da mu predloži na vpo</w:t>
      </w:r>
      <w:r>
        <w:rPr>
          <w:rFonts w:ascii="Arial" w:hAnsi="Arial" w:cs="Arial"/>
          <w:color w:val="000000"/>
          <w:sz w:val="18"/>
          <w:szCs w:val="18"/>
        </w:rPr>
        <w:t xml:space="preserve">gled original, ki ga lahko primerja z v ponudbi dano fotokopijo. Vsi dokumenti, ki jih predloži ponudnik, morajo izkazovati aktualno in resnično stanje ponudnika (stanje v trenutku oddaje ponudbe). Ponudnik mora zahtevani dokument predložiti v roku, ki ga </w:t>
      </w:r>
      <w:r>
        <w:rPr>
          <w:rFonts w:ascii="Arial" w:hAnsi="Arial" w:cs="Arial"/>
          <w:color w:val="000000"/>
          <w:sz w:val="18"/>
          <w:szCs w:val="18"/>
        </w:rPr>
        <w:t>določi naročnik, v nasprotnem primeru bo naročnik ponudbo zavrnil.</w:t>
      </w:r>
    </w:p>
    <w:p w:rsidR="00036ECE" w:rsidRDefault="00F36EC2">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rsidR="00036ECE" w:rsidRDefault="00F36EC2">
      <w:pPr>
        <w:spacing w:before="225" w:after="225" w:line="240" w:lineRule="auto"/>
        <w:jc w:val="both"/>
      </w:pPr>
      <w:r>
        <w:rPr>
          <w:rFonts w:ascii="Arial" w:hAnsi="Arial" w:cs="Arial"/>
          <w:color w:val="000000"/>
          <w:sz w:val="18"/>
          <w:szCs w:val="18"/>
        </w:rPr>
        <w:t>Če država članica ali tretja dr</w:t>
      </w:r>
      <w:r>
        <w:rPr>
          <w:rFonts w:ascii="Arial" w:hAnsi="Arial" w:cs="Arial"/>
          <w:color w:val="000000"/>
          <w:sz w:val="18"/>
          <w:szCs w:val="18"/>
        </w:rPr>
        <w:t>žava dokumentov in potrdil, ki se jih s to razpisno dokumentacijo zahtevajo, ne izdaja ali če ti ne zajemajo vseh primerov, ki so z razlogi za izključitev opredeljeni, jih je mogoče nadomestiti z zapriseženo izjavo, če ta v državi članici ali tretji državi</w:t>
      </w:r>
      <w:r>
        <w:rPr>
          <w:rFonts w:ascii="Arial" w:hAnsi="Arial" w:cs="Arial"/>
          <w:color w:val="000000"/>
          <w:sz w:val="18"/>
          <w:szCs w:val="18"/>
        </w:rPr>
        <w:t xml:space="preserve">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036ECE">
        <w:tc>
          <w:tcPr>
            <w:tcW w:w="0" w:type="auto"/>
            <w:shd w:val="clear" w:color="auto" w:fill="000000"/>
            <w:tcMar>
              <w:top w:w="150" w:type="dxa"/>
              <w:bottom w:w="150" w:type="dxa"/>
            </w:tcMar>
            <w:vAlign w:val="center"/>
          </w:tcPr>
          <w:p w:rsidR="00036ECE" w:rsidRDefault="00F36EC2">
            <w:r>
              <w:rPr>
                <w:rFonts w:ascii="Arial" w:hAnsi="Arial" w:cs="Arial"/>
                <w:b/>
                <w:bCs/>
                <w:color w:val="FFFFFF"/>
                <w:position w:val="-2"/>
                <w:sz w:val="18"/>
                <w:szCs w:val="18"/>
                <w:shd w:val="clear" w:color="auto" w:fill="000000"/>
              </w:rPr>
              <w:t>14. Veljavnost pon</w:t>
            </w:r>
            <w:r>
              <w:rPr>
                <w:rFonts w:ascii="Arial" w:hAnsi="Arial" w:cs="Arial"/>
                <w:b/>
                <w:bCs/>
                <w:color w:val="FFFFFF"/>
                <w:position w:val="-2"/>
                <w:sz w:val="18"/>
                <w:szCs w:val="18"/>
                <w:shd w:val="clear" w:color="auto" w:fill="000000"/>
              </w:rPr>
              <w:t>udbe</w:t>
            </w:r>
          </w:p>
        </w:tc>
      </w:tr>
    </w:tbl>
    <w:p w:rsidR="00036ECE" w:rsidRDefault="00F36EC2">
      <w:pPr>
        <w:spacing w:before="225" w:after="225" w:line="240" w:lineRule="auto"/>
        <w:jc w:val="both"/>
      </w:pPr>
      <w:r>
        <w:rPr>
          <w:rFonts w:ascii="Arial" w:hAnsi="Arial" w:cs="Arial"/>
          <w:color w:val="000000"/>
          <w:sz w:val="18"/>
          <w:szCs w:val="18"/>
        </w:rPr>
        <w:t>Ponudba velja najmanj 90 dni od roka za predložitev ponudb. V primeru krajšega roka veljavnosti ponudbe se ponudba zavrne.</w:t>
      </w:r>
    </w:p>
    <w:p w:rsidR="00036ECE" w:rsidRDefault="00F36EC2">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w:t>
      </w:r>
      <w:r>
        <w:rPr>
          <w:rFonts w:ascii="Arial" w:hAnsi="Arial" w:cs="Arial"/>
          <w:color w:val="000000"/>
          <w:sz w:val="18"/>
          <w:szCs w:val="18"/>
        </w:rPr>
        <w:t xml:space="preserve">a predložitev ponudb. Naročnik lahko zahteva, da ponudniki podaljšajo čas veljavnosti ponudb za določeno dodatno obdobje. Ponudnik lahko zavrne zahtevo za podaljšanje ponudbe, ne da bi s tem zapadlo zavarovanje resnosti ponudbe, če je bilo to zahtevano in </w:t>
      </w:r>
      <w:r>
        <w:rPr>
          <w:rFonts w:ascii="Arial" w:hAnsi="Arial" w:cs="Arial"/>
          <w:color w:val="000000"/>
          <w:sz w:val="18"/>
          <w:szCs w:val="18"/>
        </w:rPr>
        <w:t>dano.</w:t>
      </w:r>
    </w:p>
    <w:tbl>
      <w:tblPr>
        <w:tblStyle w:val="NormalTablePHPDOCX"/>
        <w:tblW w:w="2500" w:type="pct"/>
        <w:tblInd w:w="108" w:type="dxa"/>
        <w:tblLook w:val="04A0" w:firstRow="1" w:lastRow="0" w:firstColumn="1" w:lastColumn="0" w:noHBand="0" w:noVBand="1"/>
      </w:tblPr>
      <w:tblGrid>
        <w:gridCol w:w="4535"/>
      </w:tblGrid>
      <w:tr w:rsidR="00036ECE">
        <w:tc>
          <w:tcPr>
            <w:tcW w:w="0" w:type="auto"/>
            <w:shd w:val="clear" w:color="auto" w:fill="000000"/>
            <w:tcMar>
              <w:top w:w="150" w:type="dxa"/>
              <w:bottom w:w="150" w:type="dxa"/>
            </w:tcMar>
            <w:vAlign w:val="center"/>
          </w:tcPr>
          <w:p w:rsidR="00036ECE" w:rsidRDefault="00F36EC2">
            <w:r>
              <w:rPr>
                <w:rFonts w:ascii="Arial" w:hAnsi="Arial" w:cs="Arial"/>
                <w:b/>
                <w:bCs/>
                <w:color w:val="FFFFFF"/>
                <w:position w:val="-2"/>
                <w:sz w:val="18"/>
                <w:szCs w:val="18"/>
                <w:shd w:val="clear" w:color="auto" w:fill="000000"/>
              </w:rPr>
              <w:t>15. Pravno varstvo</w:t>
            </w:r>
          </w:p>
        </w:tc>
      </w:tr>
    </w:tbl>
    <w:p w:rsidR="00036ECE" w:rsidRDefault="00F36EC2">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w:t>
      </w:r>
      <w:r>
        <w:rPr>
          <w:rFonts w:ascii="Arial" w:hAnsi="Arial" w:cs="Arial"/>
          <w:color w:val="000000"/>
          <w:sz w:val="18"/>
          <w:szCs w:val="18"/>
        </w:rPr>
        <w:t>jave, povabilo k oddaji ponudbe ali razpisno dokumentacijo, se vloži v desetih delovnih dneh od dneva objave obvestila o naročilu ali prejema povabila k oddaji ponudbe. Kadar naročnik spremeni ali dopolni navedbe v objavi, povabilu k oddaji ponudbe ali v r</w:t>
      </w:r>
      <w:r>
        <w:rPr>
          <w:rFonts w:ascii="Arial" w:hAnsi="Arial" w:cs="Arial"/>
          <w:color w:val="000000"/>
          <w:sz w:val="18"/>
          <w:szCs w:val="18"/>
        </w:rPr>
        <w:t>azpisni dokumentaciji, se lahko zahtevek za revizijo, ki se nanaša na spremenjeno, dopolnjeno ali pojasnjeno vsebino objave, povabila ali razpisne dokumentacije ali z njim neposredno povezano navedbo v prvotni objavi, povabilu k oddaji ponudbe ali razpisni</w:t>
      </w:r>
      <w:r>
        <w:rPr>
          <w:rFonts w:ascii="Arial" w:hAnsi="Arial" w:cs="Arial"/>
          <w:color w:val="000000"/>
          <w:sz w:val="18"/>
          <w:szCs w:val="18"/>
        </w:rPr>
        <w:t xml:space="preserve"> dokumentaciji, vloži v desetih delovnih dneh od dneva objave obvestila o dodatnih informacijah, informacijah o nedokončanem postopku ali popravku, če se s tem obvestilom spreminjajo ali dopolnjujejo zahteve ali merila za izbiro najugodnejšega ponudnika.</w:t>
      </w:r>
    </w:p>
    <w:p w:rsidR="00036ECE" w:rsidRDefault="00F36EC2">
      <w:pPr>
        <w:spacing w:before="225" w:after="225" w:line="240" w:lineRule="auto"/>
        <w:jc w:val="both"/>
      </w:pPr>
      <w:r>
        <w:rPr>
          <w:rFonts w:ascii="Arial" w:hAnsi="Arial" w:cs="Arial"/>
          <w:color w:val="000000"/>
          <w:sz w:val="18"/>
          <w:szCs w:val="18"/>
        </w:rPr>
        <w:t>Z</w:t>
      </w:r>
      <w:r>
        <w:rPr>
          <w:rFonts w:ascii="Arial" w:hAnsi="Arial" w:cs="Arial"/>
          <w:color w:val="000000"/>
          <w:sz w:val="18"/>
          <w:szCs w:val="18"/>
        </w:rPr>
        <w:t>ahteva za pravno varstvo v postopkih javnega naročanja se lahko vloži v vseh stopnjah postopka oddaje javnega naročila zoper vsako ravnanje naročnika, razen če zakon, ki ureja oddajo javnih naročil, ali ZPVPJN ne določa drugače. Zahtevo za pravno varstvo l</w:t>
      </w:r>
      <w:r>
        <w:rPr>
          <w:rFonts w:ascii="Arial" w:hAnsi="Arial" w:cs="Arial"/>
          <w:color w:val="000000"/>
          <w:sz w:val="18"/>
          <w:szCs w:val="18"/>
        </w:rPr>
        <w:t>ahko vloži aktivno legitimirana oseba, kot jo določa 14. člen ZPVPJN.</w:t>
      </w:r>
    </w:p>
    <w:p w:rsidR="00036ECE" w:rsidRDefault="00F36EC2">
      <w:pPr>
        <w:spacing w:before="225" w:after="225" w:line="240" w:lineRule="auto"/>
        <w:jc w:val="both"/>
      </w:pPr>
      <w:r>
        <w:rPr>
          <w:rFonts w:ascii="Arial" w:hAnsi="Arial" w:cs="Arial"/>
          <w:color w:val="000000"/>
          <w:sz w:val="18"/>
          <w:szCs w:val="18"/>
        </w:rPr>
        <w:t>Zahtevek za revizijo mora vsebovati vse obvezne sestavine, kot jih določa 15. člen ZPVPJN. </w:t>
      </w:r>
    </w:p>
    <w:p w:rsidR="00036ECE" w:rsidRDefault="00F36EC2">
      <w:pPr>
        <w:spacing w:before="225" w:after="225" w:line="240" w:lineRule="auto"/>
        <w:jc w:val="both"/>
      </w:pPr>
      <w:r>
        <w:rPr>
          <w:rFonts w:ascii="Arial" w:hAnsi="Arial" w:cs="Arial"/>
          <w:color w:val="000000"/>
          <w:sz w:val="18"/>
          <w:szCs w:val="18"/>
        </w:rPr>
        <w:lastRenderedPageBreak/>
        <w:t>V predrevizijskem in revizijskem postopku se ne presojajo očitane kršitve, ki se nanašajo na v</w:t>
      </w:r>
      <w:r>
        <w:rPr>
          <w:rFonts w:ascii="Arial" w:hAnsi="Arial" w:cs="Arial"/>
          <w:color w:val="000000"/>
          <w:sz w:val="18"/>
          <w:szCs w:val="18"/>
        </w:rPr>
        <w:t>sebino objave, povabilo k oddaji ponudb ali razpisno dokumentacijo, če bi lahko vlagatelj ali drug morebitni ponudnik prek portala javnih naročil naročnika opozoril na očitano kršitev, pa te možnosti ni uporabil. Šteje se, da bi vlagatelj ali drug morebitn</w:t>
      </w:r>
      <w:r>
        <w:rPr>
          <w:rFonts w:ascii="Arial" w:hAnsi="Arial" w:cs="Arial"/>
          <w:color w:val="000000"/>
          <w:sz w:val="18"/>
          <w:szCs w:val="18"/>
        </w:rPr>
        <w:t>i ponudnik prek portala javnih naročil lahko opozoril na očitano kršitev, če je bilo v postopku javnega naročanja na portalu javnih naročil objavljeno obvestilo o naročilu, na podlagi katerega ponudniki oddajo prijave ali ponudbe.</w:t>
      </w:r>
    </w:p>
    <w:p w:rsidR="00036ECE" w:rsidRDefault="00F36EC2">
      <w:pPr>
        <w:spacing w:before="225" w:after="225" w:line="240" w:lineRule="auto"/>
        <w:jc w:val="both"/>
      </w:pPr>
      <w:r>
        <w:rPr>
          <w:rFonts w:ascii="Arial" w:hAnsi="Arial" w:cs="Arial"/>
          <w:color w:val="000000"/>
          <w:sz w:val="18"/>
          <w:szCs w:val="18"/>
        </w:rPr>
        <w:t>Vlagatelj mora pred vloži</w:t>
      </w:r>
      <w:r>
        <w:rPr>
          <w:rFonts w:ascii="Arial" w:hAnsi="Arial" w:cs="Arial"/>
          <w:color w:val="000000"/>
          <w:sz w:val="18"/>
          <w:szCs w:val="18"/>
        </w:rPr>
        <w:t>tvijo zahtevka za revizijo zoper vsebino razpisne dokumentacije ali vsebino objave plačati takso v višini 4.000,00 EUR.</w:t>
      </w:r>
    </w:p>
    <w:p w:rsidR="00036ECE" w:rsidRDefault="00F36EC2">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w:t>
      </w:r>
      <w:r>
        <w:rPr>
          <w:rFonts w:ascii="Arial" w:hAnsi="Arial" w:cs="Arial"/>
          <w:color w:val="000000"/>
          <w:sz w:val="18"/>
          <w:szCs w:val="18"/>
        </w:rPr>
        <w:t>ofinančnih prihodkov, odprt pri Banki Slovenije za namen plačila taks za predrevizijski in revizijski postopek. Natančne informacije o načinu plačila takse so dostopne na spletni strani Ministrstva za javno upravo: </w:t>
      </w:r>
    </w:p>
    <w:p w:rsidR="00036ECE" w:rsidRDefault="00F36EC2">
      <w:pPr>
        <w:spacing w:before="225" w:after="225" w:line="240" w:lineRule="auto"/>
        <w:jc w:val="both"/>
      </w:pPr>
      <w:r>
        <w:rPr>
          <w:rFonts w:ascii="Arial" w:hAnsi="Arial" w:cs="Arial"/>
          <w:color w:val="000000"/>
          <w:sz w:val="18"/>
          <w:szCs w:val="18"/>
        </w:rPr>
        <w:t>https://ejn.gov.si/sistem/pravno-varstvo</w:t>
      </w:r>
      <w:r>
        <w:rPr>
          <w:rFonts w:ascii="Arial" w:hAnsi="Arial" w:cs="Arial"/>
          <w:color w:val="000000"/>
          <w:sz w:val="18"/>
          <w:szCs w:val="18"/>
        </w:rPr>
        <w:t>.html</w:t>
      </w:r>
    </w:p>
    <w:p w:rsidR="00036ECE" w:rsidRDefault="00F36EC2">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rsidR="00036ECE" w:rsidRDefault="00F36EC2">
      <w:pPr>
        <w:spacing w:before="225" w:after="225" w:line="240" w:lineRule="auto"/>
        <w:jc w:val="both"/>
      </w:pPr>
      <w:r>
        <w:rPr>
          <w:rFonts w:ascii="Arial" w:hAnsi="Arial" w:cs="Arial"/>
          <w:color w:val="000000"/>
          <w:sz w:val="18"/>
          <w:szCs w:val="18"/>
        </w:rPr>
        <w:t>Zahtevek za revizijo se lahko vloži v roku iz 25. člena ZPVPJN.</w:t>
      </w:r>
    </w:p>
    <w:p w:rsidR="00036ECE" w:rsidRDefault="00F36EC2">
      <w:pPr>
        <w:spacing w:before="225" w:after="225" w:line="240" w:lineRule="auto"/>
        <w:jc w:val="both"/>
      </w:pPr>
      <w:r>
        <w:rPr>
          <w:rFonts w:ascii="Arial" w:hAnsi="Arial" w:cs="Arial"/>
          <w:color w:val="000000"/>
          <w:sz w:val="18"/>
          <w:szCs w:val="18"/>
        </w:rPr>
        <w:t>Če naročnik ugotovi, da zahtevek za</w:t>
      </w:r>
      <w:r>
        <w:rPr>
          <w:rFonts w:ascii="Arial" w:hAnsi="Arial" w:cs="Arial"/>
          <w:color w:val="000000"/>
          <w:sz w:val="18"/>
          <w:szCs w:val="18"/>
        </w:rPr>
        <w:t xml:space="preserve"> revizijo ni bil vložen pravočasno ali ga ni vložila aktivno legitimirana oseba iz 14. člena ZPVPJN, ali da ni bila plačana ustrezna taksa, ga najpozneje v treh delovnih dneh od prejema s sklepom zavrže.</w:t>
      </w:r>
    </w:p>
    <w:p w:rsidR="00036ECE" w:rsidRDefault="00036ECE">
      <w:pPr>
        <w:sectPr w:rsidR="00036ECE" w:rsidSect="00D931BF">
          <w:pgSz w:w="11906" w:h="16838"/>
          <w:pgMar w:top="1418" w:right="1418" w:bottom="1418" w:left="1418" w:header="567" w:footer="680" w:gutter="0"/>
          <w:cols w:space="708"/>
          <w:docGrid w:linePitch="360"/>
        </w:sectPr>
      </w:pPr>
    </w:p>
    <w:p w:rsidR="00C25086" w:rsidRPr="00A820C7" w:rsidRDefault="00F36EC2"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rsidR="00C25086" w:rsidRDefault="00F36EC2" w:rsidP="00C25086">
      <w:pPr>
        <w:rPr>
          <w:rFonts w:ascii="Arial" w:hAnsi="Arial" w:cs="Arial"/>
          <w:sz w:val="18"/>
          <w:szCs w:val="18"/>
        </w:rPr>
      </w:pPr>
    </w:p>
    <w:p w:rsidR="00036ECE" w:rsidRDefault="00F36EC2">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rsidR="00036ECE" w:rsidRDefault="00F36EC2">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036ECE">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both"/>
              <w:textAlignment w:val="center"/>
            </w:pPr>
            <w:r>
              <w:rPr>
                <w:rFonts w:ascii="Arial" w:hAnsi="Arial" w:cs="Arial"/>
                <w:color w:val="000000"/>
                <w:position w:val="-2"/>
                <w:sz w:val="18"/>
                <w:szCs w:val="18"/>
              </w:rPr>
              <w:t>Merilo za izbiro najugodnejšega ponudnika bo:</w:t>
            </w:r>
            <w:r>
              <w:rPr>
                <w:rFonts w:ascii="Arial" w:hAnsi="Arial" w:cs="Arial"/>
                <w:color w:val="000000"/>
                <w:position w:val="-2"/>
                <w:sz w:val="18"/>
                <w:szCs w:val="18"/>
              </w:rPr>
              <w:br/>
              <w:t>CENA 90% = 90 točk</w:t>
            </w:r>
            <w:r>
              <w:rPr>
                <w:rFonts w:ascii="Arial" w:hAnsi="Arial" w:cs="Arial"/>
                <w:color w:val="000000"/>
                <w:position w:val="-2"/>
                <w:sz w:val="18"/>
                <w:szCs w:val="18"/>
              </w:rPr>
              <w:br/>
              <w:t>CENA = (najnižja cena / ponujena c</w:t>
            </w:r>
            <w:r>
              <w:rPr>
                <w:rFonts w:ascii="Arial" w:hAnsi="Arial" w:cs="Arial"/>
                <w:color w:val="000000"/>
                <w:position w:val="-2"/>
                <w:sz w:val="18"/>
                <w:szCs w:val="18"/>
              </w:rPr>
              <w:t>ena) * 90</w:t>
            </w:r>
            <w:r>
              <w:rPr>
                <w:rFonts w:ascii="Arial" w:hAnsi="Arial" w:cs="Arial"/>
                <w:color w:val="000000"/>
                <w:position w:val="-2"/>
                <w:sz w:val="18"/>
                <w:szCs w:val="18"/>
              </w:rPr>
              <w:br/>
              <w:t>Cena za izbiro izvajalca se bo upoštevala iz ponudbe, in sicer ob upoštevanju izpolnjevanja pogojev in drugih zahtev iz razpisne dokumentacije.</w:t>
            </w:r>
          </w:p>
        </w:tc>
      </w:tr>
      <w:tr w:rsidR="00036ECE">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r>
              <w:rPr>
                <w:rFonts w:ascii="Arial" w:hAnsi="Arial" w:cs="Arial"/>
                <w:color w:val="000000"/>
                <w:position w:val="-2"/>
                <w:sz w:val="18"/>
                <w:szCs w:val="18"/>
              </w:rPr>
              <w:t>Ponder 2:</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r>
              <w:rPr>
                <w:rFonts w:ascii="Arial" w:hAnsi="Arial" w:cs="Arial"/>
                <w:color w:val="000000"/>
                <w:position w:val="-2"/>
                <w:sz w:val="18"/>
                <w:szCs w:val="18"/>
              </w:rPr>
              <w:t>Reference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tbl>
            <w:tblPr>
              <w:tblStyle w:val="NormalTablePHPDOCX"/>
              <w:tblW w:w="0" w:type="auto"/>
              <w:tblLook w:val="04A0" w:firstRow="1" w:lastRow="0" w:firstColumn="1" w:lastColumn="0" w:noHBand="0" w:noVBand="1"/>
            </w:tblPr>
            <w:tblGrid>
              <w:gridCol w:w="3929"/>
            </w:tblGrid>
            <w:tr w:rsidR="00036ECE">
              <w:tc>
                <w:tcPr>
                  <w:tcW w:w="0" w:type="auto"/>
                  <w:tcMar>
                    <w:top w:w="0" w:type="auto"/>
                    <w:bottom w:w="0" w:type="auto"/>
                  </w:tcMar>
                </w:tcPr>
                <w:p w:rsidR="00036ECE" w:rsidRDefault="00F36EC2" w:rsidP="00AE7F83">
                  <w:r>
                    <w:rPr>
                      <w:rFonts w:ascii="Arial" w:hAnsi="Arial" w:cs="Arial"/>
                      <w:color w:val="000000"/>
                      <w:position w:val="-2"/>
                      <w:sz w:val="18"/>
                      <w:szCs w:val="18"/>
                    </w:rPr>
                    <w:t>Merilo za izbiro najugodnejšega ponudnika bo:</w:t>
                  </w:r>
                </w:p>
              </w:tc>
            </w:tr>
          </w:tbl>
          <w:p w:rsidR="00036ECE" w:rsidRDefault="00036ECE" w:rsidP="00AE7F83"/>
          <w:tbl>
            <w:tblPr>
              <w:tblStyle w:val="NormalTablePHPDOCX"/>
              <w:tblW w:w="0" w:type="auto"/>
              <w:tblLook w:val="04A0" w:firstRow="1" w:lastRow="0" w:firstColumn="1" w:lastColumn="0" w:noHBand="0" w:noVBand="1"/>
            </w:tblPr>
            <w:tblGrid>
              <w:gridCol w:w="2522"/>
            </w:tblGrid>
            <w:tr w:rsidR="00036ECE">
              <w:tc>
                <w:tcPr>
                  <w:tcW w:w="0" w:type="auto"/>
                  <w:tcMar>
                    <w:top w:w="0" w:type="auto"/>
                    <w:bottom w:w="0" w:type="auto"/>
                  </w:tcMar>
                </w:tcPr>
                <w:p w:rsidR="00036ECE" w:rsidRDefault="00F36EC2" w:rsidP="00AE7F83">
                  <w:r>
                    <w:rPr>
                      <w:rFonts w:ascii="Arial" w:hAnsi="Arial" w:cs="Arial"/>
                      <w:color w:val="000000"/>
                      <w:position w:val="-2"/>
                      <w:sz w:val="18"/>
                      <w:szCs w:val="18"/>
                    </w:rPr>
                    <w:t>REFERENCA 10% = 10 točk</w:t>
                  </w:r>
                </w:p>
              </w:tc>
            </w:tr>
          </w:tbl>
          <w:p w:rsidR="00036ECE" w:rsidRDefault="00036ECE" w:rsidP="00AE7F83"/>
          <w:tbl>
            <w:tblPr>
              <w:tblStyle w:val="NormalTablePHPDOCX"/>
              <w:tblW w:w="0" w:type="auto"/>
              <w:tblLook w:val="04A0" w:firstRow="1" w:lastRow="0" w:firstColumn="1" w:lastColumn="0" w:noHBand="0" w:noVBand="1"/>
            </w:tblPr>
            <w:tblGrid>
              <w:gridCol w:w="4313"/>
            </w:tblGrid>
            <w:tr w:rsidR="00036ECE">
              <w:tc>
                <w:tcPr>
                  <w:tcW w:w="0" w:type="auto"/>
                  <w:tcMar>
                    <w:top w:w="0" w:type="auto"/>
                    <w:bottom w:w="0" w:type="auto"/>
                  </w:tcMar>
                </w:tcPr>
                <w:p w:rsidR="00036ECE" w:rsidRDefault="00F36EC2" w:rsidP="00AE7F83">
                  <w:r>
                    <w:rPr>
                      <w:rFonts w:ascii="Arial" w:hAnsi="Arial" w:cs="Arial"/>
                      <w:color w:val="000000"/>
                      <w:position w:val="-2"/>
                      <w:sz w:val="18"/>
                      <w:szCs w:val="18"/>
                    </w:rPr>
                    <w:t>Reference ponudnika se ovrednotijo s številom točk v odvisnosti od tega, za koliko naročnikov je ponudnik v zadnjih petih (5) letih izvajal tovrsna dela iz javnega razpisa (tj. tista dela iz specifikacije naročila, ki jih gospodar</w:t>
                  </w:r>
                  <w:r>
                    <w:rPr>
                      <w:rFonts w:ascii="Arial" w:hAnsi="Arial" w:cs="Arial"/>
                      <w:color w:val="000000"/>
                      <w:position w:val="-2"/>
                      <w:sz w:val="18"/>
                      <w:szCs w:val="18"/>
                    </w:rPr>
                    <w:t>ski subjekt prevzema v ponudbi, izvedena dela na izgradnji ali vzdrževanju gozdnih cest):</w:t>
                  </w:r>
                </w:p>
              </w:tc>
            </w:tr>
          </w:tbl>
          <w:p w:rsidR="00036ECE" w:rsidRDefault="00036ECE" w:rsidP="00AE7F83"/>
          <w:tbl>
            <w:tblPr>
              <w:tblStyle w:val="NormalTablePHPDOCX"/>
              <w:tblW w:w="0" w:type="auto"/>
              <w:tblLook w:val="04A0" w:firstRow="1" w:lastRow="0" w:firstColumn="1" w:lastColumn="0" w:noHBand="0" w:noVBand="1"/>
            </w:tblPr>
            <w:tblGrid>
              <w:gridCol w:w="4313"/>
            </w:tblGrid>
            <w:tr w:rsidR="00036ECE">
              <w:tc>
                <w:tcPr>
                  <w:tcW w:w="0" w:type="auto"/>
                  <w:tcMar>
                    <w:top w:w="0" w:type="auto"/>
                    <w:bottom w:w="0" w:type="auto"/>
                  </w:tcMar>
                </w:tcPr>
                <w:p w:rsidR="00036ECE" w:rsidRDefault="00F36EC2" w:rsidP="00AE7F83">
                  <w:r>
                    <w:rPr>
                      <w:rFonts w:ascii="Arial" w:hAnsi="Arial" w:cs="Arial"/>
                      <w:color w:val="000000"/>
                      <w:position w:val="-2"/>
                      <w:sz w:val="18"/>
                      <w:szCs w:val="18"/>
                    </w:rPr>
                    <w:t>• za vsakega naročnika v vsakem letu (za zadnjih 5 let), po 2 točki (do max 10 točk)</w:t>
                  </w:r>
                </w:p>
              </w:tc>
            </w:tr>
          </w:tbl>
          <w:p w:rsidR="00036ECE" w:rsidRDefault="00036ECE" w:rsidP="00AE7F83"/>
        </w:tc>
      </w:tr>
    </w:tbl>
    <w:p w:rsidR="00036ECE" w:rsidRDefault="00F36EC2">
      <w:pPr>
        <w:spacing w:before="225" w:after="225" w:line="240" w:lineRule="auto"/>
        <w:jc w:val="both"/>
      </w:pPr>
      <w:r>
        <w:rPr>
          <w:rFonts w:ascii="Arial" w:hAnsi="Arial" w:cs="Arial"/>
          <w:color w:val="000000"/>
          <w:sz w:val="18"/>
          <w:szCs w:val="18"/>
        </w:rPr>
        <w:t>Naročnik bo izbral ponudbo, ki bo dosegla največje število točk kot vsota vs</w:t>
      </w:r>
      <w:r>
        <w:rPr>
          <w:rFonts w:ascii="Arial" w:hAnsi="Arial" w:cs="Arial"/>
          <w:color w:val="000000"/>
          <w:sz w:val="18"/>
          <w:szCs w:val="18"/>
        </w:rPr>
        <w:t>eh meril. Največje možno skupno število točk je 100.</w:t>
      </w:r>
    </w:p>
    <w:p w:rsidR="00036ECE" w:rsidRDefault="00F36EC2">
      <w:pPr>
        <w:spacing w:before="225" w:after="225" w:line="240" w:lineRule="auto"/>
        <w:jc w:val="both"/>
      </w:pPr>
      <w:r>
        <w:rPr>
          <w:rFonts w:ascii="Arial" w:hAnsi="Arial" w:cs="Arial"/>
          <w:color w:val="000000"/>
          <w:sz w:val="18"/>
          <w:szCs w:val="18"/>
        </w:rPr>
        <w:t>V primeru, da dva ali več ponudnika prejmejo enako število točk, bo izbrana ponudba ponudnika, katerega skupni seštevek potrjenih referen je največji.</w:t>
      </w:r>
    </w:p>
    <w:p w:rsidR="00036ECE" w:rsidRDefault="00F36EC2">
      <w:pPr>
        <w:spacing w:before="225" w:after="225" w:line="240" w:lineRule="auto"/>
        <w:jc w:val="both"/>
      </w:pPr>
      <w:r>
        <w:rPr>
          <w:rFonts w:ascii="Arial" w:hAnsi="Arial" w:cs="Arial"/>
          <w:color w:val="000000"/>
          <w:sz w:val="18"/>
          <w:szCs w:val="18"/>
        </w:rPr>
        <w:t>Kljub temu, da je ponudba popolna in najugodnejša po</w:t>
      </w:r>
      <w:r>
        <w:rPr>
          <w:rFonts w:ascii="Arial" w:hAnsi="Arial" w:cs="Arial"/>
          <w:color w:val="000000"/>
          <w:sz w:val="18"/>
          <w:szCs w:val="18"/>
        </w:rPr>
        <w:t xml:space="preserve"> merilu, si naročnik pridržuje pravico odstopiti od podpisa pogodbe ali naročila v celoti ali deloma prenesti v naslednje leto ali naročilo ustrezno znižati glede na proračunske možnosti.</w:t>
      </w:r>
    </w:p>
    <w:p w:rsidR="00036ECE" w:rsidRDefault="00F36EC2">
      <w:pPr>
        <w:spacing w:before="225" w:after="225" w:line="240" w:lineRule="auto"/>
        <w:jc w:val="both"/>
      </w:pPr>
      <w:r>
        <w:rPr>
          <w:rFonts w:ascii="Arial" w:hAnsi="Arial" w:cs="Arial"/>
          <w:color w:val="000000"/>
          <w:sz w:val="18"/>
          <w:szCs w:val="18"/>
        </w:rPr>
        <w:t>V vseh treh primerih ponudniki nimajo pravice do uveljavljanja odško</w:t>
      </w:r>
      <w:r>
        <w:rPr>
          <w:rFonts w:ascii="Arial" w:hAnsi="Arial" w:cs="Arial"/>
          <w:color w:val="000000"/>
          <w:sz w:val="18"/>
          <w:szCs w:val="18"/>
        </w:rPr>
        <w:t>dnine iz tega naslova.</w:t>
      </w:r>
    </w:p>
    <w:p w:rsidR="00AE10BA" w:rsidRPr="00C25086" w:rsidRDefault="00F36EC2" w:rsidP="00C25086"/>
    <w:p w:rsidR="00036ECE" w:rsidRDefault="00036ECE">
      <w:pPr>
        <w:sectPr w:rsidR="00036ECE" w:rsidSect="00D931BF">
          <w:pgSz w:w="11906" w:h="16838"/>
          <w:pgMar w:top="1418" w:right="1418" w:bottom="1418" w:left="1418" w:header="567" w:footer="680" w:gutter="0"/>
          <w:cols w:space="708"/>
          <w:docGrid w:linePitch="360"/>
        </w:sectPr>
      </w:pPr>
    </w:p>
    <w:p w:rsidR="006975C6" w:rsidRPr="00563971" w:rsidRDefault="00F36EC2"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w:t>
      </w:r>
      <w:r w:rsidRPr="00563971">
        <w:rPr>
          <w:rFonts w:ascii="Arial" w:hAnsi="Arial" w:cs="Arial"/>
          <w:color w:val="FFFFFF" w:themeColor="background1"/>
        </w:rPr>
        <w:t>ogoji za priznanje usposobljenosti</w:t>
      </w:r>
    </w:p>
    <w:p w:rsidR="00036ECE" w:rsidRDefault="00F36EC2">
      <w:pPr>
        <w:spacing w:before="225" w:after="225" w:line="240" w:lineRule="auto"/>
        <w:jc w:val="both"/>
      </w:pPr>
      <w:r>
        <w:rPr>
          <w:rFonts w:ascii="Arial" w:hAnsi="Arial" w:cs="Arial"/>
          <w:color w:val="000000"/>
          <w:sz w:val="18"/>
          <w:szCs w:val="18"/>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w:t>
      </w:r>
      <w:r>
        <w:rPr>
          <w:rFonts w:ascii="Arial" w:hAnsi="Arial" w:cs="Arial"/>
          <w:color w:val="000000"/>
          <w:sz w:val="18"/>
          <w:szCs w:val="18"/>
        </w:rPr>
        <w:t>zvezi z oddajo javnega naročila, je prispela pravočasno, pri njej ni dokazano nedovoljeno dogovarjanje ali korupcija, naročnik je ni ocenil za neobičajno nizko in cena ne presega zagotovljenih sredstev naročnika.</w:t>
      </w:r>
    </w:p>
    <w:p w:rsidR="00036ECE" w:rsidRDefault="00F36EC2">
      <w:pPr>
        <w:spacing w:before="225" w:after="225" w:line="240" w:lineRule="auto"/>
        <w:jc w:val="both"/>
      </w:pPr>
      <w:r>
        <w:rPr>
          <w:rFonts w:ascii="Arial" w:hAnsi="Arial" w:cs="Arial"/>
          <w:color w:val="000000"/>
          <w:sz w:val="18"/>
          <w:szCs w:val="18"/>
        </w:rPr>
        <w:t>Ponudnik mora pripraviti ponudbo v skladu z</w:t>
      </w:r>
      <w:r>
        <w:rPr>
          <w:rFonts w:ascii="Arial" w:hAnsi="Arial" w:cs="Arial"/>
          <w:color w:val="000000"/>
          <w:sz w:val="18"/>
          <w:szCs w:val="18"/>
        </w:rPr>
        <w:t xml:space="preserve">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036ECE">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rsidR="00036ECE" w:rsidRDefault="00F36EC2">
            <w:r>
              <w:rPr>
                <w:rFonts w:ascii="Arial" w:hAnsi="Arial" w:cs="Arial"/>
                <w:color w:val="FFFFFF"/>
                <w:position w:val="-2"/>
                <w:sz w:val="18"/>
                <w:szCs w:val="18"/>
              </w:rPr>
              <w:t>Razlog</w:t>
            </w:r>
            <w:r>
              <w:rPr>
                <w:rFonts w:ascii="Arial" w:hAnsi="Arial" w:cs="Arial"/>
                <w:color w:val="FFFFFF"/>
                <w:position w:val="-2"/>
                <w:sz w:val="18"/>
                <w:szCs w:val="18"/>
              </w:rPr>
              <w:t>i za izključitev</w:t>
            </w:r>
          </w:p>
        </w:tc>
      </w:tr>
    </w:tbl>
    <w:p w:rsidR="00036ECE" w:rsidRDefault="00036ECE" w:rsidP="00AE7F83">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036ECE">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036ECE" w:rsidRDefault="00F36EC2" w:rsidP="00AE7F83">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w:t>
            </w:r>
            <w:r>
              <w:rPr>
                <w:rFonts w:ascii="Arial" w:hAnsi="Arial" w:cs="Arial"/>
                <w:color w:val="000000"/>
                <w:position w:val="-2"/>
                <w:sz w:val="18"/>
                <w:szCs w:val="18"/>
              </w:rPr>
              <w:t>enega ali nadzornega organa tega gospodarskega subjekta ali ki ima pooblastila za njegovo zastopanje ali odločanje ali nadzor v njem, izrečena pravnomočna sodba za kazniva dejanja iz Kazenskega zakonika (Uradni list RS, št. 50/12 – uradno prečiščeno besedi</w:t>
            </w:r>
            <w:r>
              <w:rPr>
                <w:rFonts w:ascii="Arial" w:hAnsi="Arial" w:cs="Arial"/>
                <w:color w:val="000000"/>
                <w:position w:val="-2"/>
                <w:sz w:val="18"/>
                <w:szCs w:val="18"/>
              </w:rPr>
              <w:t>lo, 6/16 – popr., 54/15, 38/16, 27/17, 23/20, 91/20, 95/21, 186/21 in 105/22 – ZZNŠPP; v nadaljnjem besedilu: KZ-1) ali za primerljiva kazniva dejanja, ki so jih izrekla tuja sodišča, in so taksativno našteta v prvem odstavku 75. člena ZJN-3.</w:t>
            </w:r>
          </w:p>
          <w:p w:rsidR="00036ECE" w:rsidRDefault="00F36EC2" w:rsidP="00AE7F83">
            <w:pPr>
              <w:jc w:val="both"/>
              <w:textAlignment w:val="center"/>
            </w:pPr>
            <w:r>
              <w:rPr>
                <w:rFonts w:ascii="Arial" w:hAnsi="Arial" w:cs="Arial"/>
                <w:color w:val="000000"/>
                <w:position w:val="-2"/>
                <w:sz w:val="18"/>
                <w:szCs w:val="18"/>
              </w:rPr>
              <w:t>Naročnik bo i</w:t>
            </w:r>
            <w:r>
              <w:rPr>
                <w:rFonts w:ascii="Arial" w:hAnsi="Arial" w:cs="Arial"/>
                <w:color w:val="000000"/>
                <w:position w:val="-2"/>
                <w:sz w:val="18"/>
                <w:szCs w:val="18"/>
              </w:rPr>
              <w:t>z postopka javnega naročanja kadar koli v postopku izključil gospodarski subjekt, če se izkaže, da je pred ali med postopkom javnega naročanja ta subjekt glede na storjena ali neizvedena dejanja v enem od zgoraj navedenih položajev.</w:t>
            </w:r>
          </w:p>
        </w:tc>
      </w:tr>
      <w:tr w:rsidR="00036EC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both"/>
              <w:textAlignment w:val="center"/>
            </w:pPr>
            <w:r>
              <w:rPr>
                <w:rFonts w:ascii="Arial" w:hAnsi="Arial" w:cs="Arial"/>
                <w:color w:val="000000"/>
                <w:position w:val="-2"/>
                <w:sz w:val="18"/>
                <w:szCs w:val="18"/>
              </w:rPr>
              <w:t>Izjava zakoni</w:t>
            </w:r>
            <w:r>
              <w:rPr>
                <w:rFonts w:ascii="Arial" w:hAnsi="Arial" w:cs="Arial"/>
                <w:color w:val="000000"/>
                <w:position w:val="-2"/>
                <w:sz w:val="18"/>
                <w:szCs w:val="18"/>
              </w:rPr>
              <w:t>tega zastopnika gospodarskega subjekta (obrazec ali ESPD) v zvezi s kaznivimi dejanji iz prvega odstavka 75. člena ZJN-3 in seznam članov organov in zastopnikov gospodarskega subjekta.</w:t>
            </w:r>
          </w:p>
          <w:p w:rsidR="00036ECE" w:rsidRDefault="00F36EC2" w:rsidP="00AE7F83">
            <w:pPr>
              <w:jc w:val="both"/>
              <w:textAlignment w:val="center"/>
            </w:pPr>
            <w:r>
              <w:rPr>
                <w:rFonts w:ascii="Arial" w:hAnsi="Arial" w:cs="Arial"/>
                <w:color w:val="000000"/>
                <w:position w:val="-2"/>
                <w:sz w:val="18"/>
                <w:szCs w:val="18"/>
              </w:rPr>
              <w:t>reverbo izpolnjevanja pogojev bo naročnik izvedel sam. Naročnik si prid</w:t>
            </w:r>
            <w:r>
              <w:rPr>
                <w:rFonts w:ascii="Arial" w:hAnsi="Arial" w:cs="Arial"/>
                <w:color w:val="000000"/>
                <w:position w:val="-2"/>
                <w:sz w:val="18"/>
                <w:szCs w:val="18"/>
              </w:rPr>
              <w:t>ržuje pravico, da v sklopu preverjanje ponudbe, zahteva dopolnitev ponudbe z overjeno izjavo gospodarskega subjekta in fizičnih oseb, da je pogoj izpolnjen na dan oddaje ponudbe oziroma pooblastilo za pridobitev podatkov iz Kazenske evidence, če bo naveden</w:t>
            </w:r>
            <w:r>
              <w:rPr>
                <w:rFonts w:ascii="Arial" w:hAnsi="Arial" w:cs="Arial"/>
                <w:color w:val="000000"/>
                <w:position w:val="-2"/>
                <w:sz w:val="18"/>
                <w:szCs w:val="18"/>
              </w:rPr>
              <w:t>o potrebno (npr. zaradi nedelovanja sistema e-Dosje).</w:t>
            </w:r>
          </w:p>
        </w:tc>
      </w:tr>
      <w:tr w:rsidR="00036EC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both"/>
              <w:textAlignment w:val="center"/>
            </w:pPr>
            <w:r>
              <w:rPr>
                <w:rFonts w:ascii="Arial" w:hAnsi="Arial" w:cs="Arial"/>
                <w:color w:val="000000"/>
                <w:position w:val="-2"/>
                <w:sz w:val="18"/>
                <w:szCs w:val="18"/>
                <w:u w:val="single"/>
              </w:rPr>
              <w:t>Gospodarski subjekti, ki nimajo sedeža v Republiki Sloveniji:</w:t>
            </w:r>
          </w:p>
          <w:p w:rsidR="00036ECE" w:rsidRDefault="00F36EC2" w:rsidP="00AE7F83">
            <w:pPr>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w:t>
            </w:r>
            <w:r>
              <w:rPr>
                <w:rFonts w:ascii="Arial" w:hAnsi="Arial" w:cs="Arial"/>
                <w:color w:val="000000"/>
                <w:position w:val="-2"/>
                <w:sz w:val="18"/>
                <w:szCs w:val="18"/>
              </w:rPr>
              <w:t>ljučitev.</w:t>
            </w:r>
          </w:p>
          <w:p w:rsidR="00036ECE" w:rsidRDefault="00F36EC2" w:rsidP="00AE7F83">
            <w:pPr>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w:t>
            </w:r>
            <w:r>
              <w:rPr>
                <w:rFonts w:ascii="Arial" w:hAnsi="Arial" w:cs="Arial"/>
                <w:color w:val="000000"/>
                <w:position w:val="-2"/>
                <w:sz w:val="18"/>
                <w:szCs w:val="18"/>
              </w:rPr>
              <w:t>določene osebe, dano pred pristojnim sodnim ali upravnim organom, notarjem ali pred pristojno organizacijo v matični državi te osebe ali v državi, v kateri ima sedež gospodarski subjekt.</w:t>
            </w:r>
          </w:p>
        </w:tc>
      </w:tr>
      <w:tr w:rsidR="00036EC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both"/>
              <w:textAlignment w:val="center"/>
            </w:pPr>
            <w:r>
              <w:rPr>
                <w:rFonts w:ascii="Arial" w:hAnsi="Arial" w:cs="Arial"/>
                <w:color w:val="000000"/>
                <w:position w:val="-2"/>
                <w:sz w:val="18"/>
                <w:szCs w:val="18"/>
              </w:rPr>
              <w:t>MORAJO izpolnjevati pogoj</w:t>
            </w:r>
          </w:p>
          <w:p w:rsidR="00036ECE" w:rsidRDefault="00F36EC2" w:rsidP="00AE7F83">
            <w:pPr>
              <w:jc w:val="both"/>
              <w:textAlignment w:val="center"/>
            </w:pPr>
            <w:r>
              <w:rPr>
                <w:rFonts w:ascii="Arial" w:hAnsi="Arial" w:cs="Arial"/>
                <w:color w:val="000000"/>
                <w:position w:val="-2"/>
                <w:sz w:val="18"/>
                <w:szCs w:val="18"/>
              </w:rPr>
              <w:t>Velja enako kot</w:t>
            </w:r>
            <w:r>
              <w:rPr>
                <w:rFonts w:ascii="Arial" w:hAnsi="Arial" w:cs="Arial"/>
                <w:color w:val="000000"/>
                <w:position w:val="-2"/>
                <w:sz w:val="18"/>
                <w:szCs w:val="18"/>
              </w:rPr>
              <w:t xml:space="preserve"> za vodilnega partnerja.</w:t>
            </w:r>
          </w:p>
        </w:tc>
      </w:tr>
      <w:tr w:rsidR="00036EC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both"/>
              <w:textAlignment w:val="center"/>
            </w:pPr>
            <w:r>
              <w:rPr>
                <w:rFonts w:ascii="Arial" w:hAnsi="Arial" w:cs="Arial"/>
                <w:color w:val="000000"/>
                <w:position w:val="-2"/>
                <w:sz w:val="18"/>
                <w:szCs w:val="18"/>
              </w:rPr>
              <w:t>MORAJO izpolnjevati pogoj</w:t>
            </w:r>
          </w:p>
          <w:p w:rsidR="00036ECE" w:rsidRDefault="00F36EC2" w:rsidP="00AE7F83">
            <w:pPr>
              <w:jc w:val="both"/>
              <w:textAlignment w:val="center"/>
            </w:pPr>
            <w:r>
              <w:rPr>
                <w:rFonts w:ascii="Arial" w:hAnsi="Arial" w:cs="Arial"/>
                <w:color w:val="000000"/>
                <w:position w:val="-2"/>
                <w:sz w:val="18"/>
                <w:szCs w:val="18"/>
              </w:rPr>
              <w:t>Velja enako kot za ponudnika.</w:t>
            </w:r>
          </w:p>
          <w:p w:rsidR="00036ECE" w:rsidRDefault="00F36EC2" w:rsidP="00AE7F83">
            <w:pPr>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rsidR="00036ECE" w:rsidRDefault="00036ECE" w:rsidP="00AE7F83">
      <w:pPr>
        <w:spacing w:after="0" w:line="240" w:lineRule="auto"/>
      </w:pPr>
    </w:p>
    <w:p w:rsidR="00AE7F83" w:rsidRDefault="00AE7F83" w:rsidP="00AE7F83">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036ECE">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036ECE" w:rsidRDefault="00F36EC2" w:rsidP="00AE7F83">
            <w:pPr>
              <w:jc w:val="center"/>
            </w:pPr>
            <w:r>
              <w:rPr>
                <w:rFonts w:ascii="Arial" w:hAnsi="Arial" w:cs="Arial"/>
                <w:b/>
                <w:bCs/>
                <w:color w:val="FFFFFF"/>
                <w:position w:val="-2"/>
                <w:sz w:val="18"/>
                <w:szCs w:val="18"/>
              </w:rPr>
              <w:lastRenderedPageBreak/>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both"/>
              <w:textAlignment w:val="center"/>
            </w:pPr>
            <w:r>
              <w:rPr>
                <w:rFonts w:ascii="Arial" w:hAnsi="Arial" w:cs="Arial"/>
                <w:color w:val="000000"/>
                <w:position w:val="-2"/>
                <w:sz w:val="18"/>
                <w:szCs w:val="18"/>
              </w:rPr>
              <w:t>Naroč</w:t>
            </w:r>
            <w:r>
              <w:rPr>
                <w:rFonts w:ascii="Arial" w:hAnsi="Arial" w:cs="Arial"/>
                <w:color w:val="000000"/>
                <w:position w:val="-2"/>
                <w:sz w:val="18"/>
                <w:szCs w:val="18"/>
              </w:rPr>
              <w:t>nik bo iz sodelovanja v postopku javnega naročanja izključil gospodarski subjekt, če pri preverjanju v skladu s 77., 79. in 80. členom ZJN-3 ugotovi, da gospodarski subjekt ne izpolnjuje obveznih dajatev in drugih denarnih nedavčnih obveznosti v skladu z z</w:t>
            </w:r>
            <w:r>
              <w:rPr>
                <w:rFonts w:ascii="Arial" w:hAnsi="Arial" w:cs="Arial"/>
                <w:color w:val="000000"/>
                <w:position w:val="-2"/>
                <w:sz w:val="18"/>
                <w:szCs w:val="18"/>
              </w:rPr>
              <w:t>akonom, ki ureja finančno upravo, ki jih pobira davčni organ v skladu s predpisi države, v kateri ima sedež, ali predpisi države naročnika. Šteje se, da gospodarski subjekt ne izpolnjuje obveznosti iz prejšnjega stavka tudi, če nima predloženih vseh obraču</w:t>
            </w:r>
            <w:r>
              <w:rPr>
                <w:rFonts w:ascii="Arial" w:hAnsi="Arial" w:cs="Arial"/>
                <w:color w:val="000000"/>
                <w:position w:val="-2"/>
                <w:sz w:val="18"/>
                <w:szCs w:val="18"/>
              </w:rPr>
              <w:t>nov davčnih odtegljajev za dohodke iz delovnega razmerja za obdobje zadnjih petih let do roka za oddajo ponudbe ali prijave. Gospodarskega subjekta se ne izloči, če gospodarski subjekt do roka za oddajo prijav ali ponudb poravna neplačane zapadle obveznost</w:t>
            </w:r>
            <w:r>
              <w:rPr>
                <w:rFonts w:ascii="Arial" w:hAnsi="Arial" w:cs="Arial"/>
                <w:color w:val="000000"/>
                <w:position w:val="-2"/>
                <w:sz w:val="18"/>
                <w:szCs w:val="18"/>
              </w:rPr>
              <w:t>i, ki znašajo 50 eurov ali več in predloži vse obračune davčnih odtegljajev za dohodke iz delovnega razmerja za obdobje zadnjih pet let do roka za oddajo prijave ali ponudbe.</w:t>
            </w:r>
          </w:p>
          <w:p w:rsidR="00036ECE" w:rsidRDefault="00F36EC2" w:rsidP="00AE7F83">
            <w:pPr>
              <w:jc w:val="both"/>
              <w:textAlignment w:val="center"/>
            </w:pPr>
            <w:r>
              <w:rPr>
                <w:rFonts w:ascii="Arial" w:hAnsi="Arial" w:cs="Arial"/>
                <w:color w:val="000000"/>
                <w:position w:val="-2"/>
                <w:sz w:val="18"/>
                <w:szCs w:val="18"/>
              </w:rPr>
              <w:t>Naročnik bo iz postopka javnega naročanja kadar koli v postopku izključil gospoda</w:t>
            </w:r>
            <w:r>
              <w:rPr>
                <w:rFonts w:ascii="Arial" w:hAnsi="Arial" w:cs="Arial"/>
                <w:color w:val="000000"/>
                <w:position w:val="-2"/>
                <w:sz w:val="18"/>
                <w:szCs w:val="18"/>
              </w:rPr>
              <w:t>rski subjekt, če se izkaže, da je pred ali med postopkom javnega naročanja ta subjekt glede na storjena ali neizvedena dejanja v enem od zgoraj navedenih položajev.</w:t>
            </w:r>
          </w:p>
        </w:tc>
      </w:tr>
      <w:tr w:rsidR="00036EC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both"/>
              <w:textAlignment w:val="center"/>
            </w:pPr>
            <w:r>
              <w:rPr>
                <w:rFonts w:ascii="Arial" w:hAnsi="Arial" w:cs="Arial"/>
                <w:color w:val="000000"/>
                <w:position w:val="-2"/>
                <w:sz w:val="18"/>
                <w:szCs w:val="18"/>
              </w:rPr>
              <w:t>Izpolnjen in podpisan Obrazec  KROVNA IZJAVA ali ESPD.</w:t>
            </w:r>
          </w:p>
          <w:p w:rsidR="00036ECE" w:rsidRDefault="00F36EC2" w:rsidP="00AE7F83">
            <w:pPr>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rsidR="00036ECE" w:rsidRDefault="00F36EC2" w:rsidP="00AE7F83">
            <w:pPr>
              <w:jc w:val="both"/>
              <w:textAlignment w:val="center"/>
            </w:pPr>
            <w:r>
              <w:rPr>
                <w:rFonts w:ascii="Arial" w:hAnsi="Arial" w:cs="Arial"/>
                <w:color w:val="000000"/>
                <w:position w:val="-2"/>
                <w:sz w:val="18"/>
                <w:szCs w:val="18"/>
              </w:rPr>
              <w:t>V kolikor bo gospodarski subjekt predložil zgolj Obrazec KROVNA IZJAVA al</w:t>
            </w:r>
            <w:r>
              <w:rPr>
                <w:rFonts w:ascii="Arial" w:hAnsi="Arial" w:cs="Arial"/>
                <w:color w:val="000000"/>
                <w:position w:val="-2"/>
                <w:sz w:val="18"/>
                <w:szCs w:val="18"/>
              </w:rPr>
              <w:t>i ESPD, bo naročnik potrdilo Finančne uprave RS pridobil sam.</w:t>
            </w:r>
          </w:p>
        </w:tc>
      </w:tr>
      <w:tr w:rsidR="00036EC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both"/>
              <w:textAlignment w:val="center"/>
            </w:pPr>
            <w:r>
              <w:rPr>
                <w:rFonts w:ascii="Arial" w:hAnsi="Arial" w:cs="Arial"/>
                <w:color w:val="000000"/>
                <w:position w:val="-2"/>
                <w:sz w:val="18"/>
                <w:szCs w:val="18"/>
                <w:u w:val="single"/>
              </w:rPr>
              <w:t>Gospodarski subjekti, ki nimajo sedeža v Republiki Sloveniji:</w:t>
            </w:r>
          </w:p>
          <w:p w:rsidR="00036ECE" w:rsidRDefault="00F36EC2" w:rsidP="00AE7F83">
            <w:pPr>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w:t>
            </w:r>
            <w:r>
              <w:rPr>
                <w:rFonts w:ascii="Arial" w:hAnsi="Arial" w:cs="Arial"/>
                <w:color w:val="000000"/>
                <w:position w:val="-2"/>
                <w:sz w:val="18"/>
                <w:szCs w:val="18"/>
              </w:rPr>
              <w:t xml:space="preserve"> določene osebe, dano pred pristojnim sodnim ali upravnim organom, notarjem ali pred pristojno poklicno ali trgovinsko organizacijo v matični državi te osebe ali v državi, v kateri ima sedež gospodarski subjekt.</w:t>
            </w:r>
          </w:p>
        </w:tc>
      </w:tr>
      <w:tr w:rsidR="00036EC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both"/>
              <w:textAlignment w:val="center"/>
            </w:pPr>
            <w:r>
              <w:rPr>
                <w:rFonts w:ascii="Arial" w:hAnsi="Arial" w:cs="Arial"/>
                <w:color w:val="000000"/>
                <w:position w:val="-2"/>
                <w:sz w:val="18"/>
                <w:szCs w:val="18"/>
              </w:rPr>
              <w:t>MORAJO izpolnjevati pogoj</w:t>
            </w:r>
          </w:p>
          <w:p w:rsidR="00036ECE" w:rsidRDefault="00F36EC2" w:rsidP="00AE7F83">
            <w:pPr>
              <w:jc w:val="both"/>
              <w:textAlignment w:val="center"/>
            </w:pPr>
            <w:r>
              <w:rPr>
                <w:rFonts w:ascii="Arial" w:hAnsi="Arial" w:cs="Arial"/>
                <w:color w:val="000000"/>
                <w:position w:val="-2"/>
                <w:sz w:val="18"/>
                <w:szCs w:val="18"/>
              </w:rPr>
              <w:t>Izpolnjen in podpisan Obrazec  KROVNA IZJAVA.</w:t>
            </w:r>
          </w:p>
        </w:tc>
      </w:tr>
      <w:tr w:rsidR="00036EC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both"/>
              <w:textAlignment w:val="center"/>
            </w:pPr>
            <w:r>
              <w:rPr>
                <w:rFonts w:ascii="Arial" w:hAnsi="Arial" w:cs="Arial"/>
                <w:color w:val="000000"/>
                <w:position w:val="-2"/>
                <w:sz w:val="18"/>
                <w:szCs w:val="18"/>
              </w:rPr>
              <w:t>MORAJO izpolnjevati pogoj</w:t>
            </w:r>
          </w:p>
          <w:p w:rsidR="00036ECE" w:rsidRDefault="00F36EC2" w:rsidP="00AE7F83">
            <w:pPr>
              <w:jc w:val="both"/>
              <w:textAlignment w:val="center"/>
            </w:pPr>
            <w:r>
              <w:rPr>
                <w:rFonts w:ascii="Arial" w:hAnsi="Arial" w:cs="Arial"/>
                <w:color w:val="000000"/>
                <w:position w:val="-2"/>
                <w:sz w:val="18"/>
                <w:szCs w:val="18"/>
              </w:rPr>
              <w:t>Izpolnjen in podpisan Obrazec Izjava pooblaščene osebe podizvajalca v zvezi z izpolnjevanjem obveznih pogojev za podi</w:t>
            </w:r>
            <w:r>
              <w:rPr>
                <w:rFonts w:ascii="Arial" w:hAnsi="Arial" w:cs="Arial"/>
                <w:color w:val="000000"/>
                <w:position w:val="-2"/>
                <w:sz w:val="18"/>
                <w:szCs w:val="18"/>
              </w:rPr>
              <w:t>zvajalce</w:t>
            </w:r>
          </w:p>
          <w:p w:rsidR="00036ECE" w:rsidRDefault="00F36EC2" w:rsidP="00AE7F83">
            <w:pPr>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rsidR="00036ECE" w:rsidRDefault="00036ECE" w:rsidP="00AE7F83">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036ECE">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036ECE" w:rsidRDefault="00F36EC2" w:rsidP="00AE7F83">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both"/>
              <w:textAlignment w:val="center"/>
            </w:pPr>
            <w:r>
              <w:rPr>
                <w:rFonts w:ascii="Arial" w:hAnsi="Arial" w:cs="Arial"/>
                <w:color w:val="000000"/>
                <w:position w:val="-2"/>
                <w:sz w:val="18"/>
                <w:szCs w:val="18"/>
              </w:rPr>
              <w:t>Naročnik bo iz postopka javnega naročanja izključil gospodars</w:t>
            </w:r>
            <w:r>
              <w:rPr>
                <w:rFonts w:ascii="Arial" w:hAnsi="Arial" w:cs="Arial"/>
                <w:color w:val="000000"/>
                <w:position w:val="-2"/>
                <w:sz w:val="18"/>
                <w:szCs w:val="18"/>
              </w:rPr>
              <w:t xml:space="preserve">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rsidR="00036ECE" w:rsidRDefault="00F36EC2" w:rsidP="00AE7F83">
            <w:pPr>
              <w:jc w:val="both"/>
              <w:textAlignment w:val="center"/>
            </w:pPr>
            <w:r>
              <w:rPr>
                <w:rFonts w:ascii="Arial" w:hAnsi="Arial" w:cs="Arial"/>
                <w:color w:val="000000"/>
                <w:position w:val="-2"/>
                <w:sz w:val="18"/>
                <w:szCs w:val="18"/>
              </w:rPr>
              <w:t>Naročnik bo i</w:t>
            </w:r>
            <w:r>
              <w:rPr>
                <w:rFonts w:ascii="Arial" w:hAnsi="Arial" w:cs="Arial"/>
                <w:color w:val="000000"/>
                <w:position w:val="-2"/>
                <w:sz w:val="18"/>
                <w:szCs w:val="18"/>
              </w:rPr>
              <w:t>z postopka javnega naročanja kadar koli v postopku izključil gospodarski subjekt, če se izkaže, da je pred ali med postopkom javnega naročanja ta subjekt glede na storjena ali neizvedena dejanja v enem od zgoraj navedenih položajev.</w:t>
            </w:r>
          </w:p>
        </w:tc>
      </w:tr>
      <w:tr w:rsidR="00036EC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both"/>
              <w:textAlignment w:val="center"/>
            </w:pPr>
            <w:r>
              <w:rPr>
                <w:rFonts w:ascii="Arial" w:hAnsi="Arial" w:cs="Arial"/>
                <w:color w:val="000000"/>
                <w:position w:val="-2"/>
                <w:sz w:val="18"/>
                <w:szCs w:val="18"/>
              </w:rPr>
              <w:t>Izpolnjen in podpisan Obrazec  KROVNA IZJAVA ali ESPD.</w:t>
            </w:r>
          </w:p>
          <w:p w:rsidR="00036ECE" w:rsidRDefault="00F36EC2" w:rsidP="00AE7F83">
            <w:pPr>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w:t>
            </w:r>
            <w:r>
              <w:rPr>
                <w:rFonts w:ascii="Arial" w:hAnsi="Arial" w:cs="Arial"/>
                <w:color w:val="000000"/>
                <w:position w:val="-2"/>
                <w:sz w:val="18"/>
                <w:szCs w:val="18"/>
              </w:rPr>
              <w:t>čila.</w:t>
            </w:r>
          </w:p>
        </w:tc>
      </w:tr>
      <w:tr w:rsidR="00036EC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both"/>
              <w:textAlignment w:val="center"/>
            </w:pPr>
            <w:r>
              <w:rPr>
                <w:rFonts w:ascii="Arial" w:hAnsi="Arial" w:cs="Arial"/>
                <w:color w:val="000000"/>
                <w:position w:val="-2"/>
                <w:sz w:val="18"/>
                <w:szCs w:val="18"/>
              </w:rPr>
              <w:t> </w:t>
            </w:r>
            <w:r>
              <w:rPr>
                <w:rFonts w:ascii="Arial" w:hAnsi="Arial" w:cs="Arial"/>
                <w:color w:val="000000"/>
                <w:position w:val="-2"/>
                <w:sz w:val="18"/>
                <w:szCs w:val="18"/>
              </w:rPr>
              <w:t xml:space="preserve"> /</w:t>
            </w:r>
          </w:p>
        </w:tc>
      </w:tr>
      <w:tr w:rsidR="00036EC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both"/>
              <w:textAlignment w:val="center"/>
            </w:pPr>
            <w:r>
              <w:rPr>
                <w:rFonts w:ascii="Arial" w:hAnsi="Arial" w:cs="Arial"/>
                <w:color w:val="000000"/>
                <w:position w:val="-2"/>
                <w:sz w:val="18"/>
                <w:szCs w:val="18"/>
              </w:rPr>
              <w:t>MORAJO izpolnjevati pogoj</w:t>
            </w:r>
          </w:p>
          <w:p w:rsidR="00036ECE" w:rsidRDefault="00F36EC2" w:rsidP="00AE7F83">
            <w:pPr>
              <w:jc w:val="both"/>
              <w:textAlignment w:val="center"/>
            </w:pPr>
            <w:r>
              <w:rPr>
                <w:rFonts w:ascii="Arial" w:hAnsi="Arial" w:cs="Arial"/>
                <w:color w:val="000000"/>
                <w:position w:val="-2"/>
                <w:sz w:val="18"/>
                <w:szCs w:val="18"/>
              </w:rPr>
              <w:t>Izpolnjen in podpisan Obrazec  KROVNA IZJAVA.</w:t>
            </w:r>
          </w:p>
        </w:tc>
      </w:tr>
      <w:tr w:rsidR="00036EC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both"/>
              <w:textAlignment w:val="center"/>
            </w:pPr>
            <w:r>
              <w:rPr>
                <w:rFonts w:ascii="Arial" w:hAnsi="Arial" w:cs="Arial"/>
                <w:color w:val="000000"/>
                <w:position w:val="-2"/>
                <w:sz w:val="18"/>
                <w:szCs w:val="18"/>
              </w:rPr>
              <w:t>MORAJO izpolnjevati pogoj</w:t>
            </w:r>
          </w:p>
          <w:p w:rsidR="00036ECE" w:rsidRDefault="00F36EC2" w:rsidP="00AE7F83">
            <w:pPr>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rsidR="00036ECE" w:rsidRDefault="00036ECE" w:rsidP="00AE7F83">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036ECE">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036ECE" w:rsidRDefault="00F36EC2" w:rsidP="00AE7F83">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both"/>
              <w:textAlignment w:val="center"/>
            </w:pPr>
            <w:r>
              <w:rPr>
                <w:rFonts w:ascii="Arial" w:hAnsi="Arial" w:cs="Arial"/>
                <w:color w:val="000000"/>
                <w:position w:val="-2"/>
                <w:sz w:val="18"/>
                <w:szCs w:val="18"/>
              </w:rPr>
              <w:t>Naročnik bo iz postopka javnega naročanja izključil gospodarski subjekt,  če je v zadnjih tr</w:t>
            </w:r>
            <w:r>
              <w:rPr>
                <w:rFonts w:ascii="Arial" w:hAnsi="Arial" w:cs="Arial"/>
                <w:color w:val="000000"/>
                <w:position w:val="-2"/>
                <w:sz w:val="18"/>
                <w:szCs w:val="18"/>
              </w:rPr>
              <w:t>eh letih pred potekom roka za oddajo ponudb ali prijav pristojni organ Republike Slovenije ali druge države članice ali tretje države pri njem ugotovil najmanj dve kršitvi v zvezi s plačilom za delo, delovnim časom, počitki, opravljanjem dela na podlagi po</w:t>
            </w:r>
            <w:r>
              <w:rPr>
                <w:rFonts w:ascii="Arial" w:hAnsi="Arial" w:cs="Arial"/>
                <w:color w:val="000000"/>
                <w:position w:val="-2"/>
                <w:sz w:val="18"/>
                <w:szCs w:val="18"/>
              </w:rPr>
              <w:t>godb civilnega prava kljub obstoju elementov delovnega razmerja ali v zvezi z zaposlovanjem na črno, za kateri mu je bila s pravnomočno odločitvijo ali več pravnomočnimi odločitvami izrečena globa za prekršek.</w:t>
            </w:r>
          </w:p>
          <w:p w:rsidR="00036ECE" w:rsidRDefault="00F36EC2" w:rsidP="00AE7F83">
            <w:pPr>
              <w:jc w:val="both"/>
              <w:textAlignment w:val="center"/>
            </w:pPr>
            <w:r>
              <w:rPr>
                <w:rFonts w:ascii="Arial" w:hAnsi="Arial" w:cs="Arial"/>
                <w:color w:val="000000"/>
                <w:position w:val="-2"/>
                <w:sz w:val="18"/>
                <w:szCs w:val="18"/>
              </w:rPr>
              <w:t>Naročnik bo iz postopka javnega naročanja kada</w:t>
            </w:r>
            <w:r>
              <w:rPr>
                <w:rFonts w:ascii="Arial" w:hAnsi="Arial" w:cs="Arial"/>
                <w:color w:val="000000"/>
                <w:position w:val="-2"/>
                <w:sz w:val="18"/>
                <w:szCs w:val="18"/>
              </w:rPr>
              <w:t>r koli v postopku izključil gospodarski subjekt, če se izkaže, da je pred ali med postopkom javnega naročanja ta subjekt glede na storjena ali neizvedena dejanja v enem od zgoraj navedenih položajev.</w:t>
            </w:r>
          </w:p>
        </w:tc>
      </w:tr>
      <w:tr w:rsidR="00036EC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both"/>
              <w:textAlignment w:val="center"/>
            </w:pPr>
            <w:r>
              <w:rPr>
                <w:rFonts w:ascii="Arial" w:hAnsi="Arial" w:cs="Arial"/>
                <w:color w:val="000000"/>
                <w:position w:val="-2"/>
                <w:sz w:val="18"/>
                <w:szCs w:val="18"/>
              </w:rPr>
              <w:t>Izpolnjen in podpisan Obrazec  KROVNA IZJAVA ali ESPD.</w:t>
            </w:r>
          </w:p>
          <w:p w:rsidR="00036ECE" w:rsidRDefault="00F36EC2" w:rsidP="00AE7F83">
            <w:pPr>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rsidR="00036ECE" w:rsidRDefault="00F36EC2" w:rsidP="00AE7F83">
            <w:pPr>
              <w:jc w:val="both"/>
              <w:textAlignment w:val="center"/>
            </w:pPr>
            <w:r>
              <w:rPr>
                <w:rFonts w:ascii="Arial" w:hAnsi="Arial" w:cs="Arial"/>
                <w:color w:val="000000"/>
                <w:position w:val="-2"/>
                <w:sz w:val="18"/>
                <w:szCs w:val="18"/>
              </w:rPr>
              <w:t>V kolikor bo gospodarski subjekt predložil zgolj Obrazec K</w:t>
            </w:r>
            <w:r>
              <w:rPr>
                <w:rFonts w:ascii="Arial" w:hAnsi="Arial" w:cs="Arial"/>
                <w:color w:val="000000"/>
                <w:position w:val="-2"/>
                <w:sz w:val="18"/>
                <w:szCs w:val="18"/>
              </w:rPr>
              <w:t>ROVNA IZJAVA ali ESPD, lahko naročnik potrdilo pridobi sam.</w:t>
            </w:r>
          </w:p>
        </w:tc>
      </w:tr>
      <w:tr w:rsidR="00036EC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w:t>
            </w:r>
            <w:r>
              <w:rPr>
                <w:rFonts w:ascii="Arial" w:hAnsi="Arial" w:cs="Arial"/>
                <w:color w:val="000000"/>
                <w:position w:val="-2"/>
                <w:sz w:val="18"/>
                <w:szCs w:val="18"/>
              </w:rPr>
              <w:t>eno izjavo, če ta v državi članici ali tretji državi ni predvidena, pa z izjavo določene osebe, dano pred pristojnim sodnim ali upravnim organom, notarjem ali pred pristojno poklicno ali trgovinsko organizacijo v matični državi te osebe ali v državi, v kat</w:t>
            </w:r>
            <w:r>
              <w:rPr>
                <w:rFonts w:ascii="Arial" w:hAnsi="Arial" w:cs="Arial"/>
                <w:color w:val="000000"/>
                <w:position w:val="-2"/>
                <w:sz w:val="18"/>
                <w:szCs w:val="18"/>
              </w:rPr>
              <w:t>eri ima sedež gospodarski subjekt.</w:t>
            </w:r>
          </w:p>
        </w:tc>
      </w:tr>
      <w:tr w:rsidR="00036EC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both"/>
              <w:textAlignment w:val="center"/>
            </w:pPr>
            <w:r>
              <w:rPr>
                <w:rFonts w:ascii="Arial" w:hAnsi="Arial" w:cs="Arial"/>
                <w:color w:val="000000"/>
                <w:position w:val="-2"/>
                <w:sz w:val="18"/>
                <w:szCs w:val="18"/>
              </w:rPr>
              <w:t>MORAJO izpolnjevati pogoj</w:t>
            </w:r>
          </w:p>
          <w:p w:rsidR="00036ECE" w:rsidRDefault="00F36EC2" w:rsidP="00AE7F83">
            <w:pPr>
              <w:jc w:val="both"/>
              <w:textAlignment w:val="center"/>
            </w:pPr>
            <w:r>
              <w:rPr>
                <w:rFonts w:ascii="Arial" w:hAnsi="Arial" w:cs="Arial"/>
                <w:color w:val="000000"/>
                <w:position w:val="-2"/>
                <w:sz w:val="18"/>
                <w:szCs w:val="18"/>
              </w:rPr>
              <w:t>Izpolnjen in podpisan Obrazec  KROVNA IZJAVA.</w:t>
            </w:r>
          </w:p>
        </w:tc>
      </w:tr>
      <w:tr w:rsidR="00036EC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both"/>
              <w:textAlignment w:val="center"/>
            </w:pPr>
            <w:r>
              <w:rPr>
                <w:rFonts w:ascii="Arial" w:hAnsi="Arial" w:cs="Arial"/>
                <w:color w:val="000000"/>
                <w:position w:val="-2"/>
                <w:sz w:val="18"/>
                <w:szCs w:val="18"/>
              </w:rPr>
              <w:t>MORAJO izpolnjevati pogoj</w:t>
            </w:r>
          </w:p>
          <w:p w:rsidR="00036ECE" w:rsidRDefault="00F36EC2" w:rsidP="00AE7F83">
            <w:pPr>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rsidR="00036ECE" w:rsidRDefault="00F36EC2" w:rsidP="00AE7F83">
            <w:pPr>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rsidR="00036ECE" w:rsidRDefault="00036ECE" w:rsidP="00AE7F83">
      <w:pPr>
        <w:spacing w:after="0" w:line="240" w:lineRule="auto"/>
      </w:pPr>
    </w:p>
    <w:tbl>
      <w:tblPr>
        <w:tblStyle w:val="NormalTablePHPDOCX"/>
        <w:tblW w:w="2500" w:type="pct"/>
        <w:tblInd w:w="108" w:type="dxa"/>
        <w:tblLook w:val="04A0" w:firstRow="1" w:lastRow="0" w:firstColumn="1" w:lastColumn="0" w:noHBand="0" w:noVBand="1"/>
      </w:tblPr>
      <w:tblGrid>
        <w:gridCol w:w="4504"/>
      </w:tblGrid>
      <w:tr w:rsidR="00036ECE">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rsidR="00036ECE" w:rsidRDefault="00F36EC2">
            <w:r>
              <w:rPr>
                <w:rFonts w:ascii="Arial" w:hAnsi="Arial" w:cs="Arial"/>
                <w:color w:val="FFFFFF"/>
                <w:position w:val="-2"/>
                <w:sz w:val="18"/>
                <w:szCs w:val="18"/>
              </w:rPr>
              <w:t xml:space="preserve">Poslovna </w:t>
            </w:r>
            <w:r>
              <w:rPr>
                <w:rFonts w:ascii="Arial" w:hAnsi="Arial" w:cs="Arial"/>
                <w:color w:val="FFFFFF"/>
                <w:position w:val="-2"/>
                <w:sz w:val="18"/>
                <w:szCs w:val="18"/>
              </w:rPr>
              <w:t>in finančna sposobnost</w:t>
            </w:r>
          </w:p>
        </w:tc>
      </w:tr>
    </w:tbl>
    <w:p w:rsidR="00036ECE" w:rsidRDefault="00036ECE" w:rsidP="00AE7F83">
      <w:pPr>
        <w:spacing w:after="0"/>
      </w:pPr>
    </w:p>
    <w:tbl>
      <w:tblPr>
        <w:tblStyle w:val="NormalTablePHPDOCX"/>
        <w:tblW w:w="9300" w:type="dxa"/>
        <w:tblInd w:w="108" w:type="dxa"/>
        <w:tblLook w:val="04A0" w:firstRow="1" w:lastRow="0" w:firstColumn="1" w:lastColumn="0" w:noHBand="0" w:noVBand="1"/>
      </w:tblPr>
      <w:tblGrid>
        <w:gridCol w:w="1860"/>
        <w:gridCol w:w="7440"/>
      </w:tblGrid>
      <w:tr w:rsidR="00036ECE">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036ECE" w:rsidRDefault="00F36EC2" w:rsidP="00AE7F83">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Blokada poslovnih računov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both"/>
              <w:textAlignment w:val="center"/>
            </w:pPr>
            <w:r>
              <w:rPr>
                <w:rFonts w:ascii="Arial" w:hAnsi="Arial" w:cs="Arial"/>
                <w:color w:val="000000"/>
                <w:position w:val="-2"/>
                <w:sz w:val="18"/>
                <w:szCs w:val="18"/>
              </w:rPr>
              <w:t>Ponudnik na dan oddaje ponudbe nima blokiranega nobenega transakcijskega računa, v zadnjih 180 dneh pred rokom za oddajo ponudb pa ni imel nobenega transakcijskega računa blokiranega več kot 20 zaporednih dni.</w:t>
            </w:r>
          </w:p>
        </w:tc>
      </w:tr>
      <w:tr w:rsidR="00036EC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both"/>
              <w:textAlignment w:val="center"/>
            </w:pPr>
            <w:r>
              <w:rPr>
                <w:rFonts w:ascii="Arial" w:hAnsi="Arial" w:cs="Arial"/>
                <w:color w:val="000000"/>
                <w:position w:val="-2"/>
                <w:sz w:val="18"/>
                <w:szCs w:val="18"/>
              </w:rPr>
              <w:t>Izpolnjen in podpisan Obrazec  KROVN</w:t>
            </w:r>
            <w:r>
              <w:rPr>
                <w:rFonts w:ascii="Arial" w:hAnsi="Arial" w:cs="Arial"/>
                <w:color w:val="000000"/>
                <w:position w:val="-2"/>
                <w:sz w:val="18"/>
                <w:szCs w:val="18"/>
              </w:rPr>
              <w:t>A IZJAVA.</w:t>
            </w:r>
          </w:p>
          <w:p w:rsidR="00036ECE" w:rsidRDefault="00F36EC2" w:rsidP="00AE7F83">
            <w:pPr>
              <w:jc w:val="both"/>
              <w:textAlignment w:val="center"/>
            </w:pPr>
            <w:r>
              <w:rPr>
                <w:rFonts w:ascii="Arial" w:hAnsi="Arial" w:cs="Arial"/>
                <w:i/>
                <w:iCs/>
                <w:color w:val="000000"/>
                <w:position w:val="-2"/>
                <w:sz w:val="18"/>
                <w:szCs w:val="18"/>
              </w:rPr>
              <w:t>*Naročnik si pridržuje pravico, da navedbe preveri ter zahteva listino BON2 ali drugo enakovredno dokazilo, oziroma potrdilo ponudnikove poslovne banke, iz katerega je razvidno izpolnjevanje tega pogoja.</w:t>
            </w:r>
          </w:p>
        </w:tc>
      </w:tr>
      <w:tr w:rsidR="00036EC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both"/>
              <w:textAlignment w:val="center"/>
            </w:pPr>
            <w:r>
              <w:rPr>
                <w:rFonts w:ascii="Arial" w:hAnsi="Arial" w:cs="Arial"/>
                <w:color w:val="000000"/>
                <w:position w:val="-2"/>
                <w:sz w:val="18"/>
                <w:szCs w:val="18"/>
              </w:rPr>
              <w:t>/</w:t>
            </w:r>
          </w:p>
        </w:tc>
      </w:tr>
      <w:tr w:rsidR="00036EC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both"/>
              <w:textAlignment w:val="center"/>
            </w:pPr>
            <w:r>
              <w:rPr>
                <w:rFonts w:ascii="Arial" w:hAnsi="Arial" w:cs="Arial"/>
                <w:color w:val="000000"/>
                <w:position w:val="-2"/>
                <w:sz w:val="18"/>
                <w:szCs w:val="18"/>
              </w:rPr>
              <w:t>MORAJO izpolnjevati pogoj</w:t>
            </w:r>
          </w:p>
          <w:p w:rsidR="00036ECE" w:rsidRDefault="00F36EC2" w:rsidP="00AE7F83">
            <w:pPr>
              <w:jc w:val="both"/>
              <w:textAlignment w:val="center"/>
            </w:pPr>
            <w:r>
              <w:rPr>
                <w:rFonts w:ascii="Arial" w:hAnsi="Arial" w:cs="Arial"/>
                <w:color w:val="000000"/>
                <w:position w:val="-2"/>
                <w:sz w:val="18"/>
                <w:szCs w:val="18"/>
              </w:rPr>
              <w:t> </w:t>
            </w:r>
          </w:p>
        </w:tc>
      </w:tr>
      <w:tr w:rsidR="00036EC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both"/>
              <w:textAlignment w:val="center"/>
            </w:pPr>
            <w:r>
              <w:rPr>
                <w:rFonts w:ascii="Arial" w:hAnsi="Arial" w:cs="Arial"/>
                <w:color w:val="000000"/>
                <w:position w:val="-2"/>
                <w:sz w:val="18"/>
                <w:szCs w:val="18"/>
              </w:rPr>
              <w:t>NI POTREBNO izpolnjevati pogoja</w:t>
            </w:r>
            <w:r w:rsidR="00AE7F83">
              <w:rPr>
                <w:rFonts w:ascii="Arial" w:hAnsi="Arial" w:cs="Arial"/>
                <w:color w:val="000000"/>
                <w:position w:val="-2"/>
                <w:sz w:val="18"/>
                <w:szCs w:val="18"/>
              </w:rPr>
              <w:t>.</w:t>
            </w:r>
            <w:r>
              <w:rPr>
                <w:rFonts w:ascii="Arial" w:hAnsi="Arial" w:cs="Arial"/>
                <w:color w:val="000000"/>
                <w:position w:val="-2"/>
                <w:sz w:val="18"/>
                <w:szCs w:val="18"/>
              </w:rPr>
              <w:t> </w:t>
            </w:r>
          </w:p>
        </w:tc>
      </w:tr>
    </w:tbl>
    <w:p w:rsidR="00036ECE" w:rsidRDefault="00036ECE" w:rsidP="00AE7F83">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036ECE">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036ECE" w:rsidRDefault="00F36EC2" w:rsidP="00AE7F83">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w:t>
            </w:r>
            <w:r>
              <w:rPr>
                <w:rFonts w:ascii="Arial" w:hAnsi="Arial" w:cs="Arial"/>
                <w:color w:val="000000"/>
                <w:position w:val="-2"/>
                <w:sz w:val="18"/>
                <w:szCs w:val="18"/>
              </w:rPr>
              <w:t xml:space="preserve"> članici, v kateri ima gospodarski subjekt sedež. Seznam poklicnih ali poslovnih registrov v državah članicah Evropske unije določa Priloga XI Direktive 2014/24/EU.</w:t>
            </w:r>
          </w:p>
          <w:p w:rsidR="00036ECE" w:rsidRDefault="00F36EC2" w:rsidP="00AE7F83">
            <w:pPr>
              <w:jc w:val="both"/>
              <w:textAlignment w:val="center"/>
            </w:pPr>
            <w:r>
              <w:rPr>
                <w:rFonts w:ascii="Arial" w:hAnsi="Arial" w:cs="Arial"/>
                <w:color w:val="000000"/>
                <w:position w:val="-2"/>
                <w:sz w:val="18"/>
                <w:szCs w:val="18"/>
              </w:rPr>
              <w:t>Če morajo imeti gospodarski subjekti določeno dovoljenje ali biti člani določene organi</w:t>
            </w:r>
            <w:r>
              <w:rPr>
                <w:rFonts w:ascii="Arial" w:hAnsi="Arial" w:cs="Arial"/>
                <w:color w:val="000000"/>
                <w:position w:val="-2"/>
                <w:sz w:val="18"/>
                <w:szCs w:val="18"/>
              </w:rPr>
              <w:t>zacije, da lahko v svoji matični državi opravljajo določeno storitev, morajo predložiti dokazilo o tem dovoljenju ali članstvu.</w:t>
            </w:r>
          </w:p>
        </w:tc>
      </w:tr>
      <w:tr w:rsidR="00036EC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both"/>
              <w:textAlignment w:val="center"/>
            </w:pPr>
            <w:r>
              <w:rPr>
                <w:rFonts w:ascii="Arial" w:hAnsi="Arial" w:cs="Arial"/>
                <w:color w:val="000000"/>
                <w:position w:val="-2"/>
                <w:sz w:val="18"/>
                <w:szCs w:val="18"/>
              </w:rPr>
              <w:t>Izpolnjen in podpisan Obrazec  KROVNA IZJAVA.</w:t>
            </w:r>
          </w:p>
          <w:p w:rsidR="00036ECE" w:rsidRDefault="00F36EC2" w:rsidP="00AE7F83">
            <w:pPr>
              <w:jc w:val="both"/>
              <w:textAlignment w:val="center"/>
            </w:pPr>
            <w:r>
              <w:rPr>
                <w:rFonts w:ascii="Arial" w:hAnsi="Arial" w:cs="Arial"/>
                <w:color w:val="000000"/>
                <w:position w:val="-2"/>
                <w:sz w:val="18"/>
                <w:szCs w:val="18"/>
              </w:rPr>
              <w:t>Naročnik lahko izpolnjevanje navedenega pogoja preveri v uradnih registrih in evidencah.</w:t>
            </w:r>
          </w:p>
        </w:tc>
      </w:tr>
      <w:tr w:rsidR="00036EC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both"/>
              <w:textAlignment w:val="center"/>
            </w:pPr>
            <w:r>
              <w:rPr>
                <w:rFonts w:ascii="Arial" w:hAnsi="Arial" w:cs="Arial"/>
                <w:color w:val="000000"/>
                <w:position w:val="-2"/>
                <w:sz w:val="18"/>
                <w:szCs w:val="18"/>
                <w:u w:val="single"/>
              </w:rPr>
              <w:t>Gospodarski subjekti, ki nimajo sedeža v Republiki Sloveniji:</w:t>
            </w:r>
          </w:p>
          <w:p w:rsidR="00036ECE" w:rsidRDefault="00F36EC2" w:rsidP="00AE7F83">
            <w:pPr>
              <w:jc w:val="both"/>
              <w:textAlignment w:val="center"/>
            </w:pPr>
            <w:r>
              <w:rPr>
                <w:rFonts w:ascii="Arial" w:hAnsi="Arial" w:cs="Arial"/>
                <w:color w:val="000000"/>
                <w:position w:val="-2"/>
                <w:sz w:val="18"/>
                <w:szCs w:val="18"/>
              </w:rPr>
              <w:t xml:space="preserve">Izjava gospodarskega subjekta o izpolnjevanju pogojev glede osnovne sposobnosti ponudnika in Dokazilo iz uradnih evidenc o izpolnjevanju navedenega pogoja. Če država, v kateri ima kandidat oziroma ponudnik svoj sedež, ne izdaja dokazil iz uradnih evidenc, </w:t>
            </w:r>
            <w:r>
              <w:rPr>
                <w:rFonts w:ascii="Arial" w:hAnsi="Arial" w:cs="Arial"/>
                <w:color w:val="000000"/>
                <w:position w:val="-2"/>
                <w:sz w:val="18"/>
                <w:szCs w:val="18"/>
              </w:rPr>
              <w:t>bo naročnik namesto pisnega dokazila sprejel zapriseženo izjavo prič ali zapriseženo izjavo kandidata oziroma ponudnika.</w:t>
            </w:r>
          </w:p>
        </w:tc>
      </w:tr>
      <w:tr w:rsidR="00036EC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both"/>
              <w:textAlignment w:val="center"/>
            </w:pPr>
            <w:r>
              <w:rPr>
                <w:rFonts w:ascii="Arial" w:hAnsi="Arial" w:cs="Arial"/>
                <w:color w:val="000000"/>
                <w:position w:val="-2"/>
                <w:sz w:val="18"/>
                <w:szCs w:val="18"/>
              </w:rPr>
              <w:t>MORAJO izpolnjevati pogoj</w:t>
            </w:r>
          </w:p>
          <w:p w:rsidR="00036ECE" w:rsidRDefault="00F36EC2" w:rsidP="00AE7F83">
            <w:pPr>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036EC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both"/>
              <w:textAlignment w:val="center"/>
            </w:pPr>
            <w:r>
              <w:rPr>
                <w:rFonts w:ascii="Arial" w:hAnsi="Arial" w:cs="Arial"/>
                <w:color w:val="000000"/>
                <w:position w:val="-2"/>
                <w:sz w:val="18"/>
                <w:szCs w:val="18"/>
              </w:rPr>
              <w:t>MORAJO izpolnjevati po</w:t>
            </w:r>
            <w:r>
              <w:rPr>
                <w:rFonts w:ascii="Arial" w:hAnsi="Arial" w:cs="Arial"/>
                <w:color w:val="000000"/>
                <w:position w:val="-2"/>
                <w:sz w:val="18"/>
                <w:szCs w:val="18"/>
              </w:rPr>
              <w:t>goj</w:t>
            </w:r>
          </w:p>
          <w:p w:rsidR="00036ECE" w:rsidRDefault="00F36EC2" w:rsidP="00AE7F83">
            <w:pPr>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036ECE" w:rsidRDefault="00036ECE" w:rsidP="00AE7F83">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036ECE">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036ECE" w:rsidRDefault="00F36EC2" w:rsidP="00AE7F83">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Bonitetna ocena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both"/>
              <w:textAlignment w:val="center"/>
            </w:pPr>
            <w:r>
              <w:rPr>
                <w:rFonts w:ascii="Arial" w:hAnsi="Arial" w:cs="Arial"/>
                <w:color w:val="000000"/>
                <w:position w:val="-2"/>
                <w:sz w:val="18"/>
                <w:szCs w:val="18"/>
              </w:rPr>
              <w:t> </w:t>
            </w:r>
          </w:p>
          <w:tbl>
            <w:tblPr>
              <w:tblStyle w:val="NormalTablePHPDOCX"/>
              <w:tblW w:w="5000" w:type="pct"/>
              <w:tblLook w:val="04A0" w:firstRow="1" w:lastRow="0" w:firstColumn="1" w:lastColumn="0" w:noHBand="0" w:noVBand="1"/>
            </w:tblPr>
            <w:tblGrid>
              <w:gridCol w:w="7224"/>
            </w:tblGrid>
            <w:tr w:rsidR="00036ECE">
              <w:tc>
                <w:tcPr>
                  <w:tcW w:w="0" w:type="auto"/>
                  <w:tcMar>
                    <w:top w:w="0" w:type="auto"/>
                    <w:bottom w:w="0" w:type="auto"/>
                  </w:tcMar>
                  <w:vAlign w:val="center"/>
                </w:tcPr>
                <w:p w:rsidR="00036ECE" w:rsidRDefault="00F36EC2" w:rsidP="00AE7F83">
                  <w:pPr>
                    <w:jc w:val="both"/>
                    <w:textAlignment w:val="center"/>
                  </w:pPr>
                  <w:r>
                    <w:rPr>
                      <w:rFonts w:ascii="Arial" w:hAnsi="Arial" w:cs="Arial"/>
                      <w:color w:val="000000"/>
                      <w:position w:val="-2"/>
                      <w:sz w:val="18"/>
                      <w:szCs w:val="18"/>
                    </w:rPr>
                    <w:t>Samostojni ponudnik oziroma v primeru ponudbe skupine ponudnikov vodilni ponudnik in vsi ostali partnerji imajo tekočo bonitetno oceno:</w:t>
                  </w:r>
                </w:p>
              </w:tc>
            </w:tr>
          </w:tbl>
          <w:p w:rsidR="00036ECE" w:rsidRDefault="00036ECE" w:rsidP="00AE7F83"/>
          <w:tbl>
            <w:tblPr>
              <w:tblStyle w:val="NormalTablePHPDOCX"/>
              <w:tblW w:w="5000" w:type="pct"/>
              <w:tblLook w:val="04A0" w:firstRow="1" w:lastRow="0" w:firstColumn="1" w:lastColumn="0" w:noHBand="0" w:noVBand="1"/>
            </w:tblPr>
            <w:tblGrid>
              <w:gridCol w:w="7224"/>
            </w:tblGrid>
            <w:tr w:rsidR="00036ECE">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5379"/>
                  </w:tblGrid>
                  <w:tr w:rsidR="00036ECE">
                    <w:tc>
                      <w:tcPr>
                        <w:tcW w:w="0" w:type="auto"/>
                        <w:tcMar>
                          <w:top w:w="0" w:type="auto"/>
                          <w:bottom w:w="0" w:type="auto"/>
                        </w:tcMar>
                      </w:tcPr>
                      <w:p w:rsidR="00036ECE" w:rsidRDefault="00F36EC2" w:rsidP="00AE7F83">
                        <w:pPr>
                          <w:numPr>
                            <w:ilvl w:val="0"/>
                            <w:numId w:val="20"/>
                          </w:numPr>
                          <w:rPr>
                            <w:rFonts w:ascii="Arial" w:hAnsi="Arial" w:cs="Arial"/>
                            <w:color w:val="000000"/>
                            <w:sz w:val="18"/>
                            <w:szCs w:val="18"/>
                          </w:rPr>
                        </w:pPr>
                        <w:r>
                          <w:rPr>
                            <w:rFonts w:ascii="Arial" w:hAnsi="Arial" w:cs="Arial"/>
                            <w:color w:val="000000"/>
                            <w:position w:val="-2"/>
                            <w:sz w:val="18"/>
                            <w:szCs w:val="18"/>
                          </w:rPr>
                          <w:t>izdano s strani AJPES najmanj SB6 ali </w:t>
                        </w:r>
                      </w:p>
                      <w:p w:rsidR="00036ECE" w:rsidRDefault="00F36EC2" w:rsidP="00AE7F83">
                        <w:pPr>
                          <w:numPr>
                            <w:ilvl w:val="0"/>
                            <w:numId w:val="20"/>
                          </w:numPr>
                          <w:rPr>
                            <w:rFonts w:ascii="Arial" w:hAnsi="Arial" w:cs="Arial"/>
                            <w:color w:val="000000"/>
                            <w:sz w:val="18"/>
                            <w:szCs w:val="18"/>
                          </w:rPr>
                        </w:pPr>
                        <w:r>
                          <w:rPr>
                            <w:rFonts w:ascii="Arial" w:hAnsi="Arial" w:cs="Arial"/>
                            <w:color w:val="000000"/>
                            <w:position w:val="-2"/>
                            <w:sz w:val="18"/>
                            <w:szCs w:val="18"/>
                          </w:rPr>
                          <w:t>izdano s strani Standard&amp;Poor`s najmanj BBB- ali </w:t>
                        </w:r>
                      </w:p>
                      <w:p w:rsidR="00036ECE" w:rsidRDefault="00F36EC2" w:rsidP="00AE7F83">
                        <w:pPr>
                          <w:numPr>
                            <w:ilvl w:val="0"/>
                            <w:numId w:val="20"/>
                          </w:numPr>
                          <w:rPr>
                            <w:rFonts w:ascii="Arial" w:hAnsi="Arial" w:cs="Arial"/>
                            <w:color w:val="000000"/>
                            <w:sz w:val="18"/>
                            <w:szCs w:val="18"/>
                          </w:rPr>
                        </w:pPr>
                        <w:r>
                          <w:rPr>
                            <w:rFonts w:ascii="Arial" w:hAnsi="Arial" w:cs="Arial"/>
                            <w:color w:val="000000"/>
                            <w:position w:val="-2"/>
                            <w:sz w:val="18"/>
                            <w:szCs w:val="18"/>
                          </w:rPr>
                          <w:t>izdano s strani Fitch Ratings najmanj BBB- ali </w:t>
                        </w:r>
                      </w:p>
                      <w:p w:rsidR="00036ECE" w:rsidRDefault="00F36EC2" w:rsidP="00AE7F83">
                        <w:pPr>
                          <w:numPr>
                            <w:ilvl w:val="0"/>
                            <w:numId w:val="20"/>
                          </w:numPr>
                          <w:rPr>
                            <w:rFonts w:ascii="Arial" w:hAnsi="Arial" w:cs="Arial"/>
                            <w:color w:val="000000"/>
                            <w:sz w:val="18"/>
                            <w:szCs w:val="18"/>
                          </w:rPr>
                        </w:pPr>
                        <w:r>
                          <w:rPr>
                            <w:rFonts w:ascii="Arial" w:hAnsi="Arial" w:cs="Arial"/>
                            <w:color w:val="000000"/>
                            <w:position w:val="-2"/>
                            <w:sz w:val="18"/>
                            <w:szCs w:val="18"/>
                          </w:rPr>
                          <w:t>izdano s strani Moody`s Investor Service najmanj Baa3 </w:t>
                        </w:r>
                      </w:p>
                    </w:tc>
                  </w:tr>
                </w:tbl>
                <w:p w:rsidR="00036ECE" w:rsidRDefault="00036ECE" w:rsidP="00AE7F83"/>
              </w:tc>
            </w:tr>
          </w:tbl>
          <w:p w:rsidR="00036ECE" w:rsidRDefault="00036ECE" w:rsidP="00AE7F83"/>
          <w:tbl>
            <w:tblPr>
              <w:tblStyle w:val="NormalTablePHPDOCX"/>
              <w:tblW w:w="5000" w:type="pct"/>
              <w:tblLook w:val="04A0" w:firstRow="1" w:lastRow="0" w:firstColumn="1" w:lastColumn="0" w:noHBand="0" w:noVBand="1"/>
            </w:tblPr>
            <w:tblGrid>
              <w:gridCol w:w="7224"/>
            </w:tblGrid>
            <w:tr w:rsidR="00036ECE">
              <w:tc>
                <w:tcPr>
                  <w:tcW w:w="0" w:type="auto"/>
                  <w:tcMar>
                    <w:top w:w="0" w:type="auto"/>
                    <w:bottom w:w="0" w:type="auto"/>
                  </w:tcMar>
                  <w:vAlign w:val="center"/>
                </w:tcPr>
                <w:p w:rsidR="00036ECE" w:rsidRDefault="00F36EC2" w:rsidP="00AE7F83">
                  <w:pPr>
                    <w:jc w:val="both"/>
                    <w:textAlignment w:val="center"/>
                  </w:pPr>
                  <w:r>
                    <w:rPr>
                      <w:rFonts w:ascii="Arial" w:hAnsi="Arial" w:cs="Arial"/>
                      <w:color w:val="000000"/>
                      <w:position w:val="-2"/>
                      <w:sz w:val="18"/>
                      <w:szCs w:val="18"/>
                    </w:rPr>
                    <w:t>Gospodarski subjekt lahko predloži tudi bonitetno oceno druge bonitetne hiše, pri čemer mora izkaza</w:t>
                  </w:r>
                  <w:r>
                    <w:rPr>
                      <w:rFonts w:ascii="Arial" w:hAnsi="Arial" w:cs="Arial"/>
                      <w:color w:val="000000"/>
                      <w:position w:val="-2"/>
                      <w:sz w:val="18"/>
                      <w:szCs w:val="18"/>
                    </w:rPr>
                    <w:t>ti, da je vzporejana bonitetna ocena najmanj enaka eni izmed zgoraj navedenih bonitetnih ocen. Gospodarski subjekt mora poslovati dovolj časa, da mu lahko bonitetna hiša izdela bonitetno oceno, ki jo je mogoče vzporejati z zgoraj navedenimi ocenami.</w:t>
                  </w:r>
                </w:p>
              </w:tc>
            </w:tr>
          </w:tbl>
          <w:p w:rsidR="00036ECE" w:rsidRDefault="00036ECE" w:rsidP="00AE7F83"/>
        </w:tc>
      </w:tr>
      <w:tr w:rsidR="00036EC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both"/>
              <w:textAlignment w:val="center"/>
            </w:pPr>
            <w:r>
              <w:rPr>
                <w:rFonts w:ascii="Arial" w:hAnsi="Arial" w:cs="Arial"/>
                <w:b/>
                <w:bCs/>
                <w:color w:val="000000"/>
                <w:position w:val="-2"/>
                <w:sz w:val="18"/>
                <w:szCs w:val="18"/>
              </w:rPr>
              <w:t>Kot dokazilo bo naročnik upošteval S. BON-1 ali S.BON-1/P oz. drugo ustrezno potrdilo, ki ne smeta biti starejša od datuma objave tega javnega naročila.</w:t>
            </w:r>
          </w:p>
        </w:tc>
      </w:tr>
      <w:tr w:rsidR="00036EC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center"/>
            </w:pPr>
            <w:r>
              <w:rPr>
                <w:rFonts w:ascii="Arial" w:hAnsi="Arial" w:cs="Arial"/>
                <w:color w:val="000000"/>
                <w:position w:val="-2"/>
                <w:sz w:val="18"/>
                <w:szCs w:val="18"/>
              </w:rPr>
              <w:t xml:space="preserve">NAVODILO / </w:t>
            </w:r>
            <w:r>
              <w:rPr>
                <w:rFonts w:ascii="Arial" w:hAnsi="Arial" w:cs="Arial"/>
                <w:color w:val="000000"/>
                <w:position w:val="-2"/>
                <w:sz w:val="18"/>
                <w:szCs w:val="18"/>
              </w:rPr>
              <w:lastRenderedPageBreak/>
              <w:t>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both"/>
              <w:textAlignment w:val="center"/>
            </w:pPr>
            <w:r>
              <w:rPr>
                <w:rFonts w:ascii="Arial" w:hAnsi="Arial" w:cs="Arial"/>
                <w:color w:val="000000"/>
                <w:position w:val="-2"/>
                <w:sz w:val="18"/>
                <w:szCs w:val="18"/>
                <w:u w:val="single"/>
              </w:rPr>
              <w:lastRenderedPageBreak/>
              <w:t>Ponudniki s sedežem v Republiki Sloveniji:</w:t>
            </w:r>
          </w:p>
          <w:p w:rsidR="00036ECE" w:rsidRDefault="00F36EC2" w:rsidP="00AE7F83">
            <w:pPr>
              <w:jc w:val="both"/>
              <w:textAlignment w:val="center"/>
            </w:pPr>
            <w:r>
              <w:rPr>
                <w:rFonts w:ascii="Arial" w:hAnsi="Arial" w:cs="Arial"/>
                <w:color w:val="000000"/>
                <w:position w:val="-2"/>
                <w:sz w:val="18"/>
                <w:szCs w:val="18"/>
              </w:rPr>
              <w:lastRenderedPageBreak/>
              <w:t>Dokazilo o izpolnjevanju pogoja,</w:t>
            </w:r>
            <w:r>
              <w:rPr>
                <w:rFonts w:ascii="Arial" w:hAnsi="Arial" w:cs="Arial"/>
                <w:color w:val="000000"/>
                <w:position w:val="-2"/>
                <w:sz w:val="18"/>
                <w:szCs w:val="18"/>
              </w:rPr>
              <w:t xml:space="preserve"> ki ni starejše od dneva objave javnega naročila na Portalu javnih naročil.</w:t>
            </w:r>
          </w:p>
          <w:p w:rsidR="00036ECE" w:rsidRDefault="00F36EC2" w:rsidP="00AE7F83">
            <w:pPr>
              <w:jc w:val="both"/>
              <w:textAlignment w:val="center"/>
            </w:pPr>
            <w:r>
              <w:rPr>
                <w:rFonts w:ascii="Arial" w:hAnsi="Arial" w:cs="Arial"/>
                <w:color w:val="000000"/>
                <w:position w:val="-2"/>
                <w:sz w:val="18"/>
                <w:szCs w:val="18"/>
                <w:u w:val="single"/>
              </w:rPr>
              <w:t>Ponudniki, ki nimajo sedeža v Republiki Sloveniji:</w:t>
            </w:r>
          </w:p>
          <w:p w:rsidR="00036ECE" w:rsidRDefault="00F36EC2" w:rsidP="00AE7F83">
            <w:pPr>
              <w:jc w:val="both"/>
              <w:textAlignment w:val="center"/>
            </w:pPr>
            <w:r>
              <w:rPr>
                <w:rFonts w:ascii="Arial" w:hAnsi="Arial" w:cs="Arial"/>
                <w:color w:val="000000"/>
                <w:position w:val="-2"/>
                <w:sz w:val="18"/>
                <w:szCs w:val="18"/>
              </w:rPr>
              <w:t>Dokazilo o izpolnjevanju pogoja, ki ni starejše od dneva objave javnega naročila na Portalu javnih naročil. Dokument mora biti or</w:t>
            </w:r>
            <w:r>
              <w:rPr>
                <w:rFonts w:ascii="Arial" w:hAnsi="Arial" w:cs="Arial"/>
                <w:color w:val="000000"/>
                <w:position w:val="-2"/>
                <w:sz w:val="18"/>
                <w:szCs w:val="18"/>
              </w:rPr>
              <w:t>iginal oziroma overjena kopija dokumenta.</w:t>
            </w:r>
          </w:p>
        </w:tc>
      </w:tr>
      <w:tr w:rsidR="00036EC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both"/>
              <w:textAlignment w:val="center"/>
            </w:pPr>
            <w:r>
              <w:rPr>
                <w:rFonts w:ascii="Arial" w:hAnsi="Arial" w:cs="Arial"/>
                <w:color w:val="000000"/>
                <w:position w:val="-2"/>
                <w:sz w:val="18"/>
                <w:szCs w:val="18"/>
              </w:rPr>
              <w:t>MORAJO izpolnjevati pogoj</w:t>
            </w:r>
          </w:p>
          <w:p w:rsidR="00036ECE" w:rsidRDefault="00F36EC2" w:rsidP="00AE7F83">
            <w:pPr>
              <w:jc w:val="both"/>
              <w:textAlignment w:val="center"/>
            </w:pPr>
            <w:r>
              <w:rPr>
                <w:rFonts w:ascii="Arial" w:hAnsi="Arial" w:cs="Arial"/>
                <w:color w:val="000000"/>
                <w:position w:val="-2"/>
                <w:sz w:val="18"/>
                <w:szCs w:val="18"/>
              </w:rPr>
              <w:t> </w:t>
            </w:r>
          </w:p>
        </w:tc>
      </w:tr>
      <w:tr w:rsidR="00036EC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both"/>
              <w:textAlignment w:val="center"/>
            </w:pPr>
            <w:r>
              <w:rPr>
                <w:rFonts w:ascii="Arial" w:hAnsi="Arial" w:cs="Arial"/>
                <w:color w:val="000000"/>
                <w:position w:val="-2"/>
                <w:sz w:val="18"/>
                <w:szCs w:val="18"/>
              </w:rPr>
              <w:t>NI POTREBNO izpolnjevati pogoja</w:t>
            </w:r>
          </w:p>
          <w:p w:rsidR="00036ECE" w:rsidRDefault="00F36EC2" w:rsidP="00AE7F83">
            <w:pPr>
              <w:jc w:val="both"/>
              <w:textAlignment w:val="center"/>
            </w:pPr>
            <w:r>
              <w:rPr>
                <w:rFonts w:ascii="Arial" w:hAnsi="Arial" w:cs="Arial"/>
                <w:color w:val="000000"/>
                <w:position w:val="-2"/>
                <w:sz w:val="18"/>
                <w:szCs w:val="18"/>
              </w:rPr>
              <w:t> </w:t>
            </w:r>
          </w:p>
        </w:tc>
      </w:tr>
    </w:tbl>
    <w:p w:rsidR="00036ECE" w:rsidRDefault="00036ECE" w:rsidP="00AE7F83">
      <w:pPr>
        <w:spacing w:after="0" w:line="240" w:lineRule="auto"/>
      </w:pPr>
    </w:p>
    <w:tbl>
      <w:tblPr>
        <w:tblStyle w:val="NormalTablePHPDOCX"/>
        <w:tblW w:w="2500" w:type="pct"/>
        <w:tblInd w:w="108" w:type="dxa"/>
        <w:tblLook w:val="04A0" w:firstRow="1" w:lastRow="0" w:firstColumn="1" w:lastColumn="0" w:noHBand="0" w:noVBand="1"/>
      </w:tblPr>
      <w:tblGrid>
        <w:gridCol w:w="4504"/>
      </w:tblGrid>
      <w:tr w:rsidR="00036ECE">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rsidR="00036ECE" w:rsidRDefault="00F36EC2">
            <w:r>
              <w:rPr>
                <w:rFonts w:ascii="Arial" w:hAnsi="Arial" w:cs="Arial"/>
                <w:color w:val="FFFFFF"/>
                <w:position w:val="-2"/>
                <w:sz w:val="18"/>
                <w:szCs w:val="18"/>
              </w:rPr>
              <w:t>Tehnična sposobnost</w:t>
            </w:r>
          </w:p>
        </w:tc>
      </w:tr>
    </w:tbl>
    <w:p w:rsidR="00036ECE" w:rsidRDefault="00036ECE" w:rsidP="00AE7F83">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036ECE">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036ECE" w:rsidRDefault="00F36EC2" w:rsidP="00AE7F83">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Tehnična zmogljivost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both"/>
              <w:textAlignment w:val="center"/>
            </w:pPr>
            <w:r>
              <w:rPr>
                <w:rFonts w:ascii="Arial" w:hAnsi="Arial" w:cs="Arial"/>
                <w:color w:val="000000"/>
                <w:position w:val="-2"/>
                <w:sz w:val="18"/>
                <w:szCs w:val="18"/>
              </w:rPr>
              <w:t>Ponudnik mora biti tehnično sposoben (mehanizacija in oprema) za kvalitetno izvedbo celotnega naročila v predvidenem roku, skladno z zahtevami iz razpisne dokumentacije, pravila stroke ter predpisi in standardi s področja predmetnega naročila.</w:t>
            </w:r>
          </w:p>
          <w:p w:rsidR="00036ECE" w:rsidRDefault="00F36EC2" w:rsidP="00AE7F83">
            <w:pPr>
              <w:jc w:val="both"/>
              <w:textAlignment w:val="center"/>
            </w:pPr>
            <w:r>
              <w:rPr>
                <w:rFonts w:ascii="Arial" w:hAnsi="Arial" w:cs="Arial"/>
                <w:b/>
                <w:bCs/>
                <w:color w:val="000000"/>
                <w:position w:val="-2"/>
                <w:sz w:val="18"/>
                <w:szCs w:val="18"/>
              </w:rPr>
              <w:t>Ponudnik mor</w:t>
            </w:r>
            <w:r>
              <w:rPr>
                <w:rFonts w:ascii="Arial" w:hAnsi="Arial" w:cs="Arial"/>
                <w:b/>
                <w:bCs/>
                <w:color w:val="000000"/>
                <w:position w:val="-2"/>
                <w:sz w:val="18"/>
                <w:szCs w:val="18"/>
              </w:rPr>
              <w:t>a razpolagati z grederjem, ki ima medosno razdaljo krajšo od 4 m in desko široko do 3 m, ​kamion pa bo imel na kiperju dozirno verigo, kot je zahteva Zavoda za gozdove Slovenije.</w:t>
            </w:r>
          </w:p>
        </w:tc>
      </w:tr>
      <w:tr w:rsidR="00036EC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both"/>
              <w:textAlignment w:val="center"/>
            </w:pPr>
            <w:r>
              <w:rPr>
                <w:rFonts w:ascii="Arial" w:hAnsi="Arial" w:cs="Arial"/>
                <w:color w:val="000000"/>
                <w:position w:val="-2"/>
                <w:sz w:val="18"/>
                <w:szCs w:val="18"/>
              </w:rPr>
              <w:t>Izpolnjen in podpisan obrazc - Razpoložjliva mehanizacija/stroji.</w:t>
            </w:r>
          </w:p>
        </w:tc>
      </w:tr>
      <w:tr w:rsidR="00036EC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both"/>
              <w:textAlignment w:val="center"/>
            </w:pPr>
            <w:r>
              <w:rPr>
                <w:rFonts w:ascii="Arial" w:hAnsi="Arial" w:cs="Arial"/>
                <w:color w:val="000000"/>
                <w:position w:val="-2"/>
                <w:sz w:val="18"/>
                <w:szCs w:val="18"/>
              </w:rPr>
              <w:t>/</w:t>
            </w:r>
          </w:p>
        </w:tc>
      </w:tr>
      <w:tr w:rsidR="00036EC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both"/>
              <w:textAlignment w:val="center"/>
            </w:pPr>
            <w:r>
              <w:rPr>
                <w:rFonts w:ascii="Arial" w:hAnsi="Arial" w:cs="Arial"/>
                <w:color w:val="000000"/>
                <w:position w:val="-2"/>
                <w:sz w:val="18"/>
                <w:szCs w:val="18"/>
              </w:rPr>
              <w:t>MORAJO izpolnjevati pogoj</w:t>
            </w:r>
          </w:p>
          <w:p w:rsidR="00036ECE" w:rsidRDefault="00F36EC2" w:rsidP="00AE7F83">
            <w:pPr>
              <w:jc w:val="both"/>
              <w:textAlignment w:val="center"/>
            </w:pPr>
            <w:r>
              <w:rPr>
                <w:rFonts w:ascii="Arial" w:hAnsi="Arial" w:cs="Arial"/>
                <w:color w:val="000000"/>
                <w:position w:val="-2"/>
                <w:sz w:val="18"/>
                <w:szCs w:val="18"/>
              </w:rPr>
              <w:t> </w:t>
            </w:r>
          </w:p>
        </w:tc>
      </w:tr>
      <w:tr w:rsidR="00036EC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both"/>
              <w:textAlignment w:val="center"/>
            </w:pPr>
            <w:r>
              <w:rPr>
                <w:rFonts w:ascii="Arial" w:hAnsi="Arial" w:cs="Arial"/>
                <w:color w:val="000000"/>
                <w:position w:val="-2"/>
                <w:sz w:val="18"/>
                <w:szCs w:val="18"/>
              </w:rPr>
              <w:t>NI POTREBNO izpolnjevati pogoja</w:t>
            </w:r>
          </w:p>
          <w:p w:rsidR="00036ECE" w:rsidRDefault="00F36EC2" w:rsidP="00AE7F83">
            <w:pPr>
              <w:jc w:val="both"/>
              <w:textAlignment w:val="center"/>
            </w:pPr>
            <w:r>
              <w:rPr>
                <w:rFonts w:ascii="Arial" w:hAnsi="Arial" w:cs="Arial"/>
                <w:color w:val="000000"/>
                <w:position w:val="-2"/>
                <w:sz w:val="18"/>
                <w:szCs w:val="18"/>
              </w:rPr>
              <w:t> </w:t>
            </w:r>
          </w:p>
        </w:tc>
      </w:tr>
    </w:tbl>
    <w:p w:rsidR="00036ECE" w:rsidRDefault="00036ECE" w:rsidP="00AE7F83">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036ECE">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036ECE" w:rsidRDefault="00F36EC2" w:rsidP="00AE7F83">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Reference ponudnika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both"/>
              <w:textAlignment w:val="center"/>
            </w:pPr>
            <w:r>
              <w:rPr>
                <w:rFonts w:ascii="Arial" w:hAnsi="Arial" w:cs="Arial"/>
                <w:color w:val="000000"/>
                <w:position w:val="-2"/>
                <w:sz w:val="18"/>
                <w:szCs w:val="18"/>
              </w:rPr>
              <w:t>Ponudnik mora izkazati, da je v zadnjih petih (5.) letih pred rokom za oddajo ponudbe uspešno zaključ</w:t>
            </w:r>
            <w:r>
              <w:rPr>
                <w:rFonts w:ascii="Arial" w:hAnsi="Arial" w:cs="Arial"/>
                <w:color w:val="000000"/>
                <w:position w:val="-2"/>
                <w:sz w:val="18"/>
                <w:szCs w:val="18"/>
              </w:rPr>
              <w:t>il vsaj dva (2) podobna referenčna posla. Kot podoben referenčni posel bo naročnik upošteval: - primerljiva tovrstna dela iz javnega razpisa (tj. tista dela iz specifikacije naročila, ki jih gospodarski subjekt prevzema v ponudbi, izvedena dela na izgradnj</w:t>
            </w:r>
            <w:r>
              <w:rPr>
                <w:rFonts w:ascii="Arial" w:hAnsi="Arial" w:cs="Arial"/>
                <w:color w:val="000000"/>
                <w:position w:val="-2"/>
                <w:sz w:val="18"/>
                <w:szCs w:val="18"/>
              </w:rPr>
              <w:t>i ali vzdrževanju gozdnih cest) v vrednosti vsaj 40.000,00 EUR brez DDV za posamezni objekt.</w:t>
            </w:r>
          </w:p>
          <w:p w:rsidR="00036ECE" w:rsidRDefault="00F36EC2" w:rsidP="00AE7F83">
            <w:pPr>
              <w:jc w:val="both"/>
              <w:textAlignment w:val="center"/>
            </w:pPr>
            <w:r>
              <w:rPr>
                <w:rFonts w:ascii="Arial" w:hAnsi="Arial" w:cs="Arial"/>
                <w:color w:val="000000"/>
                <w:position w:val="-2"/>
                <w:sz w:val="18"/>
                <w:szCs w:val="18"/>
              </w:rPr>
              <w:t>Kot zaključen posel se upošteva posel, ki je izveden skladno s pogodbo in prevzet s strani investitorja (pridobljeno uporabno dovoljenje ali uspešno izvedena primo</w:t>
            </w:r>
            <w:r>
              <w:rPr>
                <w:rFonts w:ascii="Arial" w:hAnsi="Arial" w:cs="Arial"/>
                <w:color w:val="000000"/>
                <w:position w:val="-2"/>
                <w:sz w:val="18"/>
                <w:szCs w:val="18"/>
              </w:rPr>
              <w:t>predaja objekta).</w:t>
            </w:r>
          </w:p>
        </w:tc>
      </w:tr>
      <w:tr w:rsidR="00036EC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both"/>
              <w:textAlignment w:val="center"/>
            </w:pPr>
            <w:r>
              <w:rPr>
                <w:rFonts w:ascii="Arial" w:hAnsi="Arial" w:cs="Arial"/>
                <w:color w:val="000000"/>
                <w:position w:val="-2"/>
                <w:sz w:val="18"/>
                <w:szCs w:val="18"/>
              </w:rPr>
              <w:t xml:space="preserve">Izpolnjen in podpisan </w:t>
            </w:r>
            <w:r>
              <w:rPr>
                <w:rFonts w:ascii="Arial" w:hAnsi="Arial" w:cs="Arial"/>
                <w:b/>
                <w:bCs/>
                <w:color w:val="000000"/>
                <w:position w:val="-2"/>
                <w:sz w:val="18"/>
                <w:szCs w:val="18"/>
              </w:rPr>
              <w:t>obrazec Referenčna lista gospodarskega subjekta</w:t>
            </w:r>
            <w:r>
              <w:rPr>
                <w:rFonts w:ascii="Arial" w:hAnsi="Arial" w:cs="Arial"/>
                <w:color w:val="000000"/>
                <w:position w:val="-2"/>
                <w:sz w:val="18"/>
                <w:szCs w:val="18"/>
              </w:rPr>
              <w:t xml:space="preserve"> in s strani naročnikov referenčnih poslov potrjeni </w:t>
            </w:r>
            <w:r>
              <w:rPr>
                <w:rFonts w:ascii="Arial" w:hAnsi="Arial" w:cs="Arial"/>
                <w:b/>
                <w:bCs/>
                <w:color w:val="000000"/>
                <w:position w:val="-2"/>
                <w:sz w:val="18"/>
                <w:szCs w:val="18"/>
              </w:rPr>
              <w:t>obrazci Potrdilo o dobro opravljenem delu</w:t>
            </w:r>
            <w:r>
              <w:rPr>
                <w:rFonts w:ascii="Arial" w:hAnsi="Arial" w:cs="Arial"/>
                <w:color w:val="000000"/>
                <w:position w:val="-2"/>
                <w:sz w:val="18"/>
                <w:szCs w:val="18"/>
              </w:rPr>
              <w:t>.</w:t>
            </w:r>
          </w:p>
        </w:tc>
      </w:tr>
      <w:tr w:rsidR="00036EC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both"/>
              <w:textAlignment w:val="center"/>
            </w:pPr>
            <w:r>
              <w:rPr>
                <w:rFonts w:ascii="Arial" w:hAnsi="Arial" w:cs="Arial"/>
                <w:color w:val="000000"/>
                <w:position w:val="-2"/>
                <w:sz w:val="18"/>
                <w:szCs w:val="18"/>
              </w:rPr>
              <w:t>Posamezna referenca mora v celoti izhajati iz enega posla.</w:t>
            </w:r>
          </w:p>
          <w:p w:rsidR="00036ECE" w:rsidRDefault="00F36EC2" w:rsidP="00AE7F83">
            <w:pPr>
              <w:jc w:val="both"/>
              <w:textAlignment w:val="center"/>
            </w:pPr>
            <w:r>
              <w:rPr>
                <w:rFonts w:ascii="Arial" w:hAnsi="Arial" w:cs="Arial"/>
                <w:color w:val="000000"/>
                <w:position w:val="-2"/>
                <w:sz w:val="18"/>
                <w:szCs w:val="18"/>
              </w:rPr>
              <w:t>Naročnik si pridržuje pravico, da navedbe preveri ter zahteva dokazila (npr.: pogodbo z investitorjem, končni obračun, izvajalsko zasedbo,...) o uspešni izvedbi referenčnega posla.</w:t>
            </w:r>
          </w:p>
        </w:tc>
      </w:tr>
      <w:tr w:rsidR="00036EC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center"/>
            </w:pPr>
            <w:r>
              <w:rPr>
                <w:rFonts w:ascii="Arial" w:hAnsi="Arial" w:cs="Arial"/>
                <w:color w:val="000000"/>
                <w:position w:val="-2"/>
                <w:sz w:val="18"/>
                <w:szCs w:val="18"/>
              </w:rPr>
              <w:t>Partnerji v sku</w:t>
            </w:r>
            <w:r>
              <w:rPr>
                <w:rFonts w:ascii="Arial" w:hAnsi="Arial" w:cs="Arial"/>
                <w:color w:val="000000"/>
                <w:position w:val="-2"/>
                <w:sz w:val="18"/>
                <w:szCs w:val="18"/>
              </w:rPr>
              <w:t>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both"/>
              <w:textAlignment w:val="center"/>
            </w:pPr>
            <w:r>
              <w:rPr>
                <w:rFonts w:ascii="Arial" w:hAnsi="Arial" w:cs="Arial"/>
                <w:color w:val="000000"/>
                <w:position w:val="-2"/>
                <w:sz w:val="18"/>
                <w:szCs w:val="18"/>
              </w:rPr>
              <w:t>KUMULATIVNO izpolnjevanje pogoja</w:t>
            </w:r>
          </w:p>
          <w:p w:rsidR="00036ECE" w:rsidRDefault="00F36EC2" w:rsidP="00AE7F83">
            <w:pPr>
              <w:jc w:val="both"/>
              <w:textAlignment w:val="center"/>
            </w:pPr>
            <w:r>
              <w:rPr>
                <w:rFonts w:ascii="Arial" w:hAnsi="Arial" w:cs="Arial"/>
                <w:color w:val="000000"/>
                <w:position w:val="-2"/>
                <w:sz w:val="18"/>
                <w:szCs w:val="18"/>
              </w:rPr>
              <w:t> </w:t>
            </w:r>
          </w:p>
        </w:tc>
      </w:tr>
      <w:tr w:rsidR="00036EC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sidP="00AE7F83">
            <w:pPr>
              <w:jc w:val="both"/>
              <w:textAlignment w:val="center"/>
            </w:pPr>
            <w:r>
              <w:rPr>
                <w:rFonts w:ascii="Arial" w:hAnsi="Arial" w:cs="Arial"/>
                <w:color w:val="000000"/>
                <w:position w:val="-2"/>
                <w:sz w:val="18"/>
                <w:szCs w:val="18"/>
              </w:rPr>
              <w:t>NI POTREBNO izpolnjevati pogoja</w:t>
            </w:r>
          </w:p>
          <w:p w:rsidR="00036ECE" w:rsidRDefault="00F36EC2" w:rsidP="00AE7F83">
            <w:pPr>
              <w:jc w:val="both"/>
              <w:textAlignment w:val="center"/>
            </w:pPr>
            <w:r>
              <w:rPr>
                <w:rFonts w:ascii="Arial" w:hAnsi="Arial" w:cs="Arial"/>
                <w:color w:val="000000"/>
                <w:position w:val="-2"/>
                <w:sz w:val="18"/>
                <w:szCs w:val="18"/>
              </w:rPr>
              <w:t> </w:t>
            </w:r>
          </w:p>
        </w:tc>
      </w:tr>
    </w:tbl>
    <w:p w:rsidR="00036ECE" w:rsidRDefault="00036ECE">
      <w:pPr>
        <w:sectPr w:rsidR="00036ECE" w:rsidSect="00D931BF">
          <w:pgSz w:w="11906" w:h="16838"/>
          <w:pgMar w:top="1418" w:right="1418" w:bottom="1418" w:left="1418" w:header="567" w:footer="680" w:gutter="0"/>
          <w:cols w:space="708"/>
          <w:docGrid w:linePitch="360"/>
        </w:sectPr>
      </w:pPr>
    </w:p>
    <w:p w:rsidR="00225034" w:rsidRPr="00141928" w:rsidRDefault="00F36EC2"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w:t>
      </w:r>
      <w:r>
        <w:rPr>
          <w:rFonts w:ascii="Arial" w:hAnsi="Arial" w:cs="Arial"/>
          <w:color w:val="FFFFFF" w:themeColor="background1"/>
        </w:rPr>
        <w:t>avarovanja</w:t>
      </w:r>
    </w:p>
    <w:tbl>
      <w:tblPr>
        <w:tblStyle w:val="NormalTablePHPDOCX"/>
        <w:tblW w:w="2500" w:type="pct"/>
        <w:tblInd w:w="108" w:type="dxa"/>
        <w:tblLook w:val="04A0" w:firstRow="1" w:lastRow="0" w:firstColumn="1" w:lastColumn="0" w:noHBand="0" w:noVBand="1"/>
      </w:tblPr>
      <w:tblGrid>
        <w:gridCol w:w="4535"/>
      </w:tblGrid>
      <w:tr w:rsidR="00036ECE">
        <w:tc>
          <w:tcPr>
            <w:tcW w:w="0" w:type="auto"/>
            <w:shd w:val="clear" w:color="auto" w:fill="000000"/>
            <w:tcMar>
              <w:top w:w="150" w:type="dxa"/>
              <w:bottom w:w="150" w:type="dxa"/>
            </w:tcMar>
            <w:vAlign w:val="center"/>
          </w:tcPr>
          <w:p w:rsidR="00036ECE" w:rsidRDefault="00F36EC2">
            <w:pPr>
              <w:jc w:val="center"/>
            </w:pPr>
            <w:r>
              <w:rPr>
                <w:rFonts w:ascii="Arial" w:hAnsi="Arial" w:cs="Arial"/>
                <w:b/>
                <w:bCs/>
                <w:color w:val="FFFFFF"/>
                <w:position w:val="-2"/>
                <w:sz w:val="18"/>
                <w:szCs w:val="18"/>
                <w:shd w:val="clear" w:color="auto" w:fill="000000"/>
              </w:rPr>
              <w:t>Zavarovanje za dobro izvedbo</w:t>
            </w:r>
          </w:p>
        </w:tc>
      </w:tr>
    </w:tbl>
    <w:p w:rsidR="00036ECE" w:rsidRDefault="00F36EC2">
      <w:pPr>
        <w:spacing w:before="225" w:after="225" w:line="240" w:lineRule="auto"/>
        <w:jc w:val="both"/>
      </w:pPr>
      <w:r>
        <w:rPr>
          <w:rFonts w:ascii="Arial" w:hAnsi="Arial" w:cs="Arial"/>
          <w:color w:val="000000"/>
          <w:sz w:val="18"/>
          <w:szCs w:val="18"/>
        </w:rPr>
        <w:t>Instrument zavarovanja: menica</w:t>
      </w:r>
    </w:p>
    <w:p w:rsidR="00036ECE" w:rsidRDefault="00F36EC2">
      <w:pPr>
        <w:spacing w:before="225" w:after="225" w:line="240" w:lineRule="auto"/>
        <w:jc w:val="both"/>
      </w:pPr>
      <w:r>
        <w:rPr>
          <w:rFonts w:ascii="Arial" w:hAnsi="Arial" w:cs="Arial"/>
          <w:color w:val="000000"/>
          <w:sz w:val="18"/>
          <w:szCs w:val="18"/>
        </w:rPr>
        <w:t>Višina zavarovanja: najmanj 10,00 % pogodbene vrednosti z DDV</w:t>
      </w:r>
    </w:p>
    <w:p w:rsidR="00036ECE" w:rsidRDefault="00F36EC2">
      <w:pPr>
        <w:spacing w:before="225" w:after="225" w:line="240" w:lineRule="auto"/>
        <w:jc w:val="both"/>
      </w:pPr>
      <w:r>
        <w:rPr>
          <w:rFonts w:ascii="Arial" w:hAnsi="Arial" w:cs="Arial"/>
          <w:color w:val="000000"/>
          <w:sz w:val="18"/>
          <w:szCs w:val="18"/>
        </w:rPr>
        <w:t>Čas veljavnosti: najmanj 60 dni od roka za izvedbo del</w:t>
      </w:r>
    </w:p>
    <w:p w:rsidR="00036ECE" w:rsidRDefault="00F36EC2">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w:t>
      </w:r>
      <w:r>
        <w:rPr>
          <w:rFonts w:ascii="Arial" w:hAnsi="Arial" w:cs="Arial"/>
          <w:color w:val="000000"/>
          <w:sz w:val="18"/>
          <w:szCs w:val="18"/>
        </w:rPr>
        <w:t>e</w:t>
      </w:r>
    </w:p>
    <w:tbl>
      <w:tblPr>
        <w:tblStyle w:val="NormalTablePHPDOCX"/>
        <w:tblW w:w="2500" w:type="pct"/>
        <w:tblInd w:w="108" w:type="dxa"/>
        <w:tblLook w:val="04A0" w:firstRow="1" w:lastRow="0" w:firstColumn="1" w:lastColumn="0" w:noHBand="0" w:noVBand="1"/>
      </w:tblPr>
      <w:tblGrid>
        <w:gridCol w:w="4535"/>
      </w:tblGrid>
      <w:tr w:rsidR="00036ECE">
        <w:tc>
          <w:tcPr>
            <w:tcW w:w="0" w:type="auto"/>
            <w:shd w:val="clear" w:color="auto" w:fill="000000"/>
            <w:tcMar>
              <w:top w:w="150" w:type="dxa"/>
              <w:bottom w:w="150" w:type="dxa"/>
            </w:tcMar>
            <w:vAlign w:val="center"/>
          </w:tcPr>
          <w:p w:rsidR="00036ECE" w:rsidRDefault="00F36EC2">
            <w:pPr>
              <w:jc w:val="center"/>
            </w:pPr>
            <w:r>
              <w:rPr>
                <w:rFonts w:ascii="Arial" w:hAnsi="Arial" w:cs="Arial"/>
                <w:b/>
                <w:bCs/>
                <w:color w:val="FFFFFF"/>
                <w:position w:val="-2"/>
                <w:sz w:val="18"/>
                <w:szCs w:val="18"/>
                <w:shd w:val="clear" w:color="auto" w:fill="000000"/>
              </w:rPr>
              <w:t>Zavarovanje za odpravo napak</w:t>
            </w:r>
          </w:p>
        </w:tc>
      </w:tr>
    </w:tbl>
    <w:p w:rsidR="00036ECE" w:rsidRDefault="00F36EC2">
      <w:pPr>
        <w:spacing w:before="225" w:after="225" w:line="240" w:lineRule="auto"/>
        <w:jc w:val="both"/>
      </w:pPr>
      <w:r>
        <w:rPr>
          <w:rFonts w:ascii="Arial" w:hAnsi="Arial" w:cs="Arial"/>
          <w:color w:val="000000"/>
          <w:sz w:val="18"/>
          <w:szCs w:val="18"/>
        </w:rPr>
        <w:t>Instrument zavarovanja: menica</w:t>
      </w:r>
    </w:p>
    <w:p w:rsidR="00036ECE" w:rsidRDefault="00F36EC2">
      <w:pPr>
        <w:spacing w:before="225" w:after="225" w:line="240" w:lineRule="auto"/>
        <w:jc w:val="both"/>
      </w:pPr>
      <w:r>
        <w:rPr>
          <w:rFonts w:ascii="Arial" w:hAnsi="Arial" w:cs="Arial"/>
          <w:color w:val="000000"/>
          <w:sz w:val="18"/>
          <w:szCs w:val="18"/>
        </w:rPr>
        <w:t>Višina zavarovanja: najmanj 5,00 % pogodbene vrednosti z DDV</w:t>
      </w:r>
    </w:p>
    <w:p w:rsidR="00036ECE" w:rsidRDefault="00F36EC2">
      <w:pPr>
        <w:spacing w:before="225" w:after="225" w:line="240" w:lineRule="auto"/>
        <w:jc w:val="both"/>
      </w:pPr>
      <w:r>
        <w:rPr>
          <w:rFonts w:ascii="Arial" w:hAnsi="Arial" w:cs="Arial"/>
          <w:color w:val="000000"/>
          <w:sz w:val="18"/>
          <w:szCs w:val="18"/>
        </w:rPr>
        <w:t>Čas veljavnosti: najmanj 2 leti od uspešno izvedene primopredaje izvedenih del.</w:t>
      </w:r>
    </w:p>
    <w:p w:rsidR="00036ECE" w:rsidRDefault="00F36EC2">
      <w:pPr>
        <w:spacing w:before="225" w:after="225" w:line="240" w:lineRule="auto"/>
        <w:jc w:val="both"/>
      </w:pPr>
      <w:r>
        <w:rPr>
          <w:rFonts w:ascii="Arial" w:hAnsi="Arial" w:cs="Arial"/>
          <w:color w:val="000000"/>
          <w:sz w:val="18"/>
          <w:szCs w:val="18"/>
        </w:rPr>
        <w:t>Zahtevanje dokazila: ni zahtevano dokazilo, ponudnik</w:t>
      </w:r>
      <w:r>
        <w:rPr>
          <w:rFonts w:ascii="Arial" w:hAnsi="Arial" w:cs="Arial"/>
          <w:color w:val="000000"/>
          <w:sz w:val="18"/>
          <w:szCs w:val="18"/>
        </w:rPr>
        <w:t xml:space="preserve"> s podpisom obrazca krovna izjava potrjuje, da bo naročniku izročil ustrezno zavarovanje</w:t>
      </w:r>
    </w:p>
    <w:p w:rsidR="00036ECE" w:rsidRDefault="00036ECE">
      <w:pPr>
        <w:sectPr w:rsidR="00036ECE" w:rsidSect="00D931BF">
          <w:pgSz w:w="11906" w:h="16838"/>
          <w:pgMar w:top="1418" w:right="1418" w:bottom="1418" w:left="1418" w:header="567" w:footer="680" w:gutter="0"/>
          <w:cols w:space="708"/>
          <w:docGrid w:linePitch="360"/>
        </w:sectPr>
      </w:pPr>
    </w:p>
    <w:p w:rsidR="00312E2B" w:rsidRPr="00A207D9" w:rsidRDefault="00F36EC2"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rsidR="009A1EB5" w:rsidRDefault="00F36EC2"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036ECE">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036ECE" w:rsidRDefault="00F36EC2">
            <w:r>
              <w:rPr>
                <w:rFonts w:ascii="Arial" w:hAnsi="Arial" w:cs="Arial"/>
                <w:b/>
                <w:bCs/>
                <w:color w:val="000000"/>
                <w:position w:val="-2"/>
                <w:sz w:val="18"/>
                <w:szCs w:val="18"/>
                <w:shd w:val="clear" w:color="auto" w:fill="FFFFFF"/>
              </w:rPr>
              <w:t>Splošne specifikacije</w:t>
            </w:r>
          </w:p>
        </w:tc>
      </w:tr>
    </w:tbl>
    <w:p w:rsidR="00036ECE" w:rsidRDefault="00F36EC2">
      <w:pPr>
        <w:spacing w:before="225" w:after="225" w:line="240" w:lineRule="auto"/>
        <w:jc w:val="both"/>
      </w:pPr>
      <w:r>
        <w:rPr>
          <w:rFonts w:ascii="Arial" w:hAnsi="Arial" w:cs="Arial"/>
          <w:color w:val="000000"/>
          <w:sz w:val="18"/>
          <w:szCs w:val="18"/>
        </w:rPr>
        <w:t>Vzdrževanje gozdnih cest v občini Črnomelj v letih 2023 in 2024, skladno s planom, katerega je pripravil Zavod za gozdove Slovenije.</w:t>
      </w:r>
    </w:p>
    <w:tbl>
      <w:tblPr>
        <w:tblStyle w:val="NormalTablePHPDOCX"/>
        <w:tblW w:w="2500" w:type="pct"/>
        <w:tblInd w:w="108" w:type="dxa"/>
        <w:tblLook w:val="04A0" w:firstRow="1" w:lastRow="0" w:firstColumn="1" w:lastColumn="0" w:noHBand="0" w:noVBand="1"/>
      </w:tblPr>
      <w:tblGrid>
        <w:gridCol w:w="4529"/>
      </w:tblGrid>
      <w:tr w:rsidR="00036ECE">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036ECE" w:rsidRDefault="00F36EC2">
            <w:r>
              <w:rPr>
                <w:rFonts w:ascii="Arial" w:hAnsi="Arial" w:cs="Arial"/>
                <w:b/>
                <w:bCs/>
                <w:color w:val="000000"/>
                <w:position w:val="-2"/>
                <w:sz w:val="18"/>
                <w:szCs w:val="18"/>
                <w:shd w:val="clear" w:color="auto" w:fill="FFFFFF"/>
              </w:rPr>
              <w:t>Opis predmeta/postavke 1: Vzdrževanje gozdnih cest v občini Črnomelj 2023- 2024</w:t>
            </w:r>
          </w:p>
        </w:tc>
      </w:tr>
    </w:tbl>
    <w:p w:rsidR="00036ECE" w:rsidRDefault="00F36EC2">
      <w:pPr>
        <w:spacing w:before="225" w:after="225" w:line="240" w:lineRule="auto"/>
        <w:jc w:val="both"/>
      </w:pPr>
      <w:r>
        <w:rPr>
          <w:rFonts w:ascii="Arial" w:hAnsi="Arial" w:cs="Arial"/>
          <w:color w:val="000000"/>
          <w:sz w:val="18"/>
          <w:szCs w:val="18"/>
        </w:rPr>
        <w:t>Dela bodo izvedena v skladu z izdelanim po</w:t>
      </w:r>
      <w:r>
        <w:rPr>
          <w:rFonts w:ascii="Arial" w:hAnsi="Arial" w:cs="Arial"/>
          <w:color w:val="000000"/>
          <w:sz w:val="18"/>
          <w:szCs w:val="18"/>
        </w:rPr>
        <w:t>pisom del, ki je sestavni del razpisne dokumentacije.</w:t>
      </w:r>
    </w:p>
    <w:p w:rsidR="00036ECE" w:rsidRDefault="00036ECE">
      <w:pPr>
        <w:sectPr w:rsidR="00036ECE" w:rsidSect="00D931BF">
          <w:pgSz w:w="11906" w:h="16838"/>
          <w:pgMar w:top="1418" w:right="1418" w:bottom="1418" w:left="1418" w:header="567" w:footer="680" w:gutter="0"/>
          <w:cols w:space="708"/>
          <w:docGrid w:linePitch="360"/>
        </w:sectPr>
      </w:pPr>
    </w:p>
    <w:p w:rsidR="00827BFC" w:rsidRPr="00A17BFF" w:rsidRDefault="00F36EC2"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rsidR="00827BFC" w:rsidRPr="00A17BFF" w:rsidRDefault="00F36EC2" w:rsidP="00827BFC">
      <w:pPr>
        <w:pStyle w:val="Paragraf"/>
        <w:rPr>
          <w:rFonts w:ascii="Arial" w:hAnsi="Arial" w:cs="Arial"/>
        </w:rPr>
      </w:pPr>
    </w:p>
    <w:p w:rsidR="00036ECE" w:rsidRDefault="00F36EC2">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w:t>
      </w:r>
      <w:r>
        <w:rPr>
          <w:rFonts w:ascii="Arial" w:hAnsi="Arial" w:cs="Arial"/>
          <w:color w:val="000000"/>
          <w:sz w:val="18"/>
          <w:szCs w:val="18"/>
        </w:rPr>
        <w:t>o označeno.</w:t>
      </w:r>
    </w:p>
    <w:p w:rsidR="00036ECE" w:rsidRDefault="00F36EC2">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rsidR="00036ECE" w:rsidRDefault="00F36EC2">
      <w:pPr>
        <w:spacing w:before="225" w:after="225" w:line="240" w:lineRule="auto"/>
        <w:jc w:val="both"/>
      </w:pPr>
      <w:r>
        <w:rPr>
          <w:rFonts w:ascii="Arial" w:hAnsi="Arial" w:cs="Arial"/>
          <w:color w:val="000000"/>
          <w:sz w:val="18"/>
          <w:szCs w:val="18"/>
        </w:rPr>
        <w:t>Navedeni dokumenti morajo b</w:t>
      </w:r>
      <w:r>
        <w:rPr>
          <w:rFonts w:ascii="Arial" w:hAnsi="Arial" w:cs="Arial"/>
          <w:color w:val="000000"/>
          <w:sz w:val="18"/>
          <w:szCs w:val="18"/>
        </w:rPr>
        <w:t xml:space="preserve">iti izpolnjeni, kot to zahtevajo navodila obrazca ali to iz njihovega besedila izhaja. V primeru, če ponudnik posameznega zahtevanega dokumenta ne predloži (oziroma ga ne predloži na poziv naročnika, če je takšen poziv mogoč na podlagi določil ZJN-3), ali </w:t>
      </w:r>
      <w:r>
        <w:rPr>
          <w:rFonts w:ascii="Arial" w:hAnsi="Arial" w:cs="Arial"/>
          <w:color w:val="000000"/>
          <w:sz w:val="18"/>
          <w:szCs w:val="18"/>
        </w:rPr>
        <w:t>pa bo predloženi dokument v nasprotju z zahtevami razpisne dokumentacije, bo naročnik tako ponudbo zavrnil kot nedopustno.</w:t>
      </w:r>
    </w:p>
    <w:p w:rsidR="00036ECE" w:rsidRDefault="00F36EC2">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rsidR="00724169" w:rsidRPr="00A17BFF" w:rsidRDefault="00F36EC2" w:rsidP="00280F67">
      <w:pPr>
        <w:pStyle w:val="Paragraf"/>
        <w:spacing w:before="0" w:after="0" w:line="240" w:lineRule="auto"/>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119"/>
        <w:gridCol w:w="3927"/>
      </w:tblGrid>
      <w:tr w:rsidR="00036ECE" w:rsidTr="00280F67">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036ECE" w:rsidRDefault="00F36EC2">
            <w:pPr>
              <w:jc w:val="center"/>
            </w:pPr>
            <w:r>
              <w:rPr>
                <w:rFonts w:ascii="Arial" w:hAnsi="Arial" w:cs="Arial"/>
                <w:b/>
                <w:bCs/>
                <w:color w:val="000000"/>
                <w:position w:val="-3"/>
                <w:sz w:val="20"/>
                <w:szCs w:val="20"/>
                <w:shd w:val="clear" w:color="auto" w:fill="AAAAAA"/>
              </w:rPr>
              <w:t>Obrazec</w:t>
            </w:r>
          </w:p>
        </w:tc>
        <w:tc>
          <w:tcPr>
            <w:tcW w:w="228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036ECE" w:rsidRDefault="00F36EC2">
            <w:pPr>
              <w:jc w:val="center"/>
            </w:pPr>
            <w:r>
              <w:rPr>
                <w:rFonts w:ascii="Arial" w:hAnsi="Arial" w:cs="Arial"/>
                <w:b/>
                <w:bCs/>
                <w:color w:val="000000"/>
                <w:position w:val="-3"/>
                <w:sz w:val="20"/>
                <w:szCs w:val="20"/>
                <w:shd w:val="clear" w:color="auto" w:fill="AAAAAA"/>
              </w:rPr>
              <w:t>Naziv</w:t>
            </w:r>
          </w:p>
        </w:tc>
        <w:tc>
          <w:tcPr>
            <w:tcW w:w="217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036ECE" w:rsidRDefault="00F36EC2">
            <w:pPr>
              <w:jc w:val="center"/>
            </w:pPr>
            <w:r>
              <w:rPr>
                <w:rFonts w:ascii="Arial" w:hAnsi="Arial" w:cs="Arial"/>
                <w:b/>
                <w:bCs/>
                <w:color w:val="000000"/>
                <w:position w:val="-3"/>
                <w:sz w:val="20"/>
                <w:szCs w:val="20"/>
                <w:shd w:val="clear" w:color="auto" w:fill="AAAAAA"/>
              </w:rPr>
              <w:t>Opombe</w:t>
            </w:r>
          </w:p>
        </w:tc>
      </w:tr>
      <w:tr w:rsidR="00036ECE" w:rsidTr="00280F6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1</w:t>
            </w:r>
          </w:p>
        </w:tc>
        <w:tc>
          <w:tcPr>
            <w:tcW w:w="22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Ponudba</w:t>
            </w:r>
          </w:p>
          <w:p w:rsidR="00036ECE" w:rsidRDefault="00036ECE"/>
        </w:tc>
        <w:tc>
          <w:tcPr>
            <w:tcW w:w="21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pPr>
              <w:spacing w:before="135" w:after="135"/>
              <w:jc w:val="both"/>
              <w:textAlignment w:val="center"/>
            </w:pPr>
            <w:r>
              <w:rPr>
                <w:rFonts w:ascii="Arial" w:hAnsi="Arial" w:cs="Arial"/>
                <w:color w:val="000000"/>
                <w:position w:val="-2"/>
                <w:sz w:val="18"/>
                <w:szCs w:val="18"/>
              </w:rPr>
              <w:t>Izpolnjen, podpisan in žigosan. Prvo st</w:t>
            </w:r>
            <w:r>
              <w:rPr>
                <w:rFonts w:ascii="Arial" w:hAnsi="Arial" w:cs="Arial"/>
                <w:color w:val="000000"/>
                <w:position w:val="-2"/>
                <w:sz w:val="18"/>
                <w:szCs w:val="18"/>
              </w:rPr>
              <w:t>ran obrazca Ponudba iz katere je razvidna ponudbena cena, ponudnik pripne v razdelek »Predračun« v aplikaciji e-JN.</w:t>
            </w:r>
          </w:p>
        </w:tc>
      </w:tr>
      <w:tr w:rsidR="00036ECE" w:rsidTr="00280F6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2</w:t>
            </w:r>
          </w:p>
        </w:tc>
        <w:tc>
          <w:tcPr>
            <w:tcW w:w="22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Krovna izjava</w:t>
            </w:r>
          </w:p>
          <w:p w:rsidR="00036ECE" w:rsidRDefault="00036ECE"/>
        </w:tc>
        <w:tc>
          <w:tcPr>
            <w:tcW w:w="21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pPr>
              <w:spacing w:before="135" w:after="135"/>
              <w:jc w:val="both"/>
              <w:textAlignment w:val="center"/>
            </w:pPr>
            <w:r>
              <w:rPr>
                <w:rFonts w:ascii="Arial" w:hAnsi="Arial" w:cs="Arial"/>
                <w:color w:val="000000"/>
                <w:position w:val="-2"/>
                <w:sz w:val="18"/>
                <w:szCs w:val="18"/>
              </w:rPr>
              <w:t>Izpolnjen, podpisan in žigosan.</w:t>
            </w:r>
          </w:p>
        </w:tc>
      </w:tr>
      <w:tr w:rsidR="00036ECE" w:rsidTr="00280F6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3</w:t>
            </w:r>
          </w:p>
        </w:tc>
        <w:tc>
          <w:tcPr>
            <w:tcW w:w="22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ESPD</w:t>
            </w:r>
          </w:p>
          <w:p w:rsidR="00036ECE" w:rsidRDefault="00036ECE"/>
        </w:tc>
        <w:tc>
          <w:tcPr>
            <w:tcW w:w="21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pPr>
              <w:spacing w:before="135" w:after="135"/>
              <w:jc w:val="both"/>
              <w:textAlignment w:val="center"/>
            </w:pPr>
            <w:r>
              <w:rPr>
                <w:rFonts w:ascii="Arial" w:hAnsi="Arial" w:cs="Arial"/>
                <w:color w:val="000000"/>
                <w:position w:val="-2"/>
                <w:sz w:val="18"/>
                <w:szCs w:val="18"/>
              </w:rPr>
              <w:t>Izpolnjen .xml, uvoziti v e-Oddajo</w:t>
            </w:r>
          </w:p>
        </w:tc>
      </w:tr>
      <w:tr w:rsidR="00036ECE" w:rsidTr="00280F6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4</w:t>
            </w:r>
          </w:p>
        </w:tc>
        <w:tc>
          <w:tcPr>
            <w:tcW w:w="22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Izjava gospodarskega subjekta in pooblastilo za pridobitev podatkov iz kazenske evidence</w:t>
            </w:r>
          </w:p>
          <w:p w:rsidR="00036ECE" w:rsidRDefault="00036ECE"/>
        </w:tc>
        <w:tc>
          <w:tcPr>
            <w:tcW w:w="21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pPr>
              <w:spacing w:before="135" w:after="135"/>
              <w:jc w:val="both"/>
              <w:textAlignment w:val="center"/>
            </w:pPr>
            <w:r>
              <w:rPr>
                <w:rFonts w:ascii="Arial" w:hAnsi="Arial" w:cs="Arial"/>
                <w:color w:val="000000"/>
                <w:position w:val="-2"/>
                <w:sz w:val="18"/>
                <w:szCs w:val="18"/>
              </w:rPr>
              <w:t>Izpolnjen, podpisan in žigosan.</w:t>
            </w:r>
          </w:p>
        </w:tc>
      </w:tr>
      <w:tr w:rsidR="00036ECE" w:rsidTr="00280F6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5</w:t>
            </w:r>
          </w:p>
        </w:tc>
        <w:tc>
          <w:tcPr>
            <w:tcW w:w="22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Seznam članov organov in zastopnikov gospodarskega subjekta</w:t>
            </w:r>
          </w:p>
          <w:p w:rsidR="00036ECE" w:rsidRDefault="00036ECE"/>
        </w:tc>
        <w:tc>
          <w:tcPr>
            <w:tcW w:w="21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pPr>
              <w:spacing w:before="135" w:after="135"/>
              <w:jc w:val="both"/>
              <w:textAlignment w:val="center"/>
            </w:pPr>
            <w:r>
              <w:rPr>
                <w:rFonts w:ascii="Arial" w:hAnsi="Arial" w:cs="Arial"/>
                <w:color w:val="000000"/>
                <w:position w:val="-2"/>
                <w:sz w:val="18"/>
                <w:szCs w:val="18"/>
              </w:rPr>
              <w:t>Izpolnjen, podpisan in žigosan. </w:t>
            </w:r>
          </w:p>
          <w:p w:rsidR="00036ECE" w:rsidRDefault="00F36EC2">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036ECE" w:rsidTr="00280F6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6</w:t>
            </w:r>
          </w:p>
        </w:tc>
        <w:tc>
          <w:tcPr>
            <w:tcW w:w="22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Referenčna lista gospodarskega subjekta</w:t>
            </w:r>
          </w:p>
          <w:p w:rsidR="00036ECE" w:rsidRDefault="00036ECE"/>
        </w:tc>
        <w:tc>
          <w:tcPr>
            <w:tcW w:w="21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pPr>
              <w:spacing w:before="135" w:after="135"/>
              <w:jc w:val="both"/>
              <w:textAlignment w:val="center"/>
            </w:pPr>
            <w:r>
              <w:rPr>
                <w:rFonts w:ascii="Arial" w:hAnsi="Arial" w:cs="Arial"/>
                <w:color w:val="000000"/>
                <w:position w:val="-2"/>
                <w:sz w:val="18"/>
                <w:szCs w:val="18"/>
              </w:rPr>
              <w:t>Izpolnjen.</w:t>
            </w:r>
          </w:p>
        </w:tc>
      </w:tr>
      <w:tr w:rsidR="00036ECE" w:rsidTr="00280F6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7</w:t>
            </w:r>
          </w:p>
        </w:tc>
        <w:tc>
          <w:tcPr>
            <w:tcW w:w="22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Potrdilo o dobro opravljenem delu</w:t>
            </w:r>
          </w:p>
          <w:p w:rsidR="00036ECE" w:rsidRDefault="00036ECE"/>
        </w:tc>
        <w:tc>
          <w:tcPr>
            <w:tcW w:w="21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pPr>
              <w:spacing w:before="135" w:after="135"/>
              <w:jc w:val="both"/>
              <w:textAlignment w:val="center"/>
            </w:pPr>
            <w:r>
              <w:rPr>
                <w:rFonts w:ascii="Arial" w:hAnsi="Arial" w:cs="Arial"/>
                <w:color w:val="000000"/>
                <w:position w:val="-2"/>
                <w:sz w:val="18"/>
                <w:szCs w:val="18"/>
              </w:rPr>
              <w:t>Izpolnjen, potrjen s strani naročnika posla.</w:t>
            </w:r>
          </w:p>
        </w:tc>
      </w:tr>
      <w:tr w:rsidR="00036ECE" w:rsidTr="00280F6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8</w:t>
            </w:r>
          </w:p>
        </w:tc>
        <w:tc>
          <w:tcPr>
            <w:tcW w:w="22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Razpoložljiva mehanizacija/stroji</w:t>
            </w:r>
          </w:p>
          <w:p w:rsidR="00036ECE" w:rsidRDefault="00036ECE"/>
        </w:tc>
        <w:tc>
          <w:tcPr>
            <w:tcW w:w="21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pPr>
              <w:spacing w:before="135" w:after="135"/>
              <w:jc w:val="both"/>
              <w:textAlignment w:val="center"/>
            </w:pPr>
            <w:r>
              <w:rPr>
                <w:rFonts w:ascii="Arial" w:hAnsi="Arial" w:cs="Arial"/>
                <w:color w:val="000000"/>
                <w:position w:val="-2"/>
                <w:sz w:val="18"/>
                <w:szCs w:val="18"/>
              </w:rPr>
              <w:t>Izpolnjen, podpisan in žigosan. </w:t>
            </w:r>
          </w:p>
        </w:tc>
      </w:tr>
      <w:tr w:rsidR="00036ECE" w:rsidTr="00280F6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9</w:t>
            </w:r>
          </w:p>
        </w:tc>
        <w:tc>
          <w:tcPr>
            <w:tcW w:w="22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Vzorec menične izjave za dobro izvedbo</w:t>
            </w:r>
          </w:p>
          <w:p w:rsidR="00036ECE" w:rsidRDefault="00036ECE"/>
        </w:tc>
        <w:tc>
          <w:tcPr>
            <w:tcW w:w="21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pPr>
              <w:spacing w:before="135" w:after="135"/>
              <w:jc w:val="both"/>
              <w:textAlignment w:val="center"/>
            </w:pPr>
            <w:r>
              <w:rPr>
                <w:rFonts w:ascii="Arial" w:hAnsi="Arial" w:cs="Arial"/>
                <w:color w:val="000000"/>
                <w:position w:val="-2"/>
                <w:sz w:val="18"/>
                <w:szCs w:val="18"/>
              </w:rPr>
              <w:t>Parafiran.</w:t>
            </w:r>
          </w:p>
        </w:tc>
      </w:tr>
      <w:tr w:rsidR="00036ECE" w:rsidTr="00280F6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10</w:t>
            </w:r>
          </w:p>
        </w:tc>
        <w:tc>
          <w:tcPr>
            <w:tcW w:w="22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Vzorec menične izjave za odpravo napak</w:t>
            </w:r>
          </w:p>
          <w:p w:rsidR="00036ECE" w:rsidRDefault="00036ECE"/>
        </w:tc>
        <w:tc>
          <w:tcPr>
            <w:tcW w:w="21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pPr>
              <w:spacing w:before="135" w:after="135"/>
              <w:jc w:val="both"/>
              <w:textAlignment w:val="center"/>
            </w:pPr>
            <w:r>
              <w:rPr>
                <w:rFonts w:ascii="Arial" w:hAnsi="Arial" w:cs="Arial"/>
                <w:color w:val="000000"/>
                <w:position w:val="-2"/>
                <w:sz w:val="18"/>
                <w:szCs w:val="18"/>
              </w:rPr>
              <w:t>Parafiran.</w:t>
            </w:r>
          </w:p>
        </w:tc>
      </w:tr>
      <w:tr w:rsidR="00036ECE" w:rsidTr="00280F6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11</w:t>
            </w:r>
          </w:p>
        </w:tc>
        <w:tc>
          <w:tcPr>
            <w:tcW w:w="22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Izjava zastopnika podizvajalca v zvezi z izpolnjevanjem obveznih pogojev za podizvajalce</w:t>
            </w:r>
          </w:p>
          <w:p w:rsidR="00036ECE" w:rsidRDefault="00036ECE"/>
        </w:tc>
        <w:tc>
          <w:tcPr>
            <w:tcW w:w="21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pPr>
              <w:spacing w:before="135" w:after="135"/>
              <w:jc w:val="both"/>
              <w:textAlignment w:val="center"/>
            </w:pPr>
            <w:r>
              <w:rPr>
                <w:rFonts w:ascii="Arial" w:hAnsi="Arial" w:cs="Arial"/>
                <w:color w:val="000000"/>
                <w:position w:val="-2"/>
                <w:sz w:val="18"/>
                <w:szCs w:val="18"/>
              </w:rPr>
              <w:t>Izpolnjen, podpisan in žigosan.</w:t>
            </w:r>
          </w:p>
        </w:tc>
      </w:tr>
      <w:tr w:rsidR="00036ECE" w:rsidTr="00280F6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12</w:t>
            </w:r>
          </w:p>
        </w:tc>
        <w:tc>
          <w:tcPr>
            <w:tcW w:w="22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Izjava podizvajalca</w:t>
            </w:r>
          </w:p>
          <w:p w:rsidR="00036ECE" w:rsidRDefault="00036ECE"/>
        </w:tc>
        <w:tc>
          <w:tcPr>
            <w:tcW w:w="21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pPr>
              <w:spacing w:before="135" w:after="135"/>
              <w:jc w:val="both"/>
              <w:textAlignment w:val="center"/>
            </w:pPr>
            <w:r>
              <w:rPr>
                <w:rFonts w:ascii="Arial" w:hAnsi="Arial" w:cs="Arial"/>
                <w:color w:val="000000"/>
                <w:position w:val="-2"/>
                <w:sz w:val="18"/>
                <w:szCs w:val="18"/>
              </w:rPr>
              <w:t>Izpolnjen, podpisan in žigosan.</w:t>
            </w:r>
          </w:p>
        </w:tc>
      </w:tr>
      <w:tr w:rsidR="00036ECE" w:rsidTr="00280F6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13</w:t>
            </w:r>
          </w:p>
        </w:tc>
        <w:tc>
          <w:tcPr>
            <w:tcW w:w="22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Izjava o nastopu s podizvajalci</w:t>
            </w:r>
          </w:p>
          <w:p w:rsidR="00036ECE" w:rsidRDefault="00036ECE"/>
        </w:tc>
        <w:tc>
          <w:tcPr>
            <w:tcW w:w="21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w:t>
            </w:r>
          </w:p>
        </w:tc>
      </w:tr>
      <w:tr w:rsidR="00036ECE" w:rsidTr="00280F6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14</w:t>
            </w:r>
          </w:p>
        </w:tc>
        <w:tc>
          <w:tcPr>
            <w:tcW w:w="22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Izjava o lastniških deležih</w:t>
            </w:r>
          </w:p>
          <w:p w:rsidR="00036ECE" w:rsidRDefault="00036ECE"/>
        </w:tc>
        <w:tc>
          <w:tcPr>
            <w:tcW w:w="21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pPr>
              <w:spacing w:before="135" w:after="135"/>
              <w:jc w:val="both"/>
              <w:textAlignment w:val="center"/>
            </w:pPr>
            <w:r>
              <w:rPr>
                <w:rFonts w:ascii="Arial" w:hAnsi="Arial" w:cs="Arial"/>
                <w:color w:val="000000"/>
                <w:position w:val="-2"/>
                <w:sz w:val="18"/>
                <w:szCs w:val="18"/>
              </w:rPr>
              <w:t>Izpolnjen, podpisan in žigosan</w:t>
            </w:r>
          </w:p>
        </w:tc>
      </w:tr>
      <w:tr w:rsidR="00036ECE" w:rsidTr="00280F6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Dokazila</w:t>
            </w:r>
          </w:p>
        </w:tc>
        <w:tc>
          <w:tcPr>
            <w:tcW w:w="22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Bonitetna ocena</w:t>
            </w:r>
          </w:p>
          <w:p w:rsidR="00036ECE" w:rsidRDefault="00036ECE"/>
        </w:tc>
        <w:tc>
          <w:tcPr>
            <w:tcW w:w="21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pPr>
              <w:spacing w:before="135" w:after="135"/>
              <w:jc w:val="both"/>
              <w:textAlignment w:val="center"/>
            </w:pPr>
            <w:r>
              <w:rPr>
                <w:rFonts w:ascii="Arial" w:hAnsi="Arial" w:cs="Arial"/>
                <w:color w:val="000000"/>
                <w:position w:val="-2"/>
                <w:sz w:val="18"/>
                <w:szCs w:val="18"/>
              </w:rPr>
              <w:t>Kot dokazilo bo naročnik upošteval S. BON-1 ali S.BON-1/P oz. drugo ustrezno potrdilo, ki ne smeta biti starejša od datuma objave tega javnega naročila.</w:t>
            </w:r>
          </w:p>
        </w:tc>
      </w:tr>
      <w:tr w:rsidR="00036ECE" w:rsidTr="00280F6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Priloga</w:t>
            </w:r>
          </w:p>
        </w:tc>
        <w:tc>
          <w:tcPr>
            <w:tcW w:w="22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Popis del</w:t>
            </w:r>
          </w:p>
          <w:p w:rsidR="00036ECE" w:rsidRDefault="00036ECE"/>
        </w:tc>
        <w:tc>
          <w:tcPr>
            <w:tcW w:w="21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pPr>
              <w:spacing w:before="135" w:after="135"/>
              <w:jc w:val="both"/>
              <w:textAlignment w:val="center"/>
            </w:pPr>
            <w:r>
              <w:rPr>
                <w:rFonts w:ascii="Arial" w:hAnsi="Arial" w:cs="Arial"/>
                <w:color w:val="000000"/>
                <w:position w:val="-2"/>
                <w:sz w:val="18"/>
                <w:szCs w:val="18"/>
              </w:rPr>
              <w:t>Izpolnjen.</w:t>
            </w:r>
          </w:p>
        </w:tc>
      </w:tr>
      <w:tr w:rsidR="00036ECE" w:rsidTr="00280F6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Priloga</w:t>
            </w:r>
          </w:p>
        </w:tc>
        <w:tc>
          <w:tcPr>
            <w:tcW w:w="22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Vzorec pogodbe: VZDRŽEVANJE GOZDNIH CEST V OBČINI ČRNOMELJ V LE</w:t>
            </w:r>
            <w:r>
              <w:rPr>
                <w:rFonts w:ascii="Arial" w:hAnsi="Arial" w:cs="Arial"/>
                <w:color w:val="000000"/>
                <w:position w:val="-2"/>
                <w:sz w:val="18"/>
                <w:szCs w:val="18"/>
              </w:rPr>
              <w:t>TIH 2023 IN 2024.</w:t>
            </w:r>
          </w:p>
          <w:p w:rsidR="00036ECE" w:rsidRDefault="00036ECE"/>
        </w:tc>
        <w:tc>
          <w:tcPr>
            <w:tcW w:w="21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pPr>
              <w:spacing w:before="135" w:after="135"/>
              <w:jc w:val="both"/>
              <w:textAlignment w:val="center"/>
            </w:pPr>
            <w:r>
              <w:rPr>
                <w:rFonts w:ascii="Arial" w:hAnsi="Arial" w:cs="Arial"/>
                <w:color w:val="000000"/>
                <w:position w:val="-2"/>
                <w:sz w:val="18"/>
                <w:szCs w:val="18"/>
              </w:rPr>
              <w:t>Parafiran, podpisan in žigosan.</w:t>
            </w:r>
          </w:p>
        </w:tc>
      </w:tr>
    </w:tbl>
    <w:p w:rsidR="00036ECE" w:rsidRDefault="00036ECE">
      <w:pPr>
        <w:sectPr w:rsidR="00036ECE" w:rsidSect="00280F67">
          <w:pgSz w:w="11906" w:h="16838"/>
          <w:pgMar w:top="1418" w:right="1418" w:bottom="1418" w:left="1418" w:header="567" w:footer="238" w:gutter="0"/>
          <w:cols w:space="708"/>
          <w:docGrid w:linePitch="360"/>
        </w:sectPr>
      </w:pPr>
    </w:p>
    <w:p w:rsidR="00252358" w:rsidRPr="00590863" w:rsidRDefault="00F36EC2" w:rsidP="00252358">
      <w:pPr>
        <w:spacing w:after="0"/>
        <w:jc w:val="right"/>
        <w:rPr>
          <w:rFonts w:ascii="Arial" w:hAnsi="Arial" w:cs="Arial"/>
          <w:sz w:val="18"/>
          <w:szCs w:val="18"/>
        </w:rPr>
      </w:pPr>
      <w:r w:rsidRPr="00590863">
        <w:rPr>
          <w:rFonts w:ascii="Arial" w:hAnsi="Arial" w:cs="Arial"/>
          <w:sz w:val="18"/>
          <w:szCs w:val="18"/>
        </w:rPr>
        <w:t>Obrazec št: 1</w:t>
      </w:r>
    </w:p>
    <w:p w:rsidR="00252358" w:rsidRPr="00252358" w:rsidRDefault="00F36EC2" w:rsidP="00252358"/>
    <w:p w:rsidR="00EB2A75" w:rsidRDefault="00F36EC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EB2A75" w:rsidRDefault="00F36EC2" w:rsidP="00EB2A75">
      <w:pPr>
        <w:spacing w:after="120"/>
        <w:rPr>
          <w:rFonts w:ascii="Arial" w:hAnsi="Arial" w:cs="Arial"/>
        </w:rPr>
      </w:pPr>
    </w:p>
    <w:p w:rsidR="00036ECE" w:rsidRDefault="00F36EC2">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Vzdrževanje gozdnih cest v občini Črnomelj 2023- 2024</w:t>
      </w:r>
      <w:r>
        <w:rPr>
          <w:rFonts w:ascii="Arial" w:hAnsi="Arial" w:cs="Arial"/>
          <w:color w:val="000000"/>
          <w:sz w:val="18"/>
          <w:szCs w:val="18"/>
        </w:rPr>
        <w:t>« dajemo ponudbo, kot sledi:</w:t>
      </w:r>
    </w:p>
    <w:p w:rsidR="00036ECE" w:rsidRDefault="00F36EC2">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036EC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36ECE" w:rsidRDefault="00F36EC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
              <w:rPr>
                <w:rFonts w:ascii="Arial" w:hAnsi="Arial" w:cs="Arial"/>
                <w:color w:val="000000"/>
                <w:position w:val="-2"/>
                <w:sz w:val="18"/>
                <w:szCs w:val="18"/>
              </w:rPr>
              <w:t> </w:t>
            </w:r>
          </w:p>
        </w:tc>
      </w:tr>
      <w:tr w:rsidR="00036EC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36ECE" w:rsidRDefault="00F36EC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
              <w:rPr>
                <w:rFonts w:ascii="Arial" w:hAnsi="Arial" w:cs="Arial"/>
                <w:color w:val="000000"/>
                <w:position w:val="-2"/>
                <w:sz w:val="18"/>
                <w:szCs w:val="18"/>
              </w:rPr>
              <w:t> </w:t>
            </w:r>
          </w:p>
        </w:tc>
      </w:tr>
    </w:tbl>
    <w:p w:rsidR="00036ECE" w:rsidRDefault="00F36EC2">
      <w:pPr>
        <w:spacing w:before="225" w:after="225" w:line="240" w:lineRule="auto"/>
        <w:jc w:val="both"/>
      </w:pPr>
      <w:r>
        <w:rPr>
          <w:rFonts w:ascii="Arial" w:hAnsi="Arial" w:cs="Arial"/>
          <w:color w:val="000000"/>
          <w:sz w:val="18"/>
          <w:szCs w:val="18"/>
        </w:rPr>
        <w:t>Ponudbo oddajamo (ustrezno označite):</w:t>
      </w:r>
    </w:p>
    <w:p w:rsidR="00036ECE" w:rsidRDefault="00F36EC2" w:rsidP="00280F67">
      <w:pPr>
        <w:spacing w:before="120" w:after="120" w:line="240" w:lineRule="auto"/>
        <w:jc w:val="both"/>
      </w:pPr>
      <w:r>
        <w:fldChar w:fldCharType="begin">
          <w:ffData>
            <w:name w:val="cbox16475d8fd0b16c"/>
            <w:enabled/>
            <w:calcOnExit w:val="0"/>
            <w:checkBox>
              <w:sizeAuto/>
              <w:default w:val="0"/>
            </w:checkBox>
          </w:ffData>
        </w:fldChar>
      </w:r>
      <w:bookmarkStart w:id="0" w:name="cbox16475d8fd0b16c"/>
      <w:r>
        <w:instrText xml:space="preserve"> FORMCHECKBOX </w:instrText>
      </w:r>
      <w:r>
        <w:fldChar w:fldCharType="separate"/>
      </w:r>
      <w:r>
        <w:fldChar w:fldCharType="end"/>
      </w:r>
      <w:bookmarkEnd w:id="0"/>
      <w:r>
        <w:rPr>
          <w:rFonts w:ascii="Arial" w:hAnsi="Arial" w:cs="Arial"/>
          <w:color w:val="000000"/>
          <w:sz w:val="18"/>
          <w:szCs w:val="18"/>
        </w:rPr>
        <w:t> samostojno</w:t>
      </w:r>
    </w:p>
    <w:p w:rsidR="00036ECE" w:rsidRDefault="00F36EC2" w:rsidP="00280F67">
      <w:pPr>
        <w:spacing w:before="120" w:after="120" w:line="240" w:lineRule="auto"/>
        <w:jc w:val="both"/>
      </w:pPr>
      <w:r>
        <w:fldChar w:fldCharType="begin">
          <w:ffData>
            <w:name w:val="cbox16475d8fd0b474"/>
            <w:enabled/>
            <w:calcOnExit w:val="0"/>
            <w:checkBox>
              <w:sizeAuto/>
              <w:default w:val="0"/>
            </w:checkBox>
          </w:ffData>
        </w:fldChar>
      </w:r>
      <w:bookmarkStart w:id="1" w:name="cbox16475d8fd0b474"/>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rsidR="00036ECE" w:rsidRDefault="00F36EC2" w:rsidP="00280F67">
      <w:pPr>
        <w:spacing w:before="120" w:after="120" w:line="240" w:lineRule="auto"/>
        <w:jc w:val="both"/>
      </w:pPr>
      <w:r>
        <w:fldChar w:fldCharType="begin">
          <w:ffData>
            <w:name w:val="cbox16475d8fd0b775"/>
            <w:enabled/>
            <w:calcOnExit w:val="0"/>
            <w:checkBox>
              <w:sizeAuto/>
              <w:default w:val="0"/>
            </w:checkBox>
          </w:ffData>
        </w:fldChar>
      </w:r>
      <w:bookmarkStart w:id="2" w:name="cbox16475d8fd0b775"/>
      <w:r>
        <w:instrText xml:space="preserve"> </w:instrText>
      </w:r>
      <w:r>
        <w:instrText xml:space="preserve">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rsidR="00036ECE" w:rsidRDefault="00F36EC2" w:rsidP="00280F67">
      <w:pPr>
        <w:spacing w:before="120" w:after="120" w:line="240" w:lineRule="auto"/>
        <w:jc w:val="both"/>
      </w:pPr>
      <w:r>
        <w:fldChar w:fldCharType="begin">
          <w:ffData>
            <w:name w:val="cbox16475d8fd0ba88"/>
            <w:enabled/>
            <w:calcOnExit w:val="0"/>
            <w:checkBox>
              <w:sizeAuto/>
              <w:default w:val="0"/>
            </w:checkBox>
          </w:ffData>
        </w:fldChar>
      </w:r>
      <w:bookmarkStart w:id="3" w:name="cbox16475d8fd0ba88"/>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rsidR="00036ECE" w:rsidRDefault="00F36EC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4885" w:type="pct"/>
        <w:tblInd w:w="108" w:type="dxa"/>
        <w:tblLook w:val="04A0" w:firstRow="1" w:lastRow="0" w:firstColumn="1" w:lastColumn="0" w:noHBand="0" w:noVBand="1"/>
      </w:tblPr>
      <w:tblGrid>
        <w:gridCol w:w="2491"/>
        <w:gridCol w:w="2214"/>
        <w:gridCol w:w="1382"/>
        <w:gridCol w:w="1382"/>
        <w:gridCol w:w="1381"/>
      </w:tblGrid>
      <w:tr w:rsidR="00036ECE" w:rsidTr="00280F67">
        <w:tc>
          <w:tcPr>
            <w:tcW w:w="140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36ECE" w:rsidRDefault="00F36EC2">
            <w:pPr>
              <w:jc w:val="center"/>
            </w:pPr>
            <w:r>
              <w:rPr>
                <w:rFonts w:ascii="Arial" w:hAnsi="Arial" w:cs="Arial"/>
                <w:b/>
                <w:bCs/>
                <w:color w:val="000000"/>
                <w:position w:val="-2"/>
                <w:sz w:val="18"/>
                <w:szCs w:val="18"/>
                <w:shd w:val="clear" w:color="auto" w:fill="D1D1D1"/>
              </w:rPr>
              <w:t>Postavka</w:t>
            </w:r>
          </w:p>
        </w:tc>
        <w:tc>
          <w:tcPr>
            <w:tcW w:w="125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36ECE" w:rsidRDefault="00F36EC2">
            <w:pPr>
              <w:jc w:val="center"/>
            </w:pPr>
            <w:r>
              <w:rPr>
                <w:rFonts w:ascii="Arial" w:hAnsi="Arial" w:cs="Arial"/>
                <w:b/>
                <w:bCs/>
                <w:color w:val="000000"/>
                <w:position w:val="-2"/>
                <w:sz w:val="18"/>
                <w:szCs w:val="18"/>
                <w:shd w:val="clear" w:color="auto" w:fill="D1D1D1"/>
              </w:rPr>
              <w:t>Opis</w:t>
            </w:r>
          </w:p>
        </w:tc>
        <w:tc>
          <w:tcPr>
            <w:tcW w:w="78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36ECE" w:rsidRDefault="00F36EC2">
            <w:pPr>
              <w:jc w:val="center"/>
            </w:pPr>
            <w:r>
              <w:rPr>
                <w:rFonts w:ascii="Arial" w:hAnsi="Arial" w:cs="Arial"/>
                <w:b/>
                <w:bCs/>
                <w:color w:val="000000"/>
                <w:position w:val="-2"/>
                <w:sz w:val="18"/>
                <w:szCs w:val="18"/>
                <w:shd w:val="clear" w:color="auto" w:fill="D1D1D1"/>
              </w:rPr>
              <w:t>Vrednost brez DDV</w:t>
            </w:r>
          </w:p>
        </w:tc>
        <w:tc>
          <w:tcPr>
            <w:tcW w:w="78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36ECE" w:rsidRDefault="00F36EC2">
            <w:pPr>
              <w:jc w:val="center"/>
            </w:pPr>
            <w:r>
              <w:rPr>
                <w:rFonts w:ascii="Arial" w:hAnsi="Arial" w:cs="Arial"/>
                <w:b/>
                <w:bCs/>
                <w:color w:val="000000"/>
                <w:position w:val="-2"/>
                <w:sz w:val="18"/>
                <w:szCs w:val="18"/>
                <w:shd w:val="clear" w:color="auto" w:fill="D1D1D1"/>
              </w:rPr>
              <w:t>DDV</w:t>
            </w:r>
          </w:p>
        </w:tc>
        <w:tc>
          <w:tcPr>
            <w:tcW w:w="78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36ECE" w:rsidRDefault="00F36EC2">
            <w:pPr>
              <w:jc w:val="center"/>
            </w:pPr>
            <w:r>
              <w:rPr>
                <w:rFonts w:ascii="Arial" w:hAnsi="Arial" w:cs="Arial"/>
                <w:b/>
                <w:bCs/>
                <w:color w:val="000000"/>
                <w:position w:val="-2"/>
                <w:sz w:val="18"/>
                <w:szCs w:val="18"/>
                <w:shd w:val="clear" w:color="auto" w:fill="D1D1D1"/>
              </w:rPr>
              <w:t>Vrednost z DDV</w:t>
            </w:r>
          </w:p>
        </w:tc>
      </w:tr>
      <w:tr w:rsidR="00036ECE" w:rsidTr="00280F67">
        <w:tc>
          <w:tcPr>
            <w:tcW w:w="14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pPr>
              <w:jc w:val="right"/>
            </w:pPr>
            <w:r>
              <w:rPr>
                <w:rFonts w:ascii="Arial" w:hAnsi="Arial" w:cs="Arial"/>
                <w:color w:val="000000"/>
                <w:position w:val="-2"/>
                <w:sz w:val="18"/>
                <w:szCs w:val="18"/>
              </w:rPr>
              <w:t>Vzdrževanje gozdnih cest v občini Črnomelj 2023- 2024</w:t>
            </w:r>
          </w:p>
        </w:tc>
        <w:tc>
          <w:tcPr>
            <w:tcW w:w="12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
              <w:rPr>
                <w:rFonts w:ascii="Arial" w:hAnsi="Arial" w:cs="Arial"/>
                <w:color w:val="000000"/>
                <w:position w:val="-2"/>
                <w:sz w:val="18"/>
                <w:szCs w:val="18"/>
              </w:rPr>
              <w:t>vsa dela po izpolnjenem priloženem popisu del</w:t>
            </w:r>
          </w:p>
        </w:tc>
        <w:tc>
          <w:tcPr>
            <w:tcW w:w="78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
              <w:rPr>
                <w:rFonts w:ascii="Arial" w:hAnsi="Arial" w:cs="Arial"/>
                <w:color w:val="000000"/>
                <w:position w:val="-2"/>
                <w:sz w:val="18"/>
                <w:szCs w:val="18"/>
              </w:rPr>
              <w:t> </w:t>
            </w:r>
          </w:p>
        </w:tc>
        <w:tc>
          <w:tcPr>
            <w:tcW w:w="78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
              <w:rPr>
                <w:rFonts w:ascii="Arial" w:hAnsi="Arial" w:cs="Arial"/>
                <w:color w:val="000000"/>
                <w:position w:val="-2"/>
                <w:sz w:val="18"/>
                <w:szCs w:val="18"/>
              </w:rPr>
              <w:t> </w:t>
            </w:r>
          </w:p>
        </w:tc>
        <w:tc>
          <w:tcPr>
            <w:tcW w:w="78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
              <w:rPr>
                <w:rFonts w:ascii="Arial" w:hAnsi="Arial" w:cs="Arial"/>
                <w:color w:val="000000"/>
                <w:position w:val="-2"/>
                <w:sz w:val="18"/>
                <w:szCs w:val="18"/>
              </w:rPr>
              <w:t> </w:t>
            </w:r>
          </w:p>
        </w:tc>
      </w:tr>
      <w:tr w:rsidR="00036ECE" w:rsidTr="00280F67">
        <w:tc>
          <w:tcPr>
            <w:tcW w:w="140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36ECE" w:rsidRDefault="00F36EC2">
            <w:pPr>
              <w:jc w:val="right"/>
            </w:pPr>
            <w:r>
              <w:rPr>
                <w:rFonts w:ascii="Arial" w:hAnsi="Arial" w:cs="Arial"/>
                <w:b/>
                <w:bCs/>
                <w:color w:val="000000"/>
                <w:position w:val="-2"/>
                <w:sz w:val="18"/>
                <w:szCs w:val="18"/>
                <w:shd w:val="clear" w:color="auto" w:fill="CCCCCC"/>
              </w:rPr>
              <w:t>Skupaj</w:t>
            </w:r>
          </w:p>
        </w:tc>
        <w:tc>
          <w:tcPr>
            <w:tcW w:w="125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36ECE" w:rsidRDefault="00F36EC2">
            <w:r>
              <w:rPr>
                <w:rFonts w:ascii="Arial" w:hAnsi="Arial" w:cs="Arial"/>
                <w:color w:val="000000"/>
                <w:position w:val="-2"/>
                <w:sz w:val="18"/>
                <w:szCs w:val="18"/>
                <w:shd w:val="clear" w:color="auto" w:fill="CCCCCC"/>
              </w:rPr>
              <w:t> </w:t>
            </w:r>
          </w:p>
        </w:tc>
        <w:tc>
          <w:tcPr>
            <w:tcW w:w="78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36ECE" w:rsidRDefault="00F36EC2">
            <w:r>
              <w:rPr>
                <w:rFonts w:ascii="Arial" w:hAnsi="Arial" w:cs="Arial"/>
                <w:color w:val="000000"/>
                <w:position w:val="-2"/>
                <w:sz w:val="18"/>
                <w:szCs w:val="18"/>
                <w:shd w:val="clear" w:color="auto" w:fill="CCCCCC"/>
              </w:rPr>
              <w:t> </w:t>
            </w:r>
          </w:p>
        </w:tc>
        <w:tc>
          <w:tcPr>
            <w:tcW w:w="78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36ECE" w:rsidRDefault="00F36EC2">
            <w:r>
              <w:rPr>
                <w:rFonts w:ascii="Arial" w:hAnsi="Arial" w:cs="Arial"/>
                <w:color w:val="000000"/>
                <w:position w:val="-2"/>
                <w:sz w:val="18"/>
                <w:szCs w:val="18"/>
                <w:shd w:val="clear" w:color="auto" w:fill="CCCCCC"/>
              </w:rPr>
              <w:t> </w:t>
            </w:r>
          </w:p>
        </w:tc>
        <w:tc>
          <w:tcPr>
            <w:tcW w:w="78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36ECE" w:rsidRDefault="00F36EC2">
            <w:r>
              <w:rPr>
                <w:rFonts w:ascii="Arial" w:hAnsi="Arial" w:cs="Arial"/>
                <w:color w:val="000000"/>
                <w:position w:val="-2"/>
                <w:sz w:val="18"/>
                <w:szCs w:val="18"/>
                <w:shd w:val="clear" w:color="auto" w:fill="CCCCCC"/>
              </w:rPr>
              <w:t> </w:t>
            </w:r>
          </w:p>
        </w:tc>
      </w:tr>
    </w:tbl>
    <w:p w:rsidR="00036ECE" w:rsidRDefault="00F36EC2">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rsidR="00036ECE" w:rsidRDefault="00F36EC2" w:rsidP="00280F67">
      <w:pPr>
        <w:spacing w:before="225" w:after="120" w:line="240" w:lineRule="auto"/>
        <w:jc w:val="both"/>
      </w:pPr>
      <w:r>
        <w:rPr>
          <w:rFonts w:ascii="Arial" w:hAnsi="Arial" w:cs="Arial"/>
          <w:b/>
          <w:bCs/>
          <w:color w:val="000000"/>
          <w:sz w:val="18"/>
          <w:szCs w:val="18"/>
        </w:rPr>
        <w:t>III. Rok veljavnosti ponudb</w:t>
      </w:r>
      <w:r>
        <w:rPr>
          <w:rFonts w:ascii="Arial" w:hAnsi="Arial" w:cs="Arial"/>
          <w:color w:val="000000"/>
          <w:sz w:val="18"/>
          <w:szCs w:val="18"/>
        </w:rPr>
        <w:t>e Ponudba velja najmanj 90 dni od roka za predložitev ponudb.</w:t>
      </w:r>
    </w:p>
    <w:p w:rsidR="00036ECE" w:rsidRDefault="00F36EC2" w:rsidP="00280F67">
      <w:pPr>
        <w:spacing w:before="120" w:after="225" w:line="240" w:lineRule="auto"/>
        <w:jc w:val="both"/>
      </w:pPr>
      <w:r>
        <w:rPr>
          <w:rFonts w:ascii="Arial" w:hAnsi="Arial" w:cs="Arial"/>
          <w:color w:val="000000"/>
          <w:sz w:val="18"/>
          <w:szCs w:val="18"/>
        </w:rPr>
        <w:t>Ponudba mora biti veljavna najmanj do n</w:t>
      </w:r>
      <w:r>
        <w:rPr>
          <w:rFonts w:ascii="Arial" w:hAnsi="Arial" w:cs="Arial"/>
          <w:color w:val="000000"/>
          <w:sz w:val="18"/>
          <w:szCs w:val="18"/>
        </w:rPr>
        <w:t>avedenega roka. Prekratka veljavnost ponudbe pomeni razlog za zavrnitev ponudbe.</w:t>
      </w:r>
    </w:p>
    <w:p w:rsidR="00036ECE" w:rsidRDefault="00F36EC2" w:rsidP="00280F67">
      <w:pPr>
        <w:spacing w:before="225" w:after="120"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rsidR="00036ECE" w:rsidRDefault="00F36EC2" w:rsidP="00280F67">
      <w:pPr>
        <w:spacing w:before="120" w:after="225" w:line="240" w:lineRule="auto"/>
        <w:jc w:val="both"/>
      </w:pPr>
      <w:r>
        <w:rPr>
          <w:rFonts w:ascii="Arial" w:hAnsi="Arial" w:cs="Arial"/>
          <w:color w:val="000000"/>
          <w:sz w:val="18"/>
          <w:szCs w:val="18"/>
        </w:rPr>
        <w:t>Plačila se opravijo na podlagi izdanih računov. Če ni z zakonom ali drugim predpisom določeno drugače, je rok plačila 30 dni od datuma prejema računa.</w:t>
      </w:r>
      <w:r>
        <w:rPr>
          <w:rFonts w:ascii="Arial" w:hAnsi="Arial" w:cs="Arial"/>
          <w:color w:val="000000"/>
          <w:sz w:val="18"/>
          <w:szCs w:val="18"/>
        </w:rPr>
        <w:t xml:space="preserve"> Če naročnik izpodbija del zneska, je dolžan plačati nesporni del zneska. Roki plačil podizvajalcem so enaki kot za izvajalca.</w:t>
      </w:r>
    </w:p>
    <w:p w:rsidR="00036ECE" w:rsidRDefault="00F36EC2">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pre</w:t>
      </w:r>
      <w:r>
        <w:rPr>
          <w:rFonts w:ascii="Arial" w:hAnsi="Arial" w:cs="Arial"/>
          <w:color w:val="000000"/>
          <w:sz w:val="18"/>
          <w:szCs w:val="18"/>
        </w:rPr>
        <w:t>jema računa v sistem UJPnet.</w:t>
      </w:r>
    </w:p>
    <w:p w:rsidR="00036ECE" w:rsidRDefault="00F36EC2">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036ECE" w:rsidRDefault="00F36EC2">
      <w:pPr>
        <w:spacing w:before="225" w:after="225" w:line="240" w:lineRule="auto"/>
        <w:jc w:val="both"/>
      </w:pPr>
      <w:r>
        <w:rPr>
          <w:rFonts w:ascii="Arial" w:hAnsi="Arial" w:cs="Arial"/>
          <w:color w:val="000000"/>
          <w:sz w:val="18"/>
          <w:szCs w:val="18"/>
        </w:rPr>
        <w:lastRenderedPageBreak/>
        <w:t> </w:t>
      </w:r>
    </w:p>
    <w:p w:rsidR="00036ECE" w:rsidRDefault="00F36EC2">
      <w:pPr>
        <w:pageBreakBefore/>
        <w:spacing w:before="225" w:after="225" w:line="240" w:lineRule="auto"/>
        <w:jc w:val="both"/>
      </w:pPr>
      <w:r>
        <w:rPr>
          <w:rFonts w:ascii="Arial" w:hAnsi="Arial" w:cs="Arial"/>
          <w:b/>
          <w:bCs/>
          <w:color w:val="000000"/>
          <w:sz w:val="18"/>
          <w:szCs w:val="18"/>
        </w:rPr>
        <w:lastRenderedPageBreak/>
        <w:t xml:space="preserve">V. Podatki </w:t>
      </w:r>
      <w:r>
        <w:rPr>
          <w:rFonts w:ascii="Arial" w:hAnsi="Arial" w:cs="Arial"/>
          <w:b/>
          <w:bCs/>
          <w:color w:val="000000"/>
          <w:sz w:val="18"/>
          <w:szCs w:val="18"/>
        </w:rPr>
        <w:t>o gospodarskem subjektu</w:t>
      </w:r>
    </w:p>
    <w:tbl>
      <w:tblPr>
        <w:tblStyle w:val="NormalTablePHPDOCX"/>
        <w:tblW w:w="8745" w:type="dxa"/>
        <w:tblInd w:w="108" w:type="dxa"/>
        <w:shd w:val="clear" w:color="auto" w:fill="CCCCCC"/>
        <w:tblLook w:val="04A0" w:firstRow="1" w:lastRow="0" w:firstColumn="1" w:lastColumn="0" w:noHBand="0" w:noVBand="1"/>
      </w:tblPr>
      <w:tblGrid>
        <w:gridCol w:w="3194"/>
        <w:gridCol w:w="886"/>
        <w:gridCol w:w="4275"/>
        <w:gridCol w:w="390"/>
      </w:tblGrid>
      <w:tr w:rsidR="00036ECE" w:rsidTr="00280F67">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36ECE" w:rsidRDefault="00F36EC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
              <w:rPr>
                <w:rFonts w:ascii="Arial" w:hAnsi="Arial" w:cs="Arial"/>
                <w:color w:val="000000"/>
                <w:position w:val="-2"/>
                <w:sz w:val="18"/>
                <w:szCs w:val="18"/>
              </w:rPr>
              <w:t> </w:t>
            </w:r>
          </w:p>
        </w:tc>
      </w:tr>
      <w:tr w:rsidR="00036ECE" w:rsidTr="00280F67">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36ECE" w:rsidRDefault="00F36EC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
              <w:rPr>
                <w:rFonts w:ascii="Arial" w:hAnsi="Arial" w:cs="Arial"/>
                <w:color w:val="000000"/>
                <w:position w:val="-2"/>
                <w:sz w:val="18"/>
                <w:szCs w:val="18"/>
              </w:rPr>
              <w:t> </w:t>
            </w:r>
          </w:p>
        </w:tc>
      </w:tr>
      <w:tr w:rsidR="00036ECE" w:rsidTr="00280F67">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36ECE" w:rsidRDefault="00F36EC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
              <w:rPr>
                <w:rFonts w:ascii="Arial" w:hAnsi="Arial" w:cs="Arial"/>
                <w:color w:val="000000"/>
                <w:position w:val="-2"/>
                <w:sz w:val="18"/>
                <w:szCs w:val="18"/>
              </w:rPr>
              <w:t> </w:t>
            </w:r>
          </w:p>
        </w:tc>
      </w:tr>
      <w:tr w:rsidR="00036ECE" w:rsidTr="00280F67">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36ECE" w:rsidRDefault="00F36EC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
              <w:rPr>
                <w:rFonts w:ascii="Arial" w:hAnsi="Arial" w:cs="Arial"/>
                <w:color w:val="000000"/>
                <w:position w:val="-2"/>
                <w:sz w:val="18"/>
                <w:szCs w:val="18"/>
              </w:rPr>
              <w:t> </w:t>
            </w:r>
          </w:p>
        </w:tc>
      </w:tr>
      <w:tr w:rsidR="00036ECE" w:rsidTr="00280F67">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36ECE" w:rsidRDefault="00F36EC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
              <w:rPr>
                <w:rFonts w:ascii="Arial" w:hAnsi="Arial" w:cs="Arial"/>
                <w:color w:val="000000"/>
                <w:position w:val="-2"/>
                <w:sz w:val="18"/>
                <w:szCs w:val="18"/>
              </w:rPr>
              <w:t> </w:t>
            </w:r>
          </w:p>
        </w:tc>
      </w:tr>
      <w:tr w:rsidR="00036ECE" w:rsidTr="00280F67">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36ECE" w:rsidRDefault="00F36EC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
              <w:rPr>
                <w:rFonts w:ascii="Arial" w:hAnsi="Arial" w:cs="Arial"/>
                <w:color w:val="000000"/>
                <w:position w:val="-2"/>
                <w:sz w:val="18"/>
                <w:szCs w:val="18"/>
              </w:rPr>
              <w:t> </w:t>
            </w:r>
          </w:p>
        </w:tc>
      </w:tr>
      <w:tr w:rsidR="00036ECE" w:rsidTr="00280F67">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36ECE" w:rsidRDefault="00F36EC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
              <w:rPr>
                <w:rFonts w:ascii="Arial" w:hAnsi="Arial" w:cs="Arial"/>
                <w:color w:val="000000"/>
                <w:position w:val="-2"/>
                <w:sz w:val="18"/>
                <w:szCs w:val="18"/>
              </w:rPr>
              <w:t> </w:t>
            </w:r>
          </w:p>
        </w:tc>
      </w:tr>
      <w:tr w:rsidR="00036ECE" w:rsidTr="00280F67">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36ECE" w:rsidRDefault="00F36EC2">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
              <w:rPr>
                <w:rFonts w:ascii="Arial" w:hAnsi="Arial" w:cs="Arial"/>
                <w:color w:val="000000"/>
                <w:position w:val="-2"/>
                <w:sz w:val="18"/>
                <w:szCs w:val="18"/>
              </w:rPr>
              <w:t> </w:t>
            </w:r>
          </w:p>
        </w:tc>
      </w:tr>
      <w:tr w:rsidR="00036ECE" w:rsidTr="00280F67">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36ECE" w:rsidRDefault="00F36EC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
              <w:rPr>
                <w:rFonts w:ascii="Arial" w:hAnsi="Arial" w:cs="Arial"/>
                <w:color w:val="000000"/>
                <w:position w:val="-2"/>
                <w:sz w:val="18"/>
                <w:szCs w:val="18"/>
              </w:rPr>
              <w:t> </w:t>
            </w:r>
          </w:p>
        </w:tc>
      </w:tr>
      <w:tr w:rsidR="00036ECE" w:rsidTr="00280F67">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36ECE" w:rsidRDefault="00F36EC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w:t>
            </w:r>
            <w:r>
              <w:rPr>
                <w:rFonts w:ascii="Arial" w:hAnsi="Arial" w:cs="Arial"/>
                <w:i/>
                <w:iCs/>
                <w:color w:val="000000"/>
                <w:position w:val="-2"/>
                <w:sz w:val="18"/>
                <w:szCs w:val="18"/>
                <w:shd w:val="clear" w:color="auto" w:fill="CCCCCC"/>
              </w:rPr>
              <w:t>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ECE" w:rsidRDefault="00F36EC2">
            <w:r>
              <w:rPr>
                <w:rFonts w:ascii="Arial" w:hAnsi="Arial" w:cs="Arial"/>
                <w:color w:val="000000"/>
                <w:position w:val="-2"/>
                <w:sz w:val="18"/>
                <w:szCs w:val="18"/>
              </w:rPr>
              <w:t> </w:t>
            </w:r>
          </w:p>
        </w:tc>
      </w:tr>
      <w:tr w:rsidR="00036ECE" w:rsidTr="00280F67">
        <w:tblPrEx>
          <w:shd w:val="clear" w:color="auto" w:fill="auto"/>
        </w:tblPrEx>
        <w:tc>
          <w:tcPr>
            <w:tcW w:w="8745" w:type="dxa"/>
            <w:gridSpan w:val="4"/>
            <w:tcMar>
              <w:top w:w="75" w:type="dxa"/>
              <w:bottom w:w="75" w:type="dxa"/>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r>
      <w:tr w:rsidR="00036ECE" w:rsidTr="00280F67">
        <w:tblPrEx>
          <w:shd w:val="clear" w:color="auto" w:fill="auto"/>
        </w:tblPrEx>
        <w:tc>
          <w:tcPr>
            <w:tcW w:w="4080" w:type="dxa"/>
            <w:gridSpan w:val="2"/>
            <w:tcMar>
              <w:top w:w="75" w:type="dxa"/>
              <w:bottom w:w="75" w:type="dxa"/>
            </w:tcMar>
            <w:vAlign w:val="center"/>
          </w:tcPr>
          <w:p w:rsidR="00036ECE" w:rsidRDefault="00F36EC2">
            <w:r>
              <w:rPr>
                <w:rFonts w:ascii="Arial" w:hAnsi="Arial" w:cs="Arial"/>
                <w:color w:val="000000"/>
                <w:position w:val="-2"/>
                <w:sz w:val="18"/>
                <w:szCs w:val="18"/>
              </w:rPr>
              <w:t>Kraj in datum:</w:t>
            </w:r>
          </w:p>
        </w:tc>
        <w:tc>
          <w:tcPr>
            <w:tcW w:w="0" w:type="auto"/>
            <w:gridSpan w:val="2"/>
            <w:tcMar>
              <w:top w:w="75" w:type="dxa"/>
              <w:bottom w:w="75" w:type="dxa"/>
            </w:tcMar>
            <w:vAlign w:val="center"/>
          </w:tcPr>
          <w:p w:rsidR="00036ECE" w:rsidRDefault="00F36EC2">
            <w:pPr>
              <w:jc w:val="center"/>
            </w:pPr>
            <w:r>
              <w:rPr>
                <w:rFonts w:ascii="Arial" w:hAnsi="Arial" w:cs="Arial"/>
                <w:color w:val="000000"/>
                <w:position w:val="-2"/>
                <w:sz w:val="18"/>
                <w:szCs w:val="18"/>
              </w:rPr>
              <w:t>Ime in priimek: _____________________</w:t>
            </w:r>
          </w:p>
        </w:tc>
      </w:tr>
      <w:tr w:rsidR="00036ECE" w:rsidTr="00280F67">
        <w:tblPrEx>
          <w:shd w:val="clear" w:color="auto" w:fill="auto"/>
        </w:tblPrEx>
        <w:tc>
          <w:tcPr>
            <w:tcW w:w="4080" w:type="dxa"/>
            <w:gridSpan w:val="2"/>
            <w:tcMar>
              <w:top w:w="75" w:type="dxa"/>
              <w:bottom w:w="75" w:type="dxa"/>
            </w:tcMar>
            <w:vAlign w:val="center"/>
          </w:tcPr>
          <w:p w:rsidR="00036ECE" w:rsidRDefault="00F36EC2">
            <w:r>
              <w:rPr>
                <w:rFonts w:ascii="Arial" w:hAnsi="Arial" w:cs="Arial"/>
                <w:color w:val="000000"/>
                <w:position w:val="-2"/>
                <w:sz w:val="18"/>
                <w:szCs w:val="18"/>
              </w:rPr>
              <w:t> </w:t>
            </w:r>
          </w:p>
        </w:tc>
        <w:tc>
          <w:tcPr>
            <w:tcW w:w="0" w:type="auto"/>
            <w:gridSpan w:val="2"/>
            <w:tcMar>
              <w:top w:w="75" w:type="dxa"/>
              <w:bottom w:w="75" w:type="dxa"/>
            </w:tcMar>
            <w:vAlign w:val="center"/>
          </w:tcPr>
          <w:p w:rsidR="00036ECE" w:rsidRDefault="00F36EC2">
            <w:pPr>
              <w:jc w:val="center"/>
            </w:pPr>
            <w:r>
              <w:rPr>
                <w:rFonts w:ascii="Arial" w:hAnsi="Arial" w:cs="Arial"/>
                <w:color w:val="000000"/>
                <w:position w:val="-2"/>
                <w:sz w:val="18"/>
                <w:szCs w:val="18"/>
              </w:rPr>
              <w:t>(žig in podpis)</w:t>
            </w:r>
            <w:r>
              <w:rPr>
                <w:rFonts w:ascii="Arial" w:hAnsi="Arial" w:cs="Arial"/>
                <w:color w:val="000000"/>
                <w:position w:val="-2"/>
                <w:sz w:val="18"/>
                <w:szCs w:val="18"/>
              </w:rPr>
              <w:br/>
              <w:t> </w:t>
            </w:r>
          </w:p>
        </w:tc>
      </w:tr>
    </w:tbl>
    <w:p w:rsidR="00036ECE" w:rsidRDefault="00F36EC2">
      <w:pPr>
        <w:spacing w:before="225" w:after="225" w:line="240" w:lineRule="auto"/>
        <w:jc w:val="both"/>
        <w:sectPr w:rsidR="00036ECE" w:rsidSect="006E7A2B">
          <w:footerReference w:type="default" r:id="rId12"/>
          <w:pgSz w:w="11906" w:h="16838"/>
          <w:pgMar w:top="1418" w:right="1418" w:bottom="1418" w:left="1418" w:header="567" w:footer="596" w:gutter="0"/>
          <w:cols w:space="708"/>
          <w:docGrid w:linePitch="360"/>
        </w:sectPr>
      </w:pPr>
      <w:r>
        <w:rPr>
          <w:rFonts w:ascii="Arial" w:hAnsi="Arial" w:cs="Arial"/>
          <w:color w:val="000000"/>
          <w:sz w:val="18"/>
          <w:szCs w:val="18"/>
        </w:rPr>
        <w:t> </w:t>
      </w:r>
    </w:p>
    <w:p w:rsidR="00252358" w:rsidRPr="00590863" w:rsidRDefault="00F36EC2" w:rsidP="00252358">
      <w:pPr>
        <w:spacing w:after="0"/>
        <w:jc w:val="right"/>
        <w:rPr>
          <w:rFonts w:ascii="Arial" w:hAnsi="Arial" w:cs="Arial"/>
          <w:sz w:val="18"/>
          <w:szCs w:val="18"/>
        </w:rPr>
      </w:pPr>
      <w:r w:rsidRPr="00590863">
        <w:rPr>
          <w:rFonts w:ascii="Arial" w:hAnsi="Arial" w:cs="Arial"/>
          <w:sz w:val="18"/>
          <w:szCs w:val="18"/>
        </w:rPr>
        <w:lastRenderedPageBreak/>
        <w:t>Obrazec št: 2</w:t>
      </w:r>
    </w:p>
    <w:p w:rsidR="00252358" w:rsidRPr="00252358" w:rsidRDefault="00F36EC2" w:rsidP="00252358"/>
    <w:p w:rsidR="00EB2A75" w:rsidRDefault="00F36EC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EB2A75" w:rsidRDefault="00F36EC2" w:rsidP="00EB2A75">
      <w:pPr>
        <w:spacing w:after="120"/>
        <w:rPr>
          <w:rFonts w:ascii="Arial" w:hAnsi="Arial" w:cs="Arial"/>
        </w:rPr>
      </w:pPr>
    </w:p>
    <w:p w:rsidR="00036ECE" w:rsidRDefault="00F36EC2">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Vzdrževanje gozdnih cest v občini Črnomelj 2023- 2024</w:t>
      </w:r>
      <w:r>
        <w:rPr>
          <w:rFonts w:ascii="Arial" w:hAnsi="Arial" w:cs="Arial"/>
          <w:color w:val="000000"/>
          <w:sz w:val="18"/>
          <w:szCs w:val="18"/>
        </w:rPr>
        <w:t>«,</w:t>
      </w:r>
    </w:p>
    <w:p w:rsidR="00036ECE" w:rsidRDefault="00F36EC2">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036ECE" w:rsidRDefault="00F36EC2">
      <w:pPr>
        <w:spacing w:before="225" w:after="225" w:line="240" w:lineRule="auto"/>
        <w:jc w:val="both"/>
      </w:pPr>
      <w:r>
        <w:rPr>
          <w:rFonts w:ascii="Arial" w:hAnsi="Arial" w:cs="Arial"/>
          <w:i/>
          <w:iCs/>
          <w:color w:val="000000"/>
          <w:sz w:val="18"/>
          <w:szCs w:val="18"/>
        </w:rPr>
        <w:t>(naziv ponudnika, partnerja v skupni ponudbi)</w:t>
      </w:r>
    </w:p>
    <w:p w:rsidR="00036ECE" w:rsidRDefault="00F36EC2">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036ECE">
        <w:tc>
          <w:tcPr>
            <w:tcW w:w="0" w:type="auto"/>
            <w:tcMar>
              <w:top w:w="0" w:type="auto"/>
              <w:bottom w:w="0" w:type="auto"/>
            </w:tcMar>
          </w:tcPr>
          <w:p w:rsidR="00036ECE" w:rsidRDefault="00F36EC2">
            <w:pPr>
              <w:numPr>
                <w:ilvl w:val="0"/>
                <w:numId w:val="21"/>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036ECE" w:rsidRDefault="00F36EC2">
            <w:pPr>
              <w:numPr>
                <w:ilvl w:val="0"/>
                <w:numId w:val="21"/>
              </w:numPr>
              <w:jc w:val="both"/>
              <w:rPr>
                <w:rFonts w:ascii="Arial" w:hAnsi="Arial" w:cs="Arial"/>
                <w:color w:val="000000"/>
                <w:sz w:val="18"/>
                <w:szCs w:val="18"/>
              </w:rPr>
            </w:pPr>
            <w:r>
              <w:rPr>
                <w:rFonts w:ascii="Arial" w:hAnsi="Arial" w:cs="Arial"/>
                <w:color w:val="000000"/>
                <w:sz w:val="18"/>
                <w:szCs w:val="18"/>
              </w:rPr>
              <w:t xml:space="preserve">ne bomo </w:t>
            </w:r>
            <w:r>
              <w:rPr>
                <w:rFonts w:ascii="Arial" w:hAnsi="Arial" w:cs="Arial"/>
                <w:color w:val="000000"/>
                <w:sz w:val="18"/>
                <w:szCs w:val="18"/>
              </w:rPr>
              <w:t>imeli do naročnika predmetnega razpisa nobenega odškodninskega zahtevka, če ne bomo izbrani kot najugodnejši ponudnik, oz. da v primeru ustavitve postopka, zavrnitve vseh ponudb ali odstopa od izvedbe javnega naročila ne bomo zahtevali povrnitve nobenih st</w:t>
            </w:r>
            <w:r>
              <w:rPr>
                <w:rFonts w:ascii="Arial" w:hAnsi="Arial" w:cs="Arial"/>
                <w:color w:val="000000"/>
                <w:sz w:val="18"/>
                <w:szCs w:val="18"/>
              </w:rPr>
              <w:t>roškov, ki smo jih imeli s pripravo ponudbene dokumentacije;</w:t>
            </w:r>
          </w:p>
          <w:p w:rsidR="00036ECE" w:rsidRDefault="00F36EC2">
            <w:pPr>
              <w:numPr>
                <w:ilvl w:val="0"/>
                <w:numId w:val="21"/>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w:t>
            </w:r>
            <w:r>
              <w:rPr>
                <w:rFonts w:ascii="Arial" w:hAnsi="Arial" w:cs="Arial"/>
                <w:color w:val="000000"/>
                <w:sz w:val="18"/>
                <w:szCs w:val="18"/>
              </w:rPr>
              <w:t>, če jih bo ta zahteval;</w:t>
            </w:r>
          </w:p>
          <w:p w:rsidR="00036ECE" w:rsidRDefault="00F36EC2">
            <w:pPr>
              <w:numPr>
                <w:ilvl w:val="0"/>
                <w:numId w:val="21"/>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036ECE" w:rsidRDefault="00F36EC2">
            <w:pPr>
              <w:numPr>
                <w:ilvl w:val="0"/>
                <w:numId w:val="21"/>
              </w:numPr>
              <w:jc w:val="both"/>
              <w:rPr>
                <w:rFonts w:ascii="Arial" w:hAnsi="Arial" w:cs="Arial"/>
                <w:color w:val="000000"/>
                <w:sz w:val="18"/>
                <w:szCs w:val="18"/>
              </w:rPr>
            </w:pPr>
            <w:r>
              <w:rPr>
                <w:rFonts w:ascii="Arial" w:hAnsi="Arial" w:cs="Arial"/>
                <w:color w:val="000000"/>
                <w:sz w:val="18"/>
                <w:szCs w:val="18"/>
              </w:rPr>
              <w:t>smo pri pripravi ponudbe in bomo pri iz</w:t>
            </w:r>
            <w:r>
              <w:rPr>
                <w:rFonts w:ascii="Arial" w:hAnsi="Arial" w:cs="Arial"/>
                <w:color w:val="000000"/>
                <w:sz w:val="18"/>
                <w:szCs w:val="18"/>
              </w:rPr>
              <w:t>vajanju pogodbe spoštovali obveznosti, ki izhajajo iz predpisov o varstvu pri delu, zaposlovanju in delovnih pogojih, veljavnih v Republiki Sloveniji;</w:t>
            </w:r>
          </w:p>
          <w:p w:rsidR="00036ECE" w:rsidRDefault="00F36EC2">
            <w:pPr>
              <w:numPr>
                <w:ilvl w:val="0"/>
                <w:numId w:val="21"/>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w:t>
            </w:r>
            <w:r>
              <w:rPr>
                <w:rFonts w:ascii="Arial" w:hAnsi="Arial" w:cs="Arial"/>
                <w:color w:val="000000"/>
                <w:sz w:val="18"/>
                <w:szCs w:val="18"/>
              </w:rPr>
              <w:t>i razpisana dela, ter da razpolagamo z zadostnimi tehničnimi in kadrovskimi zmogljivostmi za izvedbo javnega naročila;</w:t>
            </w:r>
          </w:p>
          <w:p w:rsidR="00036ECE" w:rsidRDefault="00F36EC2">
            <w:pPr>
              <w:numPr>
                <w:ilvl w:val="0"/>
                <w:numId w:val="21"/>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w:t>
            </w:r>
            <w:r>
              <w:rPr>
                <w:rFonts w:ascii="Arial" w:hAnsi="Arial" w:cs="Arial"/>
                <w:color w:val="000000"/>
                <w:sz w:val="18"/>
                <w:szCs w:val="18"/>
              </w:rPr>
              <w:t>, tehničnimi soglasji), tehničnimi navodili, priporočili in normativi ter okoljevarstvenimi predpisi;</w:t>
            </w:r>
          </w:p>
          <w:p w:rsidR="00036ECE" w:rsidRDefault="00F36EC2">
            <w:pPr>
              <w:numPr>
                <w:ilvl w:val="0"/>
                <w:numId w:val="21"/>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036ECE" w:rsidRDefault="00F36EC2">
            <w:pPr>
              <w:numPr>
                <w:ilvl w:val="0"/>
                <w:numId w:val="21"/>
              </w:numPr>
              <w:jc w:val="both"/>
              <w:rPr>
                <w:rFonts w:ascii="Arial" w:hAnsi="Arial" w:cs="Arial"/>
                <w:color w:val="000000"/>
                <w:sz w:val="18"/>
                <w:szCs w:val="18"/>
              </w:rPr>
            </w:pPr>
            <w:r>
              <w:rPr>
                <w:rFonts w:ascii="Arial" w:hAnsi="Arial" w:cs="Arial"/>
                <w:color w:val="000000"/>
                <w:sz w:val="18"/>
                <w:szCs w:val="18"/>
              </w:rPr>
              <w:t xml:space="preserve">bomo v primeru zamenjave priglašenih podizvajalcev ali priglašenih kadrov </w:t>
            </w:r>
            <w:r>
              <w:rPr>
                <w:rFonts w:ascii="Arial" w:hAnsi="Arial" w:cs="Arial"/>
                <w:color w:val="000000"/>
                <w:sz w:val="18"/>
                <w:szCs w:val="18"/>
              </w:rPr>
              <w:t>pred njihovo menjavo pridobili pisno soglasje naročnika;</w:t>
            </w:r>
          </w:p>
          <w:p w:rsidR="00036ECE" w:rsidRDefault="00F36EC2">
            <w:pPr>
              <w:numPr>
                <w:ilvl w:val="0"/>
                <w:numId w:val="21"/>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036ECE" w:rsidRDefault="00F36EC2">
            <w:pPr>
              <w:numPr>
                <w:ilvl w:val="0"/>
                <w:numId w:val="21"/>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w:t>
            </w:r>
            <w:r>
              <w:rPr>
                <w:rFonts w:ascii="Arial" w:hAnsi="Arial" w:cs="Arial"/>
                <w:color w:val="000000"/>
                <w:sz w:val="18"/>
                <w:szCs w:val="18"/>
              </w:rPr>
              <w:t>kove pogoje, ki jih morajo izpolnjevati podizvajalci;</w:t>
            </w:r>
          </w:p>
          <w:p w:rsidR="00036ECE" w:rsidRDefault="00F36EC2">
            <w:pPr>
              <w:numPr>
                <w:ilvl w:val="0"/>
                <w:numId w:val="21"/>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w:t>
            </w:r>
            <w:r>
              <w:rPr>
                <w:rFonts w:ascii="Arial" w:hAnsi="Arial" w:cs="Arial"/>
                <w:color w:val="000000"/>
                <w:sz w:val="18"/>
                <w:szCs w:val="18"/>
              </w:rPr>
              <w:t xml:space="preserve"> obsegu, ki bi zadoščal za priznanje usposobljenosti, če bi bili te podizvajalci navedeni v sami ponudbi namesto podizvajalcev, ki jih zamenjujejo;</w:t>
            </w:r>
          </w:p>
          <w:p w:rsidR="00036ECE" w:rsidRDefault="00F36EC2">
            <w:pPr>
              <w:numPr>
                <w:ilvl w:val="0"/>
                <w:numId w:val="21"/>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036ECE" w:rsidRDefault="00F36EC2">
            <w:pPr>
              <w:numPr>
                <w:ilvl w:val="0"/>
                <w:numId w:val="21"/>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w:t>
            </w:r>
            <w:r>
              <w:rPr>
                <w:rFonts w:ascii="Arial" w:hAnsi="Arial" w:cs="Arial"/>
                <w:color w:val="000000"/>
                <w:sz w:val="18"/>
                <w:szCs w:val="18"/>
              </w:rPr>
              <w:t>a izvedbo razpisnih del ter da pod navedenimi pogoji pristopamo k izvedbi predmeta javnega naročila;</w:t>
            </w:r>
          </w:p>
          <w:p w:rsidR="00036ECE" w:rsidRDefault="00F36EC2">
            <w:pPr>
              <w:numPr>
                <w:ilvl w:val="0"/>
                <w:numId w:val="21"/>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036ECE" w:rsidRDefault="00F36EC2">
            <w:pPr>
              <w:numPr>
                <w:ilvl w:val="0"/>
                <w:numId w:val="21"/>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036ECE" w:rsidRDefault="00F36EC2">
            <w:pPr>
              <w:numPr>
                <w:ilvl w:val="0"/>
                <w:numId w:val="21"/>
              </w:numPr>
              <w:jc w:val="both"/>
              <w:rPr>
                <w:rFonts w:ascii="Arial" w:hAnsi="Arial" w:cs="Arial"/>
                <w:color w:val="000000"/>
                <w:sz w:val="18"/>
                <w:szCs w:val="18"/>
              </w:rPr>
            </w:pPr>
            <w:r>
              <w:rPr>
                <w:rFonts w:ascii="Arial" w:hAnsi="Arial" w:cs="Arial"/>
                <w:color w:val="000000"/>
                <w:sz w:val="18"/>
                <w:szCs w:val="18"/>
              </w:rPr>
              <w:t>smo v celoti seznanjeni z vso</w:t>
            </w:r>
            <w:r>
              <w:rPr>
                <w:rFonts w:ascii="Arial" w:hAnsi="Arial" w:cs="Arial"/>
                <w:color w:val="000000"/>
                <w:sz w:val="18"/>
                <w:szCs w:val="18"/>
              </w:rPr>
              <w:t xml:space="preserve"> relevantno zakonodajo, ki se upošteva pri oddaji tega javnega naročila;</w:t>
            </w:r>
          </w:p>
          <w:p w:rsidR="00036ECE" w:rsidRDefault="00F36EC2">
            <w:pPr>
              <w:numPr>
                <w:ilvl w:val="0"/>
                <w:numId w:val="21"/>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036ECE" w:rsidRDefault="00F36EC2">
            <w:pPr>
              <w:numPr>
                <w:ilvl w:val="0"/>
                <w:numId w:val="21"/>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036ECE" w:rsidRDefault="00F36EC2">
            <w:pPr>
              <w:numPr>
                <w:ilvl w:val="0"/>
                <w:numId w:val="21"/>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036ECE" w:rsidRDefault="00F36EC2">
            <w:pPr>
              <w:numPr>
                <w:ilvl w:val="0"/>
                <w:numId w:val="21"/>
              </w:numPr>
              <w:jc w:val="both"/>
              <w:rPr>
                <w:rFonts w:ascii="Arial" w:hAnsi="Arial" w:cs="Arial"/>
                <w:color w:val="000000"/>
                <w:sz w:val="18"/>
                <w:szCs w:val="18"/>
              </w:rPr>
            </w:pPr>
            <w:r>
              <w:rPr>
                <w:rFonts w:ascii="Arial" w:hAnsi="Arial" w:cs="Arial"/>
                <w:color w:val="000000"/>
                <w:sz w:val="18"/>
                <w:szCs w:val="18"/>
              </w:rPr>
              <w:t>za nas ne obstaja a</w:t>
            </w:r>
            <w:r>
              <w:rPr>
                <w:rFonts w:ascii="Arial" w:hAnsi="Arial" w:cs="Arial"/>
                <w:color w:val="000000"/>
                <w:sz w:val="18"/>
                <w:szCs w:val="18"/>
              </w:rPr>
              <w:t>bsolutna prepoved poslovanja z naročnikom, kot izhaja iz 35. člena ZIntPK;</w:t>
            </w:r>
          </w:p>
          <w:p w:rsidR="00036ECE" w:rsidRDefault="00F36EC2">
            <w:pPr>
              <w:numPr>
                <w:ilvl w:val="0"/>
                <w:numId w:val="21"/>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036ECE" w:rsidRDefault="00F36EC2">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036ECE">
        <w:tc>
          <w:tcPr>
            <w:tcW w:w="0" w:type="auto"/>
            <w:tcMar>
              <w:top w:w="0" w:type="auto"/>
              <w:bottom w:w="0" w:type="auto"/>
            </w:tcMar>
          </w:tcPr>
          <w:p w:rsidR="00036ECE" w:rsidRDefault="00F36EC2">
            <w:pPr>
              <w:numPr>
                <w:ilvl w:val="0"/>
                <w:numId w:val="22"/>
              </w:numPr>
              <w:jc w:val="both"/>
              <w:rPr>
                <w:rFonts w:ascii="Arial" w:hAnsi="Arial" w:cs="Arial"/>
                <w:color w:val="000000"/>
                <w:sz w:val="18"/>
                <w:szCs w:val="18"/>
              </w:rPr>
            </w:pPr>
            <w:r>
              <w:rPr>
                <w:rFonts w:ascii="Arial" w:hAnsi="Arial" w:cs="Arial"/>
                <w:color w:val="000000"/>
                <w:sz w:val="18"/>
                <w:szCs w:val="18"/>
              </w:rPr>
              <w:lastRenderedPageBreak/>
              <w:t>imam</w:t>
            </w:r>
            <w:r>
              <w:rPr>
                <w:rFonts w:ascii="Arial" w:hAnsi="Arial" w:cs="Arial"/>
                <w:color w:val="000000"/>
                <w:sz w:val="18"/>
                <w:szCs w:val="18"/>
              </w:rPr>
              <w:t>o dovoljenje za opravljanje dejavnosti, ki je predmet javnega naročila,</w:t>
            </w:r>
          </w:p>
          <w:p w:rsidR="00036ECE" w:rsidRDefault="00F36EC2">
            <w:pPr>
              <w:numPr>
                <w:ilvl w:val="0"/>
                <w:numId w:val="22"/>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rsidR="00036ECE" w:rsidRDefault="00F36EC2">
            <w:pPr>
              <w:numPr>
                <w:ilvl w:val="0"/>
                <w:numId w:val="22"/>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w:t>
            </w:r>
            <w:r>
              <w:rPr>
                <w:rFonts w:ascii="Arial" w:hAnsi="Arial" w:cs="Arial"/>
                <w:color w:val="000000"/>
                <w:sz w:val="18"/>
                <w:szCs w:val="18"/>
              </w:rPr>
              <w:t>bjekta ali ki ima pooblastila za njegovo zastopanje ali odločanje ali nadzor v njem, ni bil pravnomočno obsojen zaradi storitve kaznivega dejanja naštetega v prvem odstavku 75. člena ZJN-3,</w:t>
            </w:r>
          </w:p>
          <w:p w:rsidR="00036ECE" w:rsidRDefault="00F36EC2">
            <w:pPr>
              <w:numPr>
                <w:ilvl w:val="0"/>
                <w:numId w:val="22"/>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w:t>
            </w:r>
            <w:r>
              <w:rPr>
                <w:rFonts w:ascii="Arial" w:hAnsi="Arial" w:cs="Arial"/>
                <w:color w:val="000000"/>
                <w:sz w:val="18"/>
                <w:szCs w:val="18"/>
              </w:rPr>
              <w:t>enco gospodarskih subjektov z izrečenimi stranskimi sankcijami izločitve iz postopkov javnega naročanj,</w:t>
            </w:r>
          </w:p>
          <w:p w:rsidR="00036ECE" w:rsidRDefault="00F36EC2">
            <w:pPr>
              <w:numPr>
                <w:ilvl w:val="0"/>
                <w:numId w:val="22"/>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w:t>
            </w:r>
            <w:r>
              <w:rPr>
                <w:rFonts w:ascii="Arial" w:hAnsi="Arial" w:cs="Arial"/>
                <w:color w:val="000000"/>
                <w:sz w:val="18"/>
                <w:szCs w:val="18"/>
              </w:rPr>
              <w:t>n prisilnega prenehanja, ali postopek likvidacije po zakonu, ki ureja gospodarske družbe, če njegova sredstva ali poslovanje upravlja upravitelj ali sodišče, ali če so njegove poslovne dejavnosti začasno ustavljene, ali če se je v skladu s predpisi druge d</w:t>
            </w:r>
            <w:r>
              <w:rPr>
                <w:rFonts w:ascii="Arial" w:hAnsi="Arial" w:cs="Arial"/>
                <w:color w:val="000000"/>
                <w:sz w:val="18"/>
                <w:szCs w:val="18"/>
              </w:rPr>
              <w:t>ržave nad njim začel postopek ali pa je nastal položaj z enakimi pravnimi posledicami,</w:t>
            </w:r>
          </w:p>
          <w:p w:rsidR="00036ECE" w:rsidRDefault="00F36EC2">
            <w:pPr>
              <w:numPr>
                <w:ilvl w:val="0"/>
                <w:numId w:val="22"/>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w:t>
            </w:r>
            <w:r>
              <w:rPr>
                <w:rFonts w:ascii="Arial" w:hAnsi="Arial" w:cs="Arial"/>
                <w:color w:val="000000"/>
                <w:sz w:val="18"/>
                <w:szCs w:val="18"/>
              </w:rPr>
              <w:t>čno upravo, ki jih pobira davčni organ v skladu s predpisi države, v vrednosti 50 EUR ali več,</w:t>
            </w:r>
          </w:p>
          <w:p w:rsidR="00036ECE" w:rsidRDefault="00F36EC2">
            <w:pPr>
              <w:numPr>
                <w:ilvl w:val="0"/>
                <w:numId w:val="22"/>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rsidR="00036ECE" w:rsidRDefault="00F36EC2">
            <w:pPr>
              <w:numPr>
                <w:ilvl w:val="0"/>
                <w:numId w:val="22"/>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w:t>
            </w:r>
            <w:r>
              <w:rPr>
                <w:rFonts w:ascii="Arial" w:hAnsi="Arial" w:cs="Arial"/>
                <w:color w:val="000000"/>
                <w:sz w:val="18"/>
                <w:szCs w:val="18"/>
              </w:rPr>
              <w:t>čili za delo, delovnim časom, počitki, opravljanjem dela na podlagi pogodb civilnega prava kljub obstoju elementov delovnega razmerja ali v zvezi z zaposlovanjem na črno;</w:t>
            </w:r>
          </w:p>
          <w:p w:rsidR="00036ECE" w:rsidRDefault="00F36EC2">
            <w:pPr>
              <w:numPr>
                <w:ilvl w:val="0"/>
                <w:numId w:val="22"/>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w:t>
            </w:r>
            <w:r>
              <w:rPr>
                <w:rFonts w:ascii="Arial" w:hAnsi="Arial" w:cs="Arial"/>
                <w:color w:val="000000"/>
                <w:sz w:val="18"/>
                <w:szCs w:val="18"/>
              </w:rPr>
              <w:t xml:space="preserve"> preprečevati, omejevati ali izkrivljati konkurenco,</w:t>
            </w:r>
          </w:p>
          <w:p w:rsidR="00036ECE" w:rsidRDefault="00F36EC2">
            <w:pPr>
              <w:numPr>
                <w:ilvl w:val="0"/>
                <w:numId w:val="22"/>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036ECE" w:rsidRDefault="00F36EC2">
            <w:pPr>
              <w:numPr>
                <w:ilvl w:val="0"/>
                <w:numId w:val="22"/>
              </w:numPr>
              <w:jc w:val="both"/>
              <w:rPr>
                <w:rFonts w:ascii="Arial" w:hAnsi="Arial" w:cs="Arial"/>
                <w:color w:val="000000"/>
                <w:sz w:val="18"/>
                <w:szCs w:val="18"/>
              </w:rPr>
            </w:pPr>
            <w:r>
              <w:rPr>
                <w:rFonts w:ascii="Arial" w:hAnsi="Arial" w:cs="Arial"/>
                <w:color w:val="000000"/>
                <w:sz w:val="18"/>
                <w:szCs w:val="18"/>
              </w:rPr>
              <w:t xml:space="preserve">pri dajanju informacij v tem ali predhodnih postopkih, nismo namerno podali zavajajoče razlage ali </w:t>
            </w:r>
            <w:r>
              <w:rPr>
                <w:rFonts w:ascii="Arial" w:hAnsi="Arial" w:cs="Arial"/>
                <w:color w:val="000000"/>
                <w:sz w:val="18"/>
                <w:szCs w:val="18"/>
              </w:rPr>
              <w:t>teh informacij nismo zagotovili,</w:t>
            </w:r>
          </w:p>
          <w:p w:rsidR="00036ECE" w:rsidRDefault="00F36EC2">
            <w:pPr>
              <w:numPr>
                <w:ilvl w:val="0"/>
                <w:numId w:val="22"/>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rsidR="00036ECE" w:rsidRDefault="00F36EC2">
            <w:pPr>
              <w:numPr>
                <w:ilvl w:val="0"/>
                <w:numId w:val="22"/>
              </w:numPr>
              <w:jc w:val="both"/>
              <w:rPr>
                <w:rFonts w:ascii="Arial" w:hAnsi="Arial" w:cs="Arial"/>
                <w:color w:val="000000"/>
                <w:sz w:val="18"/>
                <w:szCs w:val="18"/>
              </w:rPr>
            </w:pPr>
            <w:r>
              <w:rPr>
                <w:rFonts w:ascii="Arial" w:hAnsi="Arial" w:cs="Arial"/>
                <w:color w:val="000000"/>
                <w:sz w:val="18"/>
                <w:szCs w:val="18"/>
              </w:rPr>
              <w:t>izpolnjujemo vse ostale pogoje za izvedbo naročila,</w:t>
            </w:r>
            <w:r>
              <w:rPr>
                <w:rFonts w:ascii="Arial" w:hAnsi="Arial" w:cs="Arial"/>
                <w:color w:val="000000"/>
                <w:sz w:val="18"/>
                <w:szCs w:val="18"/>
              </w:rPr>
              <w:t xml:space="preserve"> ki jih določa razpisna dokumentacija.</w:t>
            </w:r>
          </w:p>
        </w:tc>
      </w:tr>
    </w:tbl>
    <w:p w:rsidR="00036ECE" w:rsidRDefault="00F36EC2">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036ECE" w:rsidRDefault="00F36EC2">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ČRN</w:t>
      </w:r>
      <w:r>
        <w:rPr>
          <w:rFonts w:ascii="Arial" w:hAnsi="Arial" w:cs="Arial"/>
          <w:b/>
          <w:bCs/>
          <w:color w:val="000000"/>
          <w:sz w:val="18"/>
          <w:szCs w:val="18"/>
        </w:rPr>
        <w:t>OMELJ, Trg svobode 3, 8340 Črnomelj</w:t>
      </w:r>
      <w:r>
        <w:rPr>
          <w:rFonts w:ascii="Arial" w:hAnsi="Arial" w:cs="Arial"/>
          <w:color w:val="000000"/>
          <w:sz w:val="18"/>
          <w:szCs w:val="18"/>
        </w:rPr>
        <w:t>  v zvezi z oddajo javnega naročila za namene </w:t>
      </w:r>
      <w:r>
        <w:rPr>
          <w:rFonts w:ascii="Arial" w:hAnsi="Arial" w:cs="Arial"/>
          <w:b/>
          <w:bCs/>
          <w:color w:val="000000"/>
          <w:sz w:val="18"/>
          <w:szCs w:val="18"/>
        </w:rPr>
        <w:t>Vzdrževanje gozdnih cest v občini Črnomelj 2023- 2024, objavljen na Portalu javnih naročil pod številko _____________ </w:t>
      </w:r>
      <w:r>
        <w:rPr>
          <w:rFonts w:ascii="Arial" w:hAnsi="Arial" w:cs="Arial"/>
          <w:color w:val="000000"/>
          <w:sz w:val="18"/>
          <w:szCs w:val="18"/>
        </w:rPr>
        <w:t>pridobi podatke za preveritev ponudbe v skladu 89. člen</w:t>
      </w:r>
      <w:r>
        <w:rPr>
          <w:rFonts w:ascii="Arial" w:hAnsi="Arial" w:cs="Arial"/>
          <w:color w:val="000000"/>
          <w:sz w:val="18"/>
          <w:szCs w:val="18"/>
        </w:rPr>
        <w:t>om ZJN-3 v enotnem informacijskem sistemu – eDosje iz devetega odstavka 77. člena ZJN-3.</w:t>
      </w:r>
    </w:p>
    <w:p w:rsidR="00036ECE" w:rsidRDefault="00F36EC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36ECE">
        <w:tc>
          <w:tcPr>
            <w:tcW w:w="2500" w:type="pct"/>
            <w:tcMar>
              <w:top w:w="75" w:type="dxa"/>
              <w:bottom w:w="75" w:type="dxa"/>
            </w:tcMar>
            <w:vAlign w:val="center"/>
          </w:tcPr>
          <w:p w:rsidR="00036ECE" w:rsidRDefault="00F36EC2">
            <w:r>
              <w:rPr>
                <w:rFonts w:ascii="Arial" w:hAnsi="Arial" w:cs="Arial"/>
                <w:color w:val="000000"/>
                <w:position w:val="-2"/>
                <w:sz w:val="18"/>
                <w:szCs w:val="18"/>
              </w:rPr>
              <w:t>Kraj in datum:</w:t>
            </w:r>
          </w:p>
        </w:tc>
        <w:tc>
          <w:tcPr>
            <w:tcW w:w="0" w:type="auto"/>
            <w:tcMar>
              <w:top w:w="75" w:type="dxa"/>
              <w:bottom w:w="75" w:type="dxa"/>
            </w:tcMar>
            <w:vAlign w:val="center"/>
          </w:tcPr>
          <w:p w:rsidR="00036ECE" w:rsidRDefault="00F36EC2">
            <w:r>
              <w:rPr>
                <w:rFonts w:ascii="Arial" w:hAnsi="Arial" w:cs="Arial"/>
                <w:color w:val="000000"/>
                <w:position w:val="-2"/>
                <w:sz w:val="18"/>
                <w:szCs w:val="18"/>
              </w:rPr>
              <w:t>Ime in priimek: _____________________</w:t>
            </w:r>
          </w:p>
        </w:tc>
      </w:tr>
      <w:tr w:rsidR="00036ECE">
        <w:tc>
          <w:tcPr>
            <w:tcW w:w="2500" w:type="pct"/>
            <w:tcMar>
              <w:top w:w="75" w:type="dxa"/>
              <w:bottom w:w="75" w:type="dxa"/>
            </w:tcMar>
            <w:vAlign w:val="center"/>
          </w:tcPr>
          <w:p w:rsidR="00036ECE" w:rsidRDefault="00F36EC2">
            <w:r>
              <w:rPr>
                <w:rFonts w:ascii="Arial" w:hAnsi="Arial" w:cs="Arial"/>
                <w:color w:val="000000"/>
                <w:position w:val="-2"/>
                <w:sz w:val="18"/>
                <w:szCs w:val="18"/>
              </w:rPr>
              <w:t> </w:t>
            </w:r>
          </w:p>
        </w:tc>
        <w:tc>
          <w:tcPr>
            <w:tcW w:w="0" w:type="auto"/>
            <w:tcMar>
              <w:top w:w="75" w:type="dxa"/>
              <w:bottom w:w="75" w:type="dxa"/>
            </w:tcMar>
            <w:vAlign w:val="center"/>
          </w:tcPr>
          <w:p w:rsidR="00036ECE" w:rsidRDefault="00F36EC2">
            <w:pPr>
              <w:jc w:val="center"/>
            </w:pPr>
            <w:r>
              <w:rPr>
                <w:rFonts w:ascii="Arial" w:hAnsi="Arial" w:cs="Arial"/>
                <w:color w:val="A9A9A9"/>
                <w:position w:val="-2"/>
                <w:sz w:val="18"/>
                <w:szCs w:val="18"/>
              </w:rPr>
              <w:t>(žig in podpis)</w:t>
            </w:r>
          </w:p>
        </w:tc>
      </w:tr>
    </w:tbl>
    <w:p w:rsidR="00036ECE" w:rsidRDefault="00F36EC2">
      <w:pPr>
        <w:spacing w:before="225" w:after="225" w:line="240" w:lineRule="auto"/>
        <w:jc w:val="both"/>
      </w:pPr>
      <w:r>
        <w:rPr>
          <w:rFonts w:ascii="Arial" w:hAnsi="Arial" w:cs="Arial"/>
          <w:color w:val="000000"/>
          <w:sz w:val="18"/>
          <w:szCs w:val="18"/>
        </w:rPr>
        <w:t> </w:t>
      </w:r>
    </w:p>
    <w:p w:rsidR="00036ECE" w:rsidRDefault="00036ECE">
      <w:pPr>
        <w:sectPr w:rsidR="00036ECE" w:rsidSect="006E7A2B">
          <w:footerReference w:type="default" r:id="rId13"/>
          <w:pgSz w:w="11906" w:h="16838"/>
          <w:pgMar w:top="1418" w:right="1418" w:bottom="1418" w:left="1418" w:header="567" w:footer="596" w:gutter="0"/>
          <w:cols w:space="708"/>
          <w:docGrid w:linePitch="360"/>
        </w:sectPr>
      </w:pPr>
    </w:p>
    <w:p w:rsidR="00252358" w:rsidRPr="00590863" w:rsidRDefault="00F36EC2" w:rsidP="00252358">
      <w:pPr>
        <w:spacing w:after="0"/>
        <w:jc w:val="right"/>
        <w:rPr>
          <w:rFonts w:ascii="Arial" w:hAnsi="Arial" w:cs="Arial"/>
          <w:sz w:val="18"/>
          <w:szCs w:val="18"/>
        </w:rPr>
      </w:pPr>
      <w:r w:rsidRPr="00590863">
        <w:rPr>
          <w:rFonts w:ascii="Arial" w:hAnsi="Arial" w:cs="Arial"/>
          <w:sz w:val="18"/>
          <w:szCs w:val="18"/>
        </w:rPr>
        <w:lastRenderedPageBreak/>
        <w:t>Obrazec št: 3</w:t>
      </w:r>
    </w:p>
    <w:p w:rsidR="00252358" w:rsidRPr="00252358" w:rsidRDefault="00F36EC2" w:rsidP="00252358"/>
    <w:p w:rsidR="00EB2A75" w:rsidRDefault="00F36EC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rsidR="00EB2A75" w:rsidRDefault="00F36EC2" w:rsidP="00EB2A75">
      <w:pPr>
        <w:spacing w:after="120"/>
        <w:rPr>
          <w:rFonts w:ascii="Arial" w:hAnsi="Arial" w:cs="Arial"/>
        </w:rPr>
      </w:pPr>
    </w:p>
    <w:p w:rsidR="00036ECE" w:rsidRDefault="00F36EC2">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rsidR="00036ECE" w:rsidRDefault="00F36EC2">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w:t>
      </w:r>
      <w:r>
        <w:rPr>
          <w:rFonts w:ascii="Arial" w:hAnsi="Arial" w:cs="Arial"/>
          <w:color w:val="000000"/>
          <w:sz w:val="18"/>
          <w:szCs w:val="18"/>
        </w:rPr>
        <w:t>edhodno izpolnjenih ESPD, ga izpolni s svojimi osnovnimi poslovnimi podatki in podatki o načinu predložitve ponudbe (samostojna ponudba, ponudba s sklicevanjem na zmogljivosti drugih gospodarskih subjektov, ponudba s podizvajalci, ponudba za en, več ali</w:t>
      </w:r>
      <w:r>
        <w:rPr>
          <w:rFonts w:ascii="Arial" w:hAnsi="Arial" w:cs="Arial"/>
          <w:color w:val="000000"/>
          <w:sz w:val="18"/>
          <w:szCs w:val="18"/>
        </w:rPr>
        <w:t xml:space="preserve"> vse sklope) ter se opredeli do zahtevanih pogojev za sodelovanje in uporabljenih razlogov za izključitev. Gospodarski subjekt z ESPD soglaša tudi, da se njegov status preveri v posamezni uradni evidenci in da se preverjanje izvede v enotnem informacijsk</w:t>
      </w:r>
      <w:r>
        <w:rPr>
          <w:rFonts w:ascii="Arial" w:hAnsi="Arial" w:cs="Arial"/>
          <w:color w:val="000000"/>
          <w:sz w:val="18"/>
          <w:szCs w:val="18"/>
        </w:rPr>
        <w:t>em sistemu (aplikacija e-Dosje).</w:t>
      </w:r>
    </w:p>
    <w:p w:rsidR="00036ECE" w:rsidRDefault="00F36EC2">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w:t>
      </w:r>
      <w:r>
        <w:rPr>
          <w:rFonts w:ascii="Arial" w:hAnsi="Arial" w:cs="Arial"/>
          <w:color w:val="000000"/>
          <w:sz w:val="18"/>
          <w:szCs w:val="18"/>
        </w:rPr>
        <w:t>. Microsoft Edge, Google Chrome, Mozilla Firefox). Gospodarski subjekt lahko ESPD pripravlja oziroma izpolnjuje postopoma. To stori tako, da ESPD po zaključku vsakokratne priprave oziroma izpolnjevanja izvozi in shrani na svojem računalniku ali drugem el</w:t>
      </w:r>
      <w:r>
        <w:rPr>
          <w:rFonts w:ascii="Arial" w:hAnsi="Arial" w:cs="Arial"/>
          <w:color w:val="000000"/>
          <w:sz w:val="18"/>
          <w:szCs w:val="18"/>
        </w:rPr>
        <w:t>ektronskem mediju (.xml oblika).</w:t>
      </w:r>
    </w:p>
    <w:p w:rsidR="00036ECE" w:rsidRDefault="00036ECE">
      <w:pPr>
        <w:sectPr w:rsidR="00036ECE" w:rsidSect="006E7A2B">
          <w:footerReference w:type="default" r:id="rId14"/>
          <w:pgSz w:w="11906" w:h="16838"/>
          <w:pgMar w:top="1418" w:right="1418" w:bottom="1418" w:left="1418" w:header="567" w:footer="596" w:gutter="0"/>
          <w:cols w:space="708"/>
          <w:docGrid w:linePitch="360"/>
        </w:sectPr>
      </w:pPr>
    </w:p>
    <w:p w:rsidR="00252358" w:rsidRPr="00590863" w:rsidRDefault="00F36EC2" w:rsidP="00252358">
      <w:pPr>
        <w:spacing w:after="0"/>
        <w:jc w:val="right"/>
        <w:rPr>
          <w:rFonts w:ascii="Arial" w:hAnsi="Arial" w:cs="Arial"/>
          <w:sz w:val="18"/>
          <w:szCs w:val="18"/>
        </w:rPr>
      </w:pPr>
      <w:r w:rsidRPr="00590863">
        <w:rPr>
          <w:rFonts w:ascii="Arial" w:hAnsi="Arial" w:cs="Arial"/>
          <w:sz w:val="18"/>
          <w:szCs w:val="18"/>
        </w:rPr>
        <w:lastRenderedPageBreak/>
        <w:t>Obrazec št: 4</w:t>
      </w:r>
    </w:p>
    <w:p w:rsidR="00252358" w:rsidRPr="00252358" w:rsidRDefault="00F36EC2" w:rsidP="00252358"/>
    <w:p w:rsidR="00EB2A75" w:rsidRDefault="00F36EC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EB2A75" w:rsidRDefault="00F36EC2" w:rsidP="00EB2A75">
      <w:pPr>
        <w:spacing w:after="120"/>
        <w:rPr>
          <w:rFonts w:ascii="Arial" w:hAnsi="Arial" w:cs="Arial"/>
        </w:rPr>
      </w:pPr>
    </w:p>
    <w:p w:rsidR="00036ECE" w:rsidRDefault="00F36EC2">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036ECE">
        <w:tc>
          <w:tcPr>
            <w:tcW w:w="0" w:type="auto"/>
            <w:tcMar>
              <w:top w:w="0" w:type="auto"/>
              <w:bottom w:w="0" w:type="auto"/>
            </w:tcMar>
          </w:tcPr>
          <w:p w:rsidR="00036ECE" w:rsidRDefault="00F36EC2">
            <w:pPr>
              <w:numPr>
                <w:ilvl w:val="0"/>
                <w:numId w:val="23"/>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w:t>
            </w:r>
            <w:r>
              <w:rPr>
                <w:rFonts w:ascii="Arial" w:hAnsi="Arial" w:cs="Arial"/>
                <w:color w:val="000000"/>
                <w:sz w:val="18"/>
                <w:szCs w:val="18"/>
              </w:rPr>
              <w:t>a oddajo ponudb/prijav s pravnomočno odločbo pristojnega organa Republike Slovenije ali druge države članice ali tretje države dvakrat izrečena globa zaradi prekrška v zvezi s plačilom za delo,</w:t>
            </w:r>
          </w:p>
          <w:p w:rsidR="00036ECE" w:rsidRDefault="00F36EC2">
            <w:pPr>
              <w:numPr>
                <w:ilvl w:val="0"/>
                <w:numId w:val="23"/>
              </w:numPr>
              <w:jc w:val="both"/>
              <w:rPr>
                <w:rFonts w:ascii="Arial" w:hAnsi="Arial" w:cs="Arial"/>
                <w:color w:val="000000"/>
                <w:sz w:val="18"/>
                <w:szCs w:val="18"/>
              </w:rPr>
            </w:pPr>
            <w:r>
              <w:rPr>
                <w:rFonts w:ascii="Arial" w:hAnsi="Arial" w:cs="Arial"/>
                <w:color w:val="000000"/>
                <w:sz w:val="18"/>
                <w:szCs w:val="18"/>
              </w:rPr>
              <w:t xml:space="preserve">lahko naročnik sam pridobi potrdila, ki se nanašajo na zgoraj </w:t>
            </w:r>
            <w:r>
              <w:rPr>
                <w:rFonts w:ascii="Arial" w:hAnsi="Arial" w:cs="Arial"/>
                <w:color w:val="000000"/>
                <w:sz w:val="18"/>
                <w:szCs w:val="18"/>
              </w:rPr>
              <w:t>navedeno iz uradnih evidenc, ki jih vodijo državni organi, organi lokalnih skupnosti ali nosilci javnih pooblastil,</w:t>
            </w:r>
          </w:p>
          <w:p w:rsidR="00036ECE" w:rsidRDefault="00F36EC2">
            <w:pPr>
              <w:numPr>
                <w:ilvl w:val="0"/>
                <w:numId w:val="23"/>
              </w:numPr>
              <w:jc w:val="both"/>
              <w:rPr>
                <w:rFonts w:ascii="Arial" w:hAnsi="Arial" w:cs="Arial"/>
                <w:color w:val="000000"/>
                <w:sz w:val="18"/>
                <w:szCs w:val="18"/>
              </w:rPr>
            </w:pPr>
            <w:r>
              <w:rPr>
                <w:rFonts w:ascii="Arial" w:hAnsi="Arial" w:cs="Arial"/>
                <w:color w:val="000000"/>
                <w:sz w:val="18"/>
                <w:szCs w:val="18"/>
              </w:rPr>
              <w:t xml:space="preserve">bomo, v kolikor bo naročnik zahteval, v postavljenem roku naročniku izročili ustrezna potrdila, ki se nanašajo na zgoraj navedeno, in se ne </w:t>
            </w:r>
            <w:r>
              <w:rPr>
                <w:rFonts w:ascii="Arial" w:hAnsi="Arial" w:cs="Arial"/>
                <w:color w:val="000000"/>
                <w:sz w:val="18"/>
                <w:szCs w:val="18"/>
              </w:rPr>
              <w:t>vodijo v uradnih evidencah, ki jih vodijo državni organi, organi lokalnih skupnosti ali nosilci javnih pooblastil.</w:t>
            </w:r>
          </w:p>
        </w:tc>
      </w:tr>
    </w:tbl>
    <w:p w:rsidR="00036ECE" w:rsidRDefault="00F36EC2">
      <w:pPr>
        <w:spacing w:before="225" w:after="225" w:line="240" w:lineRule="auto"/>
        <w:jc w:val="center"/>
      </w:pPr>
      <w:r>
        <w:rPr>
          <w:rFonts w:ascii="Arial" w:hAnsi="Arial" w:cs="Arial"/>
          <w:b/>
          <w:bCs/>
          <w:color w:val="000000"/>
          <w:sz w:val="21"/>
          <w:szCs w:val="21"/>
        </w:rPr>
        <w:t>POOBLASTILO</w:t>
      </w:r>
    </w:p>
    <w:p w:rsidR="00036ECE" w:rsidRDefault="00F36EC2">
      <w:pPr>
        <w:spacing w:before="225" w:after="225" w:line="240" w:lineRule="auto"/>
        <w:jc w:val="both"/>
      </w:pPr>
      <w:r>
        <w:rPr>
          <w:rFonts w:ascii="Arial" w:hAnsi="Arial" w:cs="Arial"/>
          <w:color w:val="000000"/>
          <w:sz w:val="18"/>
          <w:szCs w:val="18"/>
        </w:rPr>
        <w:t>Pooblaščamo naročnika OBČINA ČRNOMELJ,Trg svobode 3, 8340 Črnomelj, da za potrebe preverjanja izpolnjevanja pogojev v postopku oddaje javnega naročila od Ministrstva za pravosodje pridobi potrdilo iz kazenske evidence in evidence o prekrških.</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036ECE">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pPr>
              <w:jc w:val="right"/>
            </w:pPr>
            <w:r>
              <w:rPr>
                <w:rFonts w:ascii="Arial" w:hAnsi="Arial" w:cs="Arial"/>
                <w:color w:val="000000"/>
                <w:position w:val="-2"/>
                <w:sz w:val="18"/>
                <w:szCs w:val="18"/>
              </w:rPr>
              <w:t>Naziv gospoda</w:t>
            </w:r>
            <w:r>
              <w:rPr>
                <w:rFonts w:ascii="Arial" w:hAnsi="Arial" w:cs="Arial"/>
                <w:color w:val="000000"/>
                <w:position w:val="-2"/>
                <w:sz w:val="18"/>
                <w:szCs w:val="18"/>
              </w:rPr>
              <w:t>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 </w:t>
            </w:r>
          </w:p>
        </w:tc>
      </w:tr>
      <w:tr w:rsidR="00036ECE">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 </w:t>
            </w:r>
          </w:p>
        </w:tc>
      </w:tr>
      <w:tr w:rsidR="00036ECE">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 </w:t>
            </w:r>
          </w:p>
        </w:tc>
      </w:tr>
      <w:tr w:rsidR="00036ECE">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 </w:t>
            </w:r>
          </w:p>
        </w:tc>
      </w:tr>
    </w:tbl>
    <w:p w:rsidR="00036ECE" w:rsidRDefault="00F36EC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36ECE">
        <w:tc>
          <w:tcPr>
            <w:tcW w:w="2500" w:type="pct"/>
            <w:tcMar>
              <w:top w:w="75" w:type="dxa"/>
              <w:bottom w:w="75" w:type="dxa"/>
            </w:tcMar>
            <w:vAlign w:val="center"/>
          </w:tcPr>
          <w:p w:rsidR="00036ECE" w:rsidRDefault="00F36EC2">
            <w:r>
              <w:rPr>
                <w:rFonts w:ascii="Arial" w:hAnsi="Arial" w:cs="Arial"/>
                <w:color w:val="000000"/>
                <w:position w:val="-2"/>
                <w:sz w:val="18"/>
                <w:szCs w:val="18"/>
              </w:rPr>
              <w:t>Kraj in datum:</w:t>
            </w:r>
          </w:p>
        </w:tc>
        <w:tc>
          <w:tcPr>
            <w:tcW w:w="0" w:type="auto"/>
            <w:tcMar>
              <w:top w:w="75" w:type="dxa"/>
              <w:bottom w:w="75" w:type="dxa"/>
            </w:tcMar>
            <w:vAlign w:val="center"/>
          </w:tcPr>
          <w:p w:rsidR="00036ECE" w:rsidRDefault="00F36EC2">
            <w:r>
              <w:rPr>
                <w:rFonts w:ascii="Arial" w:hAnsi="Arial" w:cs="Arial"/>
                <w:color w:val="000000"/>
                <w:position w:val="-2"/>
                <w:sz w:val="18"/>
                <w:szCs w:val="18"/>
              </w:rPr>
              <w:t>Ime in priimek: _____________________</w:t>
            </w:r>
          </w:p>
        </w:tc>
      </w:tr>
      <w:tr w:rsidR="00036ECE">
        <w:tc>
          <w:tcPr>
            <w:tcW w:w="2500" w:type="pct"/>
            <w:tcMar>
              <w:top w:w="75" w:type="dxa"/>
              <w:bottom w:w="75" w:type="dxa"/>
            </w:tcMar>
            <w:vAlign w:val="center"/>
          </w:tcPr>
          <w:p w:rsidR="00036ECE" w:rsidRDefault="00F36EC2">
            <w:r>
              <w:rPr>
                <w:rFonts w:ascii="Arial" w:hAnsi="Arial" w:cs="Arial"/>
                <w:color w:val="000000"/>
                <w:position w:val="-2"/>
                <w:sz w:val="18"/>
                <w:szCs w:val="18"/>
              </w:rPr>
              <w:t> </w:t>
            </w:r>
          </w:p>
        </w:tc>
        <w:tc>
          <w:tcPr>
            <w:tcW w:w="0" w:type="auto"/>
            <w:tcMar>
              <w:top w:w="75" w:type="dxa"/>
              <w:bottom w:w="75" w:type="dxa"/>
            </w:tcMar>
            <w:vAlign w:val="center"/>
          </w:tcPr>
          <w:p w:rsidR="00036ECE" w:rsidRDefault="00F36EC2">
            <w:pPr>
              <w:jc w:val="center"/>
            </w:pPr>
            <w:r>
              <w:rPr>
                <w:rFonts w:ascii="Arial" w:hAnsi="Arial" w:cs="Arial"/>
                <w:color w:val="A9A9A9"/>
                <w:position w:val="-2"/>
                <w:sz w:val="18"/>
                <w:szCs w:val="18"/>
              </w:rPr>
              <w:t>(žig in podpis)</w:t>
            </w:r>
          </w:p>
        </w:tc>
      </w:tr>
    </w:tbl>
    <w:p w:rsidR="00036ECE" w:rsidRDefault="00F36EC2">
      <w:pPr>
        <w:spacing w:before="225" w:after="225" w:line="240" w:lineRule="auto"/>
        <w:jc w:val="both"/>
      </w:pPr>
      <w:r>
        <w:rPr>
          <w:rFonts w:ascii="Arial" w:hAnsi="Arial" w:cs="Arial"/>
          <w:color w:val="000000"/>
          <w:sz w:val="18"/>
          <w:szCs w:val="18"/>
        </w:rPr>
        <w:t> </w:t>
      </w:r>
    </w:p>
    <w:p w:rsidR="00036ECE" w:rsidRDefault="00F36EC2">
      <w:pPr>
        <w:spacing w:before="225" w:after="225" w:line="240" w:lineRule="auto"/>
        <w:jc w:val="both"/>
      </w:pPr>
      <w:r>
        <w:rPr>
          <w:rFonts w:ascii="Arial" w:hAnsi="Arial" w:cs="Arial"/>
          <w:color w:val="000000"/>
          <w:sz w:val="18"/>
          <w:szCs w:val="18"/>
        </w:rPr>
        <w:t> </w:t>
      </w:r>
    </w:p>
    <w:p w:rsidR="00036ECE" w:rsidRDefault="00F36EC2">
      <w:pPr>
        <w:spacing w:before="225" w:after="225" w:line="240" w:lineRule="auto"/>
        <w:jc w:val="both"/>
      </w:pPr>
      <w:r>
        <w:rPr>
          <w:rFonts w:ascii="Arial" w:hAnsi="Arial" w:cs="Arial"/>
          <w:color w:val="000000"/>
          <w:sz w:val="18"/>
          <w:szCs w:val="18"/>
        </w:rPr>
        <w:t> </w:t>
      </w:r>
    </w:p>
    <w:p w:rsidR="00036ECE" w:rsidRDefault="00036ECE">
      <w:pPr>
        <w:sectPr w:rsidR="00036ECE" w:rsidSect="006E7A2B">
          <w:footerReference w:type="default" r:id="rId15"/>
          <w:pgSz w:w="11906" w:h="16838"/>
          <w:pgMar w:top="1418" w:right="1418" w:bottom="1418" w:left="1418" w:header="567" w:footer="596" w:gutter="0"/>
          <w:cols w:space="708"/>
          <w:docGrid w:linePitch="360"/>
        </w:sectPr>
      </w:pPr>
    </w:p>
    <w:p w:rsidR="00252358" w:rsidRPr="00590863" w:rsidRDefault="00F36EC2" w:rsidP="00252358">
      <w:pPr>
        <w:spacing w:after="0"/>
        <w:jc w:val="right"/>
        <w:rPr>
          <w:rFonts w:ascii="Arial" w:hAnsi="Arial" w:cs="Arial"/>
          <w:sz w:val="18"/>
          <w:szCs w:val="18"/>
        </w:rPr>
      </w:pPr>
      <w:r w:rsidRPr="00590863">
        <w:rPr>
          <w:rFonts w:ascii="Arial" w:hAnsi="Arial" w:cs="Arial"/>
          <w:sz w:val="18"/>
          <w:szCs w:val="18"/>
        </w:rPr>
        <w:lastRenderedPageBreak/>
        <w:t>Obrazec št: 5</w:t>
      </w:r>
    </w:p>
    <w:p w:rsidR="00252358" w:rsidRPr="00252358" w:rsidRDefault="00F36EC2" w:rsidP="00252358"/>
    <w:p w:rsidR="00EB2A75" w:rsidRDefault="00F36EC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rsidR="00EB2A75" w:rsidRDefault="00F36EC2" w:rsidP="00EB2A75">
      <w:pPr>
        <w:spacing w:after="120"/>
        <w:rPr>
          <w:rFonts w:ascii="Arial" w:hAnsi="Arial" w:cs="Arial"/>
        </w:rPr>
      </w:pPr>
    </w:p>
    <w:p w:rsidR="00036ECE" w:rsidRDefault="00F36EC2">
      <w:pPr>
        <w:spacing w:before="225" w:after="225" w:line="240" w:lineRule="auto"/>
        <w:jc w:val="center"/>
      </w:pPr>
      <w:r>
        <w:rPr>
          <w:rFonts w:ascii="Arial" w:hAnsi="Arial" w:cs="Arial"/>
          <w:b/>
          <w:bCs/>
          <w:color w:val="000000"/>
          <w:sz w:val="18"/>
          <w:szCs w:val="18"/>
        </w:rPr>
        <w:t>SEZNAM ČLANOV ORGANOV IN ZASTOPNIKOV GOSPODARSKEGA SUBJEKTA</w:t>
      </w:r>
    </w:p>
    <w:p w:rsidR="00036ECE" w:rsidRDefault="00F36EC2">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036ECE">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 </w:t>
            </w:r>
          </w:p>
        </w:tc>
      </w:tr>
      <w:tr w:rsidR="00036ECE">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 </w:t>
            </w:r>
          </w:p>
        </w:tc>
      </w:tr>
      <w:tr w:rsidR="00036ECE">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 </w:t>
            </w:r>
          </w:p>
        </w:tc>
      </w:tr>
      <w:tr w:rsidR="00036ECE">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 </w:t>
            </w:r>
          </w:p>
        </w:tc>
      </w:tr>
    </w:tbl>
    <w:p w:rsidR="00036ECE" w:rsidRDefault="00F36EC2">
      <w:pPr>
        <w:spacing w:before="225" w:after="225" w:line="240" w:lineRule="auto"/>
        <w:jc w:val="both"/>
      </w:pPr>
      <w:r>
        <w:rPr>
          <w:rFonts w:ascii="Arial" w:hAnsi="Arial" w:cs="Arial"/>
          <w:color w:val="000000"/>
          <w:sz w:val="18"/>
          <w:szCs w:val="18"/>
        </w:rPr>
        <w:t> </w:t>
      </w:r>
    </w:p>
    <w:p w:rsidR="00036ECE" w:rsidRDefault="00F36EC2">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036EC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r>
              <w:rPr>
                <w:rFonts w:ascii="Arial" w:hAnsi="Arial" w:cs="Arial"/>
                <w:color w:val="000000"/>
                <w:position w:val="-2"/>
                <w:sz w:val="18"/>
                <w:szCs w:val="18"/>
              </w:rPr>
              <w:t>EMŠO*</w:t>
            </w:r>
          </w:p>
        </w:tc>
      </w:tr>
      <w:tr w:rsidR="00036EC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r>
              <w:rPr>
                <w:rFonts w:ascii="Arial" w:hAnsi="Arial" w:cs="Arial"/>
                <w:color w:val="000000"/>
                <w:position w:val="-2"/>
                <w:sz w:val="18"/>
                <w:szCs w:val="18"/>
              </w:rPr>
              <w:t> </w:t>
            </w:r>
          </w:p>
        </w:tc>
      </w:tr>
      <w:tr w:rsidR="00036EC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r>
              <w:rPr>
                <w:rFonts w:ascii="Arial" w:hAnsi="Arial" w:cs="Arial"/>
                <w:color w:val="000000"/>
                <w:position w:val="-2"/>
                <w:sz w:val="18"/>
                <w:szCs w:val="18"/>
              </w:rPr>
              <w:t> </w:t>
            </w:r>
          </w:p>
        </w:tc>
      </w:tr>
      <w:tr w:rsidR="00036EC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r>
              <w:rPr>
                <w:rFonts w:ascii="Arial" w:hAnsi="Arial" w:cs="Arial"/>
                <w:color w:val="000000"/>
                <w:position w:val="-2"/>
                <w:sz w:val="18"/>
                <w:szCs w:val="18"/>
              </w:rPr>
              <w:t> </w:t>
            </w:r>
          </w:p>
        </w:tc>
      </w:tr>
      <w:tr w:rsidR="00036EC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r>
              <w:rPr>
                <w:rFonts w:ascii="Arial" w:hAnsi="Arial" w:cs="Arial"/>
                <w:color w:val="000000"/>
                <w:position w:val="-2"/>
                <w:sz w:val="18"/>
                <w:szCs w:val="18"/>
              </w:rPr>
              <w:t> </w:t>
            </w:r>
          </w:p>
        </w:tc>
      </w:tr>
      <w:tr w:rsidR="00036EC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r>
              <w:rPr>
                <w:rFonts w:ascii="Arial" w:hAnsi="Arial" w:cs="Arial"/>
                <w:color w:val="000000"/>
                <w:position w:val="-2"/>
                <w:sz w:val="18"/>
                <w:szCs w:val="18"/>
              </w:rPr>
              <w:t> </w:t>
            </w:r>
          </w:p>
        </w:tc>
      </w:tr>
      <w:tr w:rsidR="00036EC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r>
              <w:rPr>
                <w:rFonts w:ascii="Arial" w:hAnsi="Arial" w:cs="Arial"/>
                <w:color w:val="000000"/>
                <w:position w:val="-2"/>
                <w:sz w:val="18"/>
                <w:szCs w:val="18"/>
              </w:rPr>
              <w:t> </w:t>
            </w:r>
          </w:p>
        </w:tc>
      </w:tr>
      <w:tr w:rsidR="00036EC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r>
              <w:rPr>
                <w:rFonts w:ascii="Arial" w:hAnsi="Arial" w:cs="Arial"/>
                <w:color w:val="000000"/>
                <w:position w:val="-2"/>
                <w:sz w:val="18"/>
                <w:szCs w:val="18"/>
              </w:rPr>
              <w:t> </w:t>
            </w:r>
          </w:p>
        </w:tc>
      </w:tr>
      <w:tr w:rsidR="00036EC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r>
              <w:rPr>
                <w:rFonts w:ascii="Arial" w:hAnsi="Arial" w:cs="Arial"/>
                <w:color w:val="000000"/>
                <w:position w:val="-2"/>
                <w:sz w:val="18"/>
                <w:szCs w:val="18"/>
              </w:rPr>
              <w:t> </w:t>
            </w:r>
          </w:p>
        </w:tc>
      </w:tr>
      <w:tr w:rsidR="00036EC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r>
              <w:rPr>
                <w:rFonts w:ascii="Arial" w:hAnsi="Arial" w:cs="Arial"/>
                <w:color w:val="000000"/>
                <w:position w:val="-2"/>
                <w:sz w:val="18"/>
                <w:szCs w:val="18"/>
              </w:rPr>
              <w:t> </w:t>
            </w:r>
          </w:p>
        </w:tc>
      </w:tr>
    </w:tbl>
    <w:p w:rsidR="00036ECE" w:rsidRDefault="00F36EC2">
      <w:pPr>
        <w:spacing w:before="225" w:after="225" w:line="240" w:lineRule="auto"/>
        <w:jc w:val="both"/>
      </w:pPr>
      <w:r>
        <w:rPr>
          <w:rFonts w:ascii="Arial" w:hAnsi="Arial" w:cs="Arial"/>
          <w:color w:val="000000"/>
          <w:sz w:val="18"/>
          <w:szCs w:val="18"/>
        </w:rPr>
        <w:t>* podatek je potreben za preverbo v e-Dosje</w:t>
      </w:r>
    </w:p>
    <w:p w:rsidR="00036ECE" w:rsidRDefault="00F36EC2">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w:t>
      </w:r>
      <w:r>
        <w:rPr>
          <w:rFonts w:ascii="Arial" w:hAnsi="Arial" w:cs="Arial"/>
          <w:color w:val="000000"/>
          <w:sz w:val="18"/>
          <w:szCs w:val="18"/>
        </w:rPr>
        <w:t>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036ECE">
        <w:tc>
          <w:tcPr>
            <w:tcW w:w="2500" w:type="pct"/>
            <w:tcMar>
              <w:top w:w="75" w:type="dxa"/>
              <w:bottom w:w="75" w:type="dxa"/>
            </w:tcMar>
            <w:vAlign w:val="center"/>
          </w:tcPr>
          <w:p w:rsidR="00036ECE" w:rsidRDefault="00F36EC2">
            <w:r>
              <w:rPr>
                <w:rFonts w:ascii="Arial" w:hAnsi="Arial" w:cs="Arial"/>
                <w:color w:val="000000"/>
                <w:position w:val="-2"/>
                <w:sz w:val="18"/>
                <w:szCs w:val="18"/>
              </w:rPr>
              <w:t>Kraj in datum:</w:t>
            </w:r>
          </w:p>
        </w:tc>
        <w:tc>
          <w:tcPr>
            <w:tcW w:w="0" w:type="auto"/>
            <w:tcMar>
              <w:top w:w="75" w:type="dxa"/>
              <w:bottom w:w="75" w:type="dxa"/>
            </w:tcMar>
            <w:vAlign w:val="center"/>
          </w:tcPr>
          <w:p w:rsidR="00036ECE" w:rsidRDefault="00F36EC2">
            <w:r>
              <w:rPr>
                <w:rFonts w:ascii="Arial" w:hAnsi="Arial" w:cs="Arial"/>
                <w:color w:val="000000"/>
                <w:position w:val="-2"/>
                <w:sz w:val="18"/>
                <w:szCs w:val="18"/>
              </w:rPr>
              <w:t>Ime in priimek: _____________________</w:t>
            </w:r>
          </w:p>
        </w:tc>
      </w:tr>
      <w:tr w:rsidR="00036ECE">
        <w:tc>
          <w:tcPr>
            <w:tcW w:w="2500" w:type="pct"/>
            <w:tcMar>
              <w:top w:w="75" w:type="dxa"/>
              <w:bottom w:w="75" w:type="dxa"/>
            </w:tcMar>
            <w:vAlign w:val="center"/>
          </w:tcPr>
          <w:p w:rsidR="00036ECE" w:rsidRDefault="00F36EC2">
            <w:r>
              <w:rPr>
                <w:rFonts w:ascii="Arial" w:hAnsi="Arial" w:cs="Arial"/>
                <w:color w:val="000000"/>
                <w:position w:val="-2"/>
                <w:sz w:val="18"/>
                <w:szCs w:val="18"/>
              </w:rPr>
              <w:t> </w:t>
            </w:r>
          </w:p>
        </w:tc>
        <w:tc>
          <w:tcPr>
            <w:tcW w:w="0" w:type="auto"/>
            <w:tcMar>
              <w:top w:w="75" w:type="dxa"/>
              <w:bottom w:w="75" w:type="dxa"/>
            </w:tcMar>
            <w:vAlign w:val="center"/>
          </w:tcPr>
          <w:p w:rsidR="00036ECE" w:rsidRDefault="00F36EC2">
            <w:pPr>
              <w:jc w:val="center"/>
            </w:pPr>
            <w:r>
              <w:rPr>
                <w:rFonts w:ascii="Arial" w:hAnsi="Arial" w:cs="Arial"/>
                <w:color w:val="A9A9A9"/>
                <w:position w:val="-2"/>
                <w:sz w:val="18"/>
                <w:szCs w:val="18"/>
              </w:rPr>
              <w:t>(podpis)</w:t>
            </w:r>
          </w:p>
        </w:tc>
      </w:tr>
    </w:tbl>
    <w:p w:rsidR="00036ECE" w:rsidRDefault="00F36EC2">
      <w:pPr>
        <w:spacing w:before="225" w:after="225" w:line="240" w:lineRule="auto"/>
        <w:jc w:val="both"/>
      </w:pPr>
      <w:r>
        <w:rPr>
          <w:rFonts w:ascii="Arial" w:hAnsi="Arial" w:cs="Arial"/>
          <w:color w:val="000000"/>
          <w:sz w:val="18"/>
          <w:szCs w:val="18"/>
        </w:rPr>
        <w:t> </w:t>
      </w:r>
    </w:p>
    <w:p w:rsidR="00036ECE" w:rsidRDefault="00F36EC2">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rsidR="00036ECE" w:rsidRDefault="00F36EC2">
      <w:pPr>
        <w:spacing w:before="225" w:after="225" w:line="240" w:lineRule="auto"/>
        <w:jc w:val="both"/>
      </w:pPr>
      <w:r>
        <w:rPr>
          <w:rFonts w:ascii="Arial" w:hAnsi="Arial" w:cs="Arial"/>
          <w:color w:val="000000"/>
          <w:sz w:val="18"/>
          <w:szCs w:val="18"/>
        </w:rPr>
        <w:t> </w:t>
      </w:r>
    </w:p>
    <w:p w:rsidR="00036ECE" w:rsidRDefault="00036ECE">
      <w:pPr>
        <w:sectPr w:rsidR="00036ECE" w:rsidSect="006E7A2B">
          <w:footerReference w:type="default" r:id="rId16"/>
          <w:pgSz w:w="11906" w:h="16838"/>
          <w:pgMar w:top="1418" w:right="1418" w:bottom="1418" w:left="1418" w:header="567" w:footer="596" w:gutter="0"/>
          <w:cols w:space="708"/>
          <w:docGrid w:linePitch="360"/>
        </w:sectPr>
      </w:pPr>
    </w:p>
    <w:p w:rsidR="00252358" w:rsidRPr="00590863" w:rsidRDefault="00F36EC2" w:rsidP="00252358">
      <w:pPr>
        <w:spacing w:after="0"/>
        <w:jc w:val="right"/>
        <w:rPr>
          <w:rFonts w:ascii="Arial" w:hAnsi="Arial" w:cs="Arial"/>
          <w:sz w:val="18"/>
          <w:szCs w:val="18"/>
        </w:rPr>
      </w:pPr>
      <w:r w:rsidRPr="00590863">
        <w:rPr>
          <w:rFonts w:ascii="Arial" w:hAnsi="Arial" w:cs="Arial"/>
          <w:sz w:val="18"/>
          <w:szCs w:val="18"/>
        </w:rPr>
        <w:lastRenderedPageBreak/>
        <w:t>Obrazec št: 6</w:t>
      </w:r>
    </w:p>
    <w:p w:rsidR="00252358" w:rsidRPr="00252358" w:rsidRDefault="00F36EC2" w:rsidP="00252358"/>
    <w:p w:rsidR="00EB2A75" w:rsidRDefault="00F36EC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rsidR="00EB2A75" w:rsidRDefault="00F36EC2" w:rsidP="00EB2A75">
      <w:pPr>
        <w:spacing w:after="120"/>
        <w:rPr>
          <w:rFonts w:ascii="Arial" w:hAnsi="Arial" w:cs="Arial"/>
        </w:rPr>
      </w:pPr>
    </w:p>
    <w:p w:rsidR="00036ECE" w:rsidRDefault="00F36EC2">
      <w:pPr>
        <w:spacing w:before="225" w:after="225" w:line="240" w:lineRule="auto"/>
        <w:jc w:val="both"/>
      </w:pPr>
      <w:r>
        <w:rPr>
          <w:rFonts w:ascii="Arial" w:hAnsi="Arial" w:cs="Arial"/>
          <w:color w:val="000000"/>
          <w:sz w:val="18"/>
          <w:szCs w:val="18"/>
        </w:rPr>
        <w:t>Naziv gospodarskega subjekta: _________________________</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4"/>
        <w:gridCol w:w="1070"/>
        <w:gridCol w:w="976"/>
        <w:gridCol w:w="1487"/>
        <w:gridCol w:w="1693"/>
        <w:gridCol w:w="1418"/>
        <w:gridCol w:w="1477"/>
      </w:tblGrid>
      <w:tr w:rsidR="00036ECE">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36ECE" w:rsidRDefault="00F36EC2">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36ECE" w:rsidRDefault="00F36EC2">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36ECE" w:rsidRDefault="00F36EC2">
            <w:pPr>
              <w:shd w:val="clear" w:color="auto" w:fill="CCCCCC"/>
              <w:spacing w:before="135" w:after="135"/>
              <w:jc w:val="both"/>
              <w:textAlignment w:val="center"/>
            </w:pPr>
            <w:r>
              <w:rPr>
                <w:rFonts w:ascii="Arial" w:hAnsi="Arial" w:cs="Arial"/>
                <w:b/>
                <w:bCs/>
                <w:color w:val="000000"/>
                <w:position w:val="-2"/>
                <w:sz w:val="18"/>
                <w:szCs w:val="18"/>
                <w:shd w:val="clear" w:color="auto" w:fill="CCCCCC"/>
              </w:rPr>
              <w:t>Predmet</w:t>
            </w:r>
          </w:p>
          <w:p w:rsidR="00036ECE" w:rsidRDefault="00F36EC2">
            <w:pPr>
              <w:shd w:val="clear" w:color="auto" w:fill="CCCCCC"/>
              <w:spacing w:before="135" w:after="135"/>
              <w:jc w:val="both"/>
              <w:textAlignment w:val="center"/>
            </w:pPr>
            <w:r>
              <w:rPr>
                <w:rFonts w:ascii="Arial" w:hAnsi="Arial" w:cs="Arial"/>
                <w:b/>
                <w:bCs/>
                <w:color w:val="000000"/>
                <w:position w:val="-2"/>
                <w:sz w:val="18"/>
                <w:szCs w:val="18"/>
                <w:shd w:val="clear" w:color="auto" w:fill="CCCCCC"/>
              </w:rPr>
              <w:t>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36ECE" w:rsidRDefault="00F36EC2">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36ECE" w:rsidRDefault="00F36EC2">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r>
            <w:r>
              <w:rPr>
                <w:rFonts w:ascii="Arial" w:hAnsi="Arial" w:cs="Arial"/>
                <w:b/>
                <w:bCs/>
                <w:color w:val="000000"/>
                <w:position w:val="-2"/>
                <w:sz w:val="18"/>
                <w:szCs w:val="18"/>
                <w:shd w:val="clear" w:color="auto" w:fill="CCCCCC"/>
              </w:rPr>
              <w:t>(brez DDV), ki se nanaša na referenčne storitve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36ECE" w:rsidRDefault="00F36EC2">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36ECE" w:rsidRDefault="00F36EC2">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036EC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 </w:t>
            </w:r>
          </w:p>
        </w:tc>
      </w:tr>
      <w:tr w:rsidR="00036EC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 </w:t>
            </w:r>
          </w:p>
        </w:tc>
      </w:tr>
      <w:tr w:rsidR="00036EC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 </w:t>
            </w:r>
          </w:p>
        </w:tc>
      </w:tr>
      <w:tr w:rsidR="00036EC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 </w:t>
            </w:r>
          </w:p>
        </w:tc>
      </w:tr>
      <w:tr w:rsidR="00036EC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
              <w:rPr>
                <w:rFonts w:ascii="Arial" w:hAnsi="Arial" w:cs="Arial"/>
                <w:color w:val="000000"/>
                <w:position w:val="-2"/>
                <w:sz w:val="18"/>
                <w:szCs w:val="18"/>
              </w:rPr>
              <w:t> </w:t>
            </w:r>
          </w:p>
        </w:tc>
      </w:tr>
    </w:tbl>
    <w:p w:rsidR="00036ECE" w:rsidRDefault="00F36EC2">
      <w:pPr>
        <w:spacing w:before="225" w:after="225" w:line="240" w:lineRule="auto"/>
        <w:jc w:val="both"/>
      </w:pPr>
      <w:r>
        <w:rPr>
          <w:rFonts w:ascii="Arial" w:hAnsi="Arial" w:cs="Arial"/>
          <w:color w:val="000000"/>
          <w:sz w:val="18"/>
          <w:szCs w:val="18"/>
        </w:rPr>
        <w:t> </w:t>
      </w:r>
    </w:p>
    <w:p w:rsidR="00036ECE" w:rsidRDefault="00F36EC2">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r>
      <w:r>
        <w:rPr>
          <w:rFonts w:ascii="Arial" w:hAnsi="Arial" w:cs="Arial"/>
          <w:i/>
          <w:iCs/>
          <w:color w:val="000000"/>
          <w:sz w:val="18"/>
          <w:szCs w:val="18"/>
        </w:rPr>
        <w:t>V primeru več referenc se obrazec fotokopira.</w:t>
      </w:r>
    </w:p>
    <w:p w:rsidR="00036ECE" w:rsidRDefault="00036ECE">
      <w:pPr>
        <w:sectPr w:rsidR="00036ECE" w:rsidSect="006E7A2B">
          <w:footerReference w:type="default" r:id="rId17"/>
          <w:pgSz w:w="11906" w:h="16838"/>
          <w:pgMar w:top="1418" w:right="1418" w:bottom="1418" w:left="1418" w:header="567" w:footer="596" w:gutter="0"/>
          <w:cols w:space="708"/>
          <w:docGrid w:linePitch="360"/>
        </w:sectPr>
      </w:pPr>
    </w:p>
    <w:p w:rsidR="00252358" w:rsidRPr="00590863" w:rsidRDefault="00F36EC2" w:rsidP="00252358">
      <w:pPr>
        <w:spacing w:after="0"/>
        <w:jc w:val="right"/>
        <w:rPr>
          <w:rFonts w:ascii="Arial" w:hAnsi="Arial" w:cs="Arial"/>
          <w:sz w:val="18"/>
          <w:szCs w:val="18"/>
        </w:rPr>
      </w:pPr>
      <w:r w:rsidRPr="00590863">
        <w:rPr>
          <w:rFonts w:ascii="Arial" w:hAnsi="Arial" w:cs="Arial"/>
          <w:sz w:val="18"/>
          <w:szCs w:val="18"/>
        </w:rPr>
        <w:lastRenderedPageBreak/>
        <w:t>Obrazec št: 7</w:t>
      </w:r>
    </w:p>
    <w:p w:rsidR="00252358" w:rsidRPr="00252358" w:rsidRDefault="00F36EC2" w:rsidP="00252358"/>
    <w:p w:rsidR="00EB2A75" w:rsidRDefault="00F36EC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rsidR="00EB2A75" w:rsidRDefault="00F36EC2" w:rsidP="00EB2A75">
      <w:pPr>
        <w:spacing w:after="120"/>
        <w:rPr>
          <w:rFonts w:ascii="Arial" w:hAnsi="Arial" w:cs="Arial"/>
        </w:rPr>
      </w:pPr>
    </w:p>
    <w:p w:rsidR="00036ECE" w:rsidRDefault="00F36EC2">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rsidR="00036ECE" w:rsidRDefault="00F36EC2">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rsidR="00036ECE" w:rsidRDefault="00F36EC2">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036ECE">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36ECE" w:rsidRDefault="00F36EC2">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36ECE" w:rsidRDefault="00F36EC2">
            <w:r>
              <w:rPr>
                <w:rFonts w:ascii="Arial" w:hAnsi="Arial" w:cs="Arial"/>
                <w:color w:val="000000"/>
                <w:position w:val="-2"/>
                <w:sz w:val="18"/>
                <w:szCs w:val="18"/>
                <w:shd w:val="clear" w:color="auto" w:fill="FFFFFF"/>
              </w:rPr>
              <w:t> </w:t>
            </w:r>
          </w:p>
        </w:tc>
      </w:tr>
      <w:tr w:rsidR="00036ECE">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36ECE" w:rsidRDefault="00F36EC2">
            <w:pPr>
              <w:jc w:val="right"/>
            </w:pPr>
            <w:r>
              <w:rPr>
                <w:rFonts w:ascii="Arial" w:hAnsi="Arial" w:cs="Arial"/>
                <w:color w:val="000000"/>
                <w:position w:val="-2"/>
                <w:sz w:val="18"/>
                <w:szCs w:val="18"/>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36ECE" w:rsidRDefault="00F36EC2">
            <w:r>
              <w:rPr>
                <w:rFonts w:ascii="Arial" w:hAnsi="Arial" w:cs="Arial"/>
                <w:color w:val="000000"/>
                <w:position w:val="-2"/>
                <w:sz w:val="18"/>
                <w:szCs w:val="18"/>
                <w:shd w:val="clear" w:color="auto" w:fill="FFFFFF"/>
              </w:rPr>
              <w:t> </w:t>
            </w:r>
          </w:p>
        </w:tc>
      </w:tr>
      <w:tr w:rsidR="00036ECE">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36ECE" w:rsidRDefault="00F36EC2">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36ECE" w:rsidRDefault="00F36EC2">
            <w:r>
              <w:rPr>
                <w:rFonts w:ascii="Arial" w:hAnsi="Arial" w:cs="Arial"/>
                <w:color w:val="000000"/>
                <w:position w:val="-2"/>
                <w:sz w:val="18"/>
                <w:szCs w:val="18"/>
                <w:shd w:val="clear" w:color="auto" w:fill="FFFFFF"/>
              </w:rPr>
              <w:t> </w:t>
            </w:r>
          </w:p>
        </w:tc>
      </w:tr>
      <w:tr w:rsidR="00036ECE">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36ECE" w:rsidRDefault="00F36EC2">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36ECE" w:rsidRDefault="00F36EC2">
            <w:r>
              <w:rPr>
                <w:rFonts w:ascii="Arial" w:hAnsi="Arial" w:cs="Arial"/>
                <w:color w:val="000000"/>
                <w:position w:val="-2"/>
                <w:sz w:val="18"/>
                <w:szCs w:val="18"/>
                <w:shd w:val="clear" w:color="auto" w:fill="FFFFFF"/>
              </w:rPr>
              <w:t> </w:t>
            </w:r>
          </w:p>
        </w:tc>
      </w:tr>
      <w:tr w:rsidR="00036ECE">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36ECE" w:rsidRDefault="00F36EC2">
            <w:pPr>
              <w:jc w:val="right"/>
            </w:pPr>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36ECE" w:rsidRDefault="00F36EC2">
            <w:r>
              <w:rPr>
                <w:rFonts w:ascii="Arial" w:hAnsi="Arial" w:cs="Arial"/>
                <w:color w:val="000000"/>
                <w:position w:val="-2"/>
                <w:sz w:val="18"/>
                <w:szCs w:val="18"/>
                <w:shd w:val="clear" w:color="auto" w:fill="FFFFFF"/>
              </w:rPr>
              <w:t> </w:t>
            </w:r>
          </w:p>
        </w:tc>
      </w:tr>
      <w:tr w:rsidR="00036ECE">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36ECE" w:rsidRDefault="00F36EC2">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36ECE" w:rsidRDefault="00F36EC2">
            <w:r>
              <w:rPr>
                <w:rFonts w:ascii="Arial" w:hAnsi="Arial" w:cs="Arial"/>
                <w:color w:val="000000"/>
                <w:position w:val="-2"/>
                <w:sz w:val="18"/>
                <w:szCs w:val="18"/>
                <w:shd w:val="clear" w:color="auto" w:fill="FFFFFF"/>
              </w:rPr>
              <w:t> </w:t>
            </w:r>
          </w:p>
        </w:tc>
      </w:tr>
      <w:tr w:rsidR="00036ECE">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36ECE" w:rsidRDefault="00F36EC2">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36ECE" w:rsidRDefault="00F36EC2">
            <w:r>
              <w:rPr>
                <w:rFonts w:ascii="Arial" w:hAnsi="Arial" w:cs="Arial"/>
                <w:color w:val="000000"/>
                <w:position w:val="-2"/>
                <w:sz w:val="18"/>
                <w:szCs w:val="18"/>
                <w:shd w:val="clear" w:color="auto" w:fill="FFFFFF"/>
              </w:rPr>
              <w:t> </w:t>
            </w:r>
          </w:p>
        </w:tc>
      </w:tr>
    </w:tbl>
    <w:p w:rsidR="00036ECE" w:rsidRDefault="00F36EC2">
      <w:pPr>
        <w:shd w:val="clear" w:color="auto" w:fill="FFFFFF"/>
        <w:spacing w:before="225" w:after="375" w:line="333" w:lineRule="auto"/>
        <w:jc w:val="both"/>
      </w:pPr>
      <w:r>
        <w:rPr>
          <w:rFonts w:ascii="Arial" w:hAnsi="Arial" w:cs="Arial"/>
          <w:color w:val="444444"/>
          <w:sz w:val="18"/>
          <w:szCs w:val="18"/>
          <w:shd w:val="clear" w:color="auto" w:fill="FFFFFF"/>
        </w:rPr>
        <w:t> </w:t>
      </w:r>
    </w:p>
    <w:p w:rsidR="00036ECE" w:rsidRDefault="00F36EC2">
      <w:pPr>
        <w:shd w:val="clear" w:color="auto" w:fill="FFFFFF"/>
        <w:spacing w:before="225" w:after="375" w:line="333" w:lineRule="auto"/>
        <w:jc w:val="both"/>
      </w:pPr>
      <w:r>
        <w:rPr>
          <w:rFonts w:ascii="Arial" w:hAnsi="Arial" w:cs="Arial"/>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036ECE">
        <w:tc>
          <w:tcPr>
            <w:tcW w:w="3195" w:type="dxa"/>
            <w:shd w:val="clear" w:color="auto" w:fill="FFFFFF"/>
            <w:tcMar>
              <w:top w:w="75" w:type="dxa"/>
              <w:bottom w:w="75" w:type="dxa"/>
            </w:tcMar>
            <w:vAlign w:val="center"/>
          </w:tcPr>
          <w:p w:rsidR="00036ECE" w:rsidRDefault="00F36EC2">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rsidR="00036ECE" w:rsidRDefault="00F36EC2">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036ECE" w:rsidRDefault="00F36EC2">
            <w:r>
              <w:rPr>
                <w:rFonts w:ascii="Arial" w:hAnsi="Arial" w:cs="Arial"/>
                <w:color w:val="000000"/>
                <w:position w:val="-2"/>
                <w:sz w:val="18"/>
                <w:szCs w:val="18"/>
                <w:shd w:val="clear" w:color="auto" w:fill="FFFFFF"/>
              </w:rPr>
              <w:t> </w:t>
            </w:r>
          </w:p>
        </w:tc>
      </w:tr>
      <w:tr w:rsidR="00036ECE">
        <w:tc>
          <w:tcPr>
            <w:tcW w:w="3195" w:type="dxa"/>
            <w:shd w:val="clear" w:color="auto" w:fill="FFFFFF"/>
            <w:tcMar>
              <w:top w:w="75" w:type="dxa"/>
              <w:bottom w:w="75" w:type="dxa"/>
            </w:tcMar>
            <w:vAlign w:val="center"/>
          </w:tcPr>
          <w:p w:rsidR="00036ECE" w:rsidRDefault="00F36EC2">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rsidR="00036ECE" w:rsidRDefault="00F36EC2">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036ECE" w:rsidRDefault="00036ECE"/>
          <w:p w:rsidR="00036ECE" w:rsidRDefault="00F36EC2">
            <w:pPr>
              <w:jc w:val="center"/>
            </w:pPr>
            <w:r>
              <w:rPr>
                <w:rFonts w:ascii="Arial" w:hAnsi="Arial" w:cs="Arial"/>
                <w:color w:val="A9A9A9"/>
                <w:position w:val="-2"/>
                <w:sz w:val="18"/>
                <w:szCs w:val="18"/>
                <w:shd w:val="clear" w:color="auto" w:fill="FFFFFF"/>
              </w:rPr>
              <w:t>(žig in podpis)</w:t>
            </w:r>
          </w:p>
        </w:tc>
      </w:tr>
    </w:tbl>
    <w:p w:rsidR="00036ECE" w:rsidRDefault="00F36EC2">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036ECE">
        <w:tc>
          <w:tcPr>
            <w:tcW w:w="0" w:type="auto"/>
            <w:tcMar>
              <w:top w:w="0" w:type="auto"/>
              <w:bottom w:w="0" w:type="auto"/>
            </w:tcMar>
          </w:tcPr>
          <w:p w:rsidR="00036ECE" w:rsidRDefault="00F36EC2">
            <w:pPr>
              <w:numPr>
                <w:ilvl w:val="0"/>
                <w:numId w:val="24"/>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rsidR="00036ECE" w:rsidRDefault="00F36EC2">
            <w:pPr>
              <w:numPr>
                <w:ilvl w:val="0"/>
                <w:numId w:val="24"/>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w:t>
            </w:r>
            <w:r>
              <w:rPr>
                <w:rFonts w:ascii="Arial" w:hAnsi="Arial" w:cs="Arial"/>
                <w:i/>
                <w:iCs/>
                <w:color w:val="444444"/>
                <w:sz w:val="18"/>
                <w:szCs w:val="18"/>
                <w:shd w:val="clear" w:color="auto" w:fill="FFFFFF"/>
              </w:rPr>
              <w:t>o predložene ali ne bodo predložene, če bo naročnik zahteval naknadno predložitev teh potrdil.</w:t>
            </w:r>
          </w:p>
          <w:p w:rsidR="00036ECE" w:rsidRDefault="00F36EC2">
            <w:pPr>
              <w:numPr>
                <w:ilvl w:val="0"/>
                <w:numId w:val="24"/>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rsidR="00036ECE" w:rsidRDefault="00036ECE">
      <w:pPr>
        <w:sectPr w:rsidR="00036ECE" w:rsidSect="006E7A2B">
          <w:footerReference w:type="default" r:id="rId18"/>
          <w:pgSz w:w="11906" w:h="16838"/>
          <w:pgMar w:top="1418" w:right="1418" w:bottom="1418" w:left="1418" w:header="567" w:footer="596" w:gutter="0"/>
          <w:cols w:space="708"/>
          <w:docGrid w:linePitch="360"/>
        </w:sectPr>
      </w:pPr>
    </w:p>
    <w:p w:rsidR="00252358" w:rsidRPr="00590863" w:rsidRDefault="00F36EC2" w:rsidP="00252358">
      <w:pPr>
        <w:spacing w:after="0"/>
        <w:jc w:val="right"/>
        <w:rPr>
          <w:rFonts w:ascii="Arial" w:hAnsi="Arial" w:cs="Arial"/>
          <w:sz w:val="18"/>
          <w:szCs w:val="18"/>
        </w:rPr>
      </w:pPr>
      <w:r w:rsidRPr="00590863">
        <w:rPr>
          <w:rFonts w:ascii="Arial" w:hAnsi="Arial" w:cs="Arial"/>
          <w:sz w:val="18"/>
          <w:szCs w:val="18"/>
        </w:rPr>
        <w:lastRenderedPageBreak/>
        <w:t>Obrazec št: 8</w:t>
      </w:r>
    </w:p>
    <w:p w:rsidR="00252358" w:rsidRPr="00252358" w:rsidRDefault="00F36EC2" w:rsidP="00252358"/>
    <w:p w:rsidR="00EB2A75" w:rsidRDefault="00F36EC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Razpoložljiva mehanizacija/stroji</w:t>
      </w:r>
    </w:p>
    <w:p w:rsidR="00EB2A75" w:rsidRDefault="00F36EC2" w:rsidP="00EB2A75">
      <w:pPr>
        <w:spacing w:after="120"/>
        <w:rPr>
          <w:rFonts w:ascii="Arial" w:hAnsi="Arial" w:cs="Arial"/>
        </w:rPr>
      </w:pPr>
    </w:p>
    <w:tbl>
      <w:tblPr>
        <w:tblStyle w:val="TableGridPHPDOCX"/>
        <w:tblW w:w="9098"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67"/>
        <w:gridCol w:w="3255"/>
        <w:gridCol w:w="1701"/>
        <w:gridCol w:w="1137"/>
        <w:gridCol w:w="1134"/>
        <w:gridCol w:w="1304"/>
      </w:tblGrid>
      <w:tr w:rsidR="00036ECE" w:rsidTr="00280F67">
        <w:tc>
          <w:tcPr>
            <w:tcW w:w="56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36ECE" w:rsidRDefault="00F36EC2" w:rsidP="00280F67">
            <w:r>
              <w:rPr>
                <w:rFonts w:ascii="Arial" w:hAnsi="Arial" w:cs="Arial"/>
                <w:color w:val="000000"/>
                <w:position w:val="-2"/>
                <w:sz w:val="18"/>
                <w:szCs w:val="18"/>
                <w:shd w:val="clear" w:color="auto" w:fill="CCCCCC"/>
              </w:rPr>
              <w:t>Št.</w:t>
            </w:r>
          </w:p>
        </w:tc>
        <w:tc>
          <w:tcPr>
            <w:tcW w:w="3255"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36ECE" w:rsidRDefault="00F36EC2" w:rsidP="00280F67">
            <w:r>
              <w:rPr>
                <w:rFonts w:ascii="Arial" w:hAnsi="Arial" w:cs="Arial"/>
                <w:color w:val="000000"/>
                <w:position w:val="-2"/>
                <w:sz w:val="18"/>
                <w:szCs w:val="18"/>
                <w:shd w:val="clear" w:color="auto" w:fill="CCCCCC"/>
              </w:rPr>
              <w:t>Naziv mehanizacije</w:t>
            </w:r>
          </w:p>
        </w:tc>
        <w:tc>
          <w:tcPr>
            <w:tcW w:w="170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36ECE" w:rsidRDefault="00F36EC2" w:rsidP="00280F67">
            <w:r>
              <w:rPr>
                <w:rFonts w:ascii="Arial" w:hAnsi="Arial" w:cs="Arial"/>
                <w:color w:val="000000"/>
                <w:position w:val="-2"/>
                <w:sz w:val="18"/>
                <w:szCs w:val="18"/>
                <w:shd w:val="clear" w:color="auto" w:fill="CCCCCC"/>
              </w:rPr>
              <w:t>Tip</w:t>
            </w:r>
          </w:p>
        </w:tc>
        <w:tc>
          <w:tcPr>
            <w:tcW w:w="113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36ECE" w:rsidRDefault="00F36EC2" w:rsidP="00280F67">
            <w:r>
              <w:rPr>
                <w:rFonts w:ascii="Arial" w:hAnsi="Arial" w:cs="Arial"/>
                <w:color w:val="000000"/>
                <w:position w:val="-2"/>
                <w:sz w:val="18"/>
                <w:szCs w:val="18"/>
                <w:shd w:val="clear" w:color="auto" w:fill="CCCCCC"/>
              </w:rPr>
              <w:t>Leto proizvodnje</w:t>
            </w:r>
          </w:p>
        </w:tc>
        <w:tc>
          <w:tcPr>
            <w:tcW w:w="1134"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36ECE" w:rsidRDefault="00F36EC2" w:rsidP="00280F67">
            <w:pPr>
              <w:shd w:val="clear" w:color="auto" w:fill="CCCCCC"/>
              <w:jc w:val="both"/>
              <w:textAlignment w:val="center"/>
            </w:pPr>
            <w:r>
              <w:rPr>
                <w:rFonts w:ascii="Arial" w:hAnsi="Arial" w:cs="Arial"/>
                <w:color w:val="000000"/>
                <w:position w:val="-2"/>
                <w:sz w:val="18"/>
                <w:szCs w:val="18"/>
                <w:shd w:val="clear" w:color="auto" w:fill="CCCCCC"/>
              </w:rPr>
              <w:t>Št. strojev</w:t>
            </w:r>
          </w:p>
        </w:tc>
        <w:tc>
          <w:tcPr>
            <w:tcW w:w="1304"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80F67" w:rsidRDefault="00F36EC2" w:rsidP="00280F67">
            <w:pPr>
              <w:shd w:val="clear" w:color="auto" w:fill="CCCCCC"/>
              <w:jc w:val="both"/>
              <w:textAlignment w:val="center"/>
              <w:rPr>
                <w:rFonts w:ascii="Arial" w:hAnsi="Arial" w:cs="Arial"/>
                <w:color w:val="000000"/>
                <w:position w:val="-2"/>
                <w:sz w:val="18"/>
                <w:szCs w:val="18"/>
                <w:shd w:val="clear" w:color="auto" w:fill="CCCCCC"/>
              </w:rPr>
            </w:pPr>
            <w:r>
              <w:rPr>
                <w:rFonts w:ascii="Arial" w:hAnsi="Arial" w:cs="Arial"/>
                <w:color w:val="000000"/>
                <w:position w:val="-2"/>
                <w:sz w:val="18"/>
                <w:szCs w:val="18"/>
                <w:shd w:val="clear" w:color="auto" w:fill="CCCCCC"/>
              </w:rPr>
              <w:t xml:space="preserve">v lasti (L) / </w:t>
            </w:r>
          </w:p>
          <w:p w:rsidR="00036ECE" w:rsidRDefault="00F36EC2" w:rsidP="00280F67">
            <w:pPr>
              <w:shd w:val="clear" w:color="auto" w:fill="CCCCCC"/>
              <w:jc w:val="both"/>
              <w:textAlignment w:val="center"/>
            </w:pPr>
            <w:r>
              <w:rPr>
                <w:rFonts w:ascii="Arial" w:hAnsi="Arial" w:cs="Arial"/>
                <w:color w:val="000000"/>
                <w:position w:val="-2"/>
                <w:sz w:val="18"/>
                <w:szCs w:val="18"/>
                <w:shd w:val="clear" w:color="auto" w:fill="CCCCCC"/>
              </w:rPr>
              <w:t>v najemu (N)</w:t>
            </w:r>
          </w:p>
        </w:tc>
      </w:tr>
      <w:tr w:rsidR="00036ECE" w:rsidTr="00280F67">
        <w:tc>
          <w:tcPr>
            <w:tcW w:w="56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32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113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113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13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r>
      <w:tr w:rsidR="00036ECE" w:rsidTr="00280F67">
        <w:tc>
          <w:tcPr>
            <w:tcW w:w="56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32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113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113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13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r>
      <w:tr w:rsidR="00036ECE" w:rsidTr="00280F67">
        <w:tc>
          <w:tcPr>
            <w:tcW w:w="56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32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113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113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13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r>
      <w:tr w:rsidR="00036ECE" w:rsidTr="00280F67">
        <w:tc>
          <w:tcPr>
            <w:tcW w:w="56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32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113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113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13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r>
      <w:tr w:rsidR="00036ECE" w:rsidTr="00280F67">
        <w:tc>
          <w:tcPr>
            <w:tcW w:w="56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32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113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113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13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r>
      <w:tr w:rsidR="00036ECE" w:rsidTr="00280F67">
        <w:tc>
          <w:tcPr>
            <w:tcW w:w="56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32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113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113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13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r>
      <w:tr w:rsidR="00036ECE" w:rsidTr="00280F67">
        <w:tc>
          <w:tcPr>
            <w:tcW w:w="56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32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113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113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13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r>
      <w:tr w:rsidR="00036ECE" w:rsidTr="00280F67">
        <w:tc>
          <w:tcPr>
            <w:tcW w:w="56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32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113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113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13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r>
      <w:tr w:rsidR="00036ECE" w:rsidTr="00280F67">
        <w:tc>
          <w:tcPr>
            <w:tcW w:w="56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32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113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113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13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r>
    </w:tbl>
    <w:p w:rsidR="00036ECE" w:rsidRDefault="00F36EC2">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36ECE">
        <w:tc>
          <w:tcPr>
            <w:tcW w:w="4080" w:type="dxa"/>
            <w:tcMar>
              <w:top w:w="75" w:type="dxa"/>
              <w:bottom w:w="75" w:type="dxa"/>
            </w:tcMar>
            <w:vAlign w:val="center"/>
          </w:tcPr>
          <w:p w:rsidR="00036ECE" w:rsidRDefault="00F36EC2">
            <w:r>
              <w:rPr>
                <w:rFonts w:ascii="Arial" w:hAnsi="Arial" w:cs="Arial"/>
                <w:color w:val="000000"/>
                <w:position w:val="-2"/>
                <w:sz w:val="18"/>
                <w:szCs w:val="18"/>
              </w:rPr>
              <w:t>Kraj in datum:</w:t>
            </w:r>
          </w:p>
        </w:tc>
        <w:tc>
          <w:tcPr>
            <w:tcW w:w="0" w:type="auto"/>
            <w:tcMar>
              <w:top w:w="75" w:type="dxa"/>
              <w:bottom w:w="75" w:type="dxa"/>
            </w:tcMar>
            <w:vAlign w:val="center"/>
          </w:tcPr>
          <w:p w:rsidR="00036ECE" w:rsidRDefault="00F36EC2">
            <w:pPr>
              <w:jc w:val="center"/>
            </w:pPr>
            <w:r>
              <w:rPr>
                <w:rFonts w:ascii="Arial" w:hAnsi="Arial" w:cs="Arial"/>
                <w:color w:val="000000"/>
                <w:position w:val="-2"/>
                <w:sz w:val="18"/>
                <w:szCs w:val="18"/>
              </w:rPr>
              <w:t>Ime in priimek: _____________________</w:t>
            </w:r>
          </w:p>
        </w:tc>
      </w:tr>
      <w:tr w:rsidR="00036ECE">
        <w:tc>
          <w:tcPr>
            <w:tcW w:w="4080" w:type="dxa"/>
            <w:tcMar>
              <w:top w:w="75" w:type="dxa"/>
              <w:bottom w:w="75" w:type="dxa"/>
            </w:tcMar>
            <w:vAlign w:val="center"/>
          </w:tcPr>
          <w:p w:rsidR="00036ECE" w:rsidRDefault="00F36EC2">
            <w:r>
              <w:rPr>
                <w:rFonts w:ascii="Arial" w:hAnsi="Arial" w:cs="Arial"/>
                <w:color w:val="000000"/>
                <w:position w:val="-2"/>
                <w:sz w:val="18"/>
                <w:szCs w:val="18"/>
              </w:rPr>
              <w:t> </w:t>
            </w:r>
          </w:p>
        </w:tc>
        <w:tc>
          <w:tcPr>
            <w:tcW w:w="0" w:type="auto"/>
            <w:tcMar>
              <w:top w:w="75" w:type="dxa"/>
              <w:bottom w:w="75" w:type="dxa"/>
            </w:tcMar>
            <w:vAlign w:val="center"/>
          </w:tcPr>
          <w:p w:rsidR="00036ECE" w:rsidRDefault="00F36EC2">
            <w:pPr>
              <w:jc w:val="center"/>
            </w:pPr>
            <w:r>
              <w:rPr>
                <w:rFonts w:ascii="Arial" w:hAnsi="Arial" w:cs="Arial"/>
                <w:color w:val="000000"/>
                <w:position w:val="-2"/>
                <w:sz w:val="18"/>
                <w:szCs w:val="18"/>
              </w:rPr>
              <w:t>(žig in podpis)</w:t>
            </w:r>
            <w:r>
              <w:rPr>
                <w:rFonts w:ascii="Arial" w:hAnsi="Arial" w:cs="Arial"/>
                <w:color w:val="000000"/>
                <w:position w:val="-2"/>
                <w:sz w:val="18"/>
                <w:szCs w:val="18"/>
              </w:rPr>
              <w:br/>
              <w:t> </w:t>
            </w:r>
          </w:p>
        </w:tc>
      </w:tr>
    </w:tbl>
    <w:p w:rsidR="00036ECE" w:rsidRDefault="00F36EC2">
      <w:pPr>
        <w:spacing w:before="225" w:after="225" w:line="240" w:lineRule="auto"/>
        <w:jc w:val="both"/>
      </w:pPr>
      <w:r>
        <w:rPr>
          <w:rFonts w:ascii="Arial" w:hAnsi="Arial" w:cs="Arial"/>
          <w:color w:val="000000"/>
          <w:sz w:val="18"/>
          <w:szCs w:val="18"/>
        </w:rPr>
        <w:t> </w:t>
      </w:r>
    </w:p>
    <w:p w:rsidR="00036ECE" w:rsidRDefault="00036ECE">
      <w:pPr>
        <w:sectPr w:rsidR="00036ECE" w:rsidSect="006E7A2B">
          <w:footerReference w:type="default" r:id="rId19"/>
          <w:pgSz w:w="11906" w:h="16838"/>
          <w:pgMar w:top="1418" w:right="1418" w:bottom="1418" w:left="1418" w:header="567" w:footer="596" w:gutter="0"/>
          <w:cols w:space="708"/>
          <w:docGrid w:linePitch="360"/>
        </w:sectPr>
      </w:pPr>
    </w:p>
    <w:p w:rsidR="00252358" w:rsidRPr="00590863" w:rsidRDefault="00F36EC2" w:rsidP="00252358">
      <w:pPr>
        <w:spacing w:after="0"/>
        <w:jc w:val="right"/>
        <w:rPr>
          <w:rFonts w:ascii="Arial" w:hAnsi="Arial" w:cs="Arial"/>
          <w:sz w:val="18"/>
          <w:szCs w:val="18"/>
        </w:rPr>
      </w:pPr>
      <w:r w:rsidRPr="00590863">
        <w:rPr>
          <w:rFonts w:ascii="Arial" w:hAnsi="Arial" w:cs="Arial"/>
          <w:sz w:val="18"/>
          <w:szCs w:val="18"/>
        </w:rPr>
        <w:lastRenderedPageBreak/>
        <w:t>Obrazec št: 9</w:t>
      </w:r>
    </w:p>
    <w:p w:rsidR="00252358" w:rsidRPr="00252358" w:rsidRDefault="00F36EC2" w:rsidP="00252358"/>
    <w:p w:rsidR="00EB2A75" w:rsidRDefault="00F36EC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rsidR="00EB2A75" w:rsidRDefault="00F36EC2" w:rsidP="00EB2A75">
      <w:pPr>
        <w:spacing w:after="120"/>
        <w:rPr>
          <w:rFonts w:ascii="Arial" w:hAnsi="Arial" w:cs="Arial"/>
        </w:rPr>
      </w:pPr>
    </w:p>
    <w:p w:rsidR="00036ECE" w:rsidRDefault="00F36EC2">
      <w:pPr>
        <w:spacing w:before="225" w:after="225" w:line="240" w:lineRule="auto"/>
        <w:jc w:val="center"/>
      </w:pPr>
      <w:r>
        <w:rPr>
          <w:rFonts w:ascii="Arial" w:hAnsi="Arial" w:cs="Arial"/>
          <w:b/>
          <w:bCs/>
          <w:color w:val="000000"/>
          <w:sz w:val="24"/>
          <w:szCs w:val="24"/>
        </w:rPr>
        <w:t>MENIČNA IZJAVA</w:t>
      </w:r>
    </w:p>
    <w:p w:rsidR="00036ECE" w:rsidRDefault="00F36EC2">
      <w:pPr>
        <w:spacing w:before="225" w:after="225" w:line="240" w:lineRule="auto"/>
        <w:jc w:val="center"/>
      </w:pPr>
      <w:r>
        <w:rPr>
          <w:rFonts w:ascii="Arial" w:hAnsi="Arial" w:cs="Arial"/>
          <w:color w:val="000000"/>
          <w:sz w:val="21"/>
          <w:szCs w:val="21"/>
        </w:rPr>
        <w:t>s pooblastilom za izpolnitev in unovčenje menice</w:t>
      </w:r>
    </w:p>
    <w:p w:rsidR="00036ECE" w:rsidRDefault="00F36EC2">
      <w:pPr>
        <w:spacing w:before="225" w:after="225" w:line="240" w:lineRule="auto"/>
        <w:jc w:val="both"/>
      </w:pPr>
      <w:r>
        <w:rPr>
          <w:rFonts w:ascii="Arial" w:hAnsi="Arial" w:cs="Arial"/>
          <w:color w:val="000000"/>
          <w:sz w:val="18"/>
          <w:szCs w:val="18"/>
        </w:rPr>
        <w:t> </w:t>
      </w:r>
    </w:p>
    <w:p w:rsidR="00036ECE" w:rsidRDefault="00F36EC2">
      <w:pPr>
        <w:spacing w:before="225" w:after="225" w:line="240" w:lineRule="auto"/>
        <w:jc w:val="both"/>
      </w:pPr>
      <w:r>
        <w:rPr>
          <w:rFonts w:ascii="Arial" w:hAnsi="Arial" w:cs="Arial"/>
          <w:color w:val="000000"/>
          <w:sz w:val="18"/>
          <w:szCs w:val="18"/>
        </w:rPr>
        <w:t xml:space="preserve">Naročniku OBČINA ČRNOMELJ, Trg svobode 3, 8340 Črnomelj,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rsidR="00036ECE" w:rsidRDefault="00F36EC2">
      <w:pPr>
        <w:spacing w:before="225" w:after="225" w:line="240" w:lineRule="auto"/>
        <w:jc w:val="both"/>
      </w:pPr>
      <w:r>
        <w:rPr>
          <w:rFonts w:ascii="Arial" w:hAnsi="Arial" w:cs="Arial"/>
          <w:b/>
          <w:bCs/>
          <w:color w:val="000000"/>
          <w:sz w:val="18"/>
          <w:szCs w:val="18"/>
        </w:rPr>
        <w:t>Vzdrževanje gozdnih cest v občini Črnomelj 2023- 2024</w:t>
      </w:r>
    </w:p>
    <w:p w:rsidR="00036ECE" w:rsidRDefault="00F36EC2">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036ECE" w:rsidRDefault="00F36EC2">
      <w:pPr>
        <w:spacing w:before="225" w:after="225" w:line="240" w:lineRule="auto"/>
        <w:jc w:val="both"/>
      </w:pPr>
      <w:r>
        <w:rPr>
          <w:rFonts w:ascii="Arial" w:hAnsi="Arial" w:cs="Arial"/>
          <w:color w:val="000000"/>
          <w:sz w:val="18"/>
          <w:szCs w:val="18"/>
        </w:rPr>
        <w:t> </w:t>
      </w:r>
    </w:p>
    <w:p w:rsidR="00036ECE" w:rsidRDefault="00F36EC2">
      <w:pPr>
        <w:spacing w:before="225" w:after="225" w:line="240" w:lineRule="auto"/>
        <w:jc w:val="both"/>
      </w:pPr>
      <w:r>
        <w:rPr>
          <w:rFonts w:ascii="Arial" w:hAnsi="Arial" w:cs="Arial"/>
          <w:color w:val="000000"/>
          <w:sz w:val="18"/>
          <w:szCs w:val="18"/>
        </w:rPr>
        <w:t xml:space="preserve">Naročnika OBČINA ČRNOMELJ pooblaščamo, da izpolni priloženo menico z zneskom v višini </w:t>
      </w:r>
      <w:r>
        <w:rPr>
          <w:rFonts w:ascii="Arial" w:hAnsi="Arial" w:cs="Arial"/>
          <w:b/>
          <w:bCs/>
          <w:color w:val="000000"/>
          <w:sz w:val="18"/>
          <w:szCs w:val="18"/>
        </w:rPr>
        <w:t>najmanj 10,00 %</w:t>
      </w:r>
      <w:r>
        <w:rPr>
          <w:rFonts w:ascii="Arial" w:hAnsi="Arial" w:cs="Arial"/>
          <w:b/>
          <w:bCs/>
          <w:color w:val="000000"/>
          <w:sz w:val="18"/>
          <w:szCs w:val="18"/>
        </w:rPr>
        <w:t xml:space="preserve"> pogodbene vrednosti z DDV, kar znaša </w:t>
      </w:r>
      <w:r>
        <w:rPr>
          <w:rFonts w:ascii="Arial" w:hAnsi="Arial" w:cs="Arial"/>
          <w:b/>
          <w:bCs/>
          <w:color w:val="000000"/>
          <w:sz w:val="18"/>
          <w:szCs w:val="18"/>
          <w:u w:val="single"/>
        </w:rPr>
        <w:t>__________</w:t>
      </w:r>
    </w:p>
    <w:p w:rsidR="00036ECE" w:rsidRDefault="00F36EC2">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w:t>
      </w:r>
      <w:r>
        <w:rPr>
          <w:rFonts w:ascii="Arial" w:hAnsi="Arial" w:cs="Arial"/>
          <w:color w:val="000000"/>
          <w:sz w:val="18"/>
          <w:szCs w:val="18"/>
        </w:rPr>
        <w:t>i predmetnega naročila. Naša obveza velja tudi v primeru delne izpolnitve pogodbene obveznosti, če izvedba tudi delno ne zadostuje pogodbenim zahtevam.</w:t>
      </w:r>
    </w:p>
    <w:p w:rsidR="00036ECE" w:rsidRDefault="00F36EC2">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w:t>
      </w:r>
      <w:r>
        <w:rPr>
          <w:rFonts w:ascii="Arial" w:hAnsi="Arial" w:cs="Arial"/>
          <w:color w:val="000000"/>
          <w:sz w:val="18"/>
          <w:szCs w:val="18"/>
        </w:rPr>
        <w:t xml:space="preserve"> predmetnem naročilu, t.j. najkasneje do ____________.</w:t>
      </w:r>
    </w:p>
    <w:p w:rsidR="00036ECE" w:rsidRDefault="00F36EC2">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036ECE" w:rsidRDefault="00F36EC2">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036ECE" w:rsidRDefault="00F36EC2">
      <w:pPr>
        <w:spacing w:before="225" w:after="225" w:line="240" w:lineRule="auto"/>
        <w:jc w:val="both"/>
      </w:pPr>
      <w:r>
        <w:rPr>
          <w:rFonts w:ascii="Arial" w:hAnsi="Arial" w:cs="Arial"/>
          <w:color w:val="000000"/>
          <w:sz w:val="18"/>
          <w:szCs w:val="18"/>
        </w:rPr>
        <w:t> </w:t>
      </w:r>
    </w:p>
    <w:p w:rsidR="00036ECE" w:rsidRDefault="00F36EC2">
      <w:pPr>
        <w:spacing w:before="225" w:after="225" w:line="240" w:lineRule="auto"/>
        <w:jc w:val="both"/>
      </w:pPr>
      <w:r>
        <w:rPr>
          <w:rFonts w:ascii="Arial" w:hAnsi="Arial" w:cs="Arial"/>
          <w:color w:val="000000"/>
          <w:sz w:val="18"/>
          <w:szCs w:val="18"/>
        </w:rPr>
        <w:t>Priloga: </w:t>
      </w:r>
    </w:p>
    <w:p w:rsidR="00036ECE" w:rsidRDefault="00F36EC2">
      <w:pPr>
        <w:spacing w:before="225" w:after="225" w:line="240" w:lineRule="auto"/>
        <w:jc w:val="both"/>
      </w:pPr>
      <w:r>
        <w:rPr>
          <w:rFonts w:ascii="Arial" w:hAnsi="Arial" w:cs="Arial"/>
          <w:color w:val="000000"/>
          <w:sz w:val="18"/>
          <w:szCs w:val="18"/>
        </w:rPr>
        <w:t>- bianco menica, podpisana in žigosana</w:t>
      </w:r>
    </w:p>
    <w:p w:rsidR="00036ECE" w:rsidRDefault="00F36EC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36ECE">
        <w:tc>
          <w:tcPr>
            <w:tcW w:w="2500" w:type="pct"/>
            <w:tcMar>
              <w:top w:w="75" w:type="dxa"/>
              <w:bottom w:w="75" w:type="dxa"/>
            </w:tcMar>
            <w:vAlign w:val="center"/>
          </w:tcPr>
          <w:p w:rsidR="00036ECE" w:rsidRDefault="00F36EC2">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036ECE" w:rsidRDefault="00F36EC2">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036ECE">
        <w:tc>
          <w:tcPr>
            <w:tcW w:w="2500" w:type="pct"/>
            <w:tcMar>
              <w:top w:w="75" w:type="dxa"/>
              <w:bottom w:w="75" w:type="dxa"/>
            </w:tcMar>
            <w:vAlign w:val="center"/>
          </w:tcPr>
          <w:p w:rsidR="00036ECE" w:rsidRDefault="00F36EC2">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036ECE" w:rsidRDefault="00036ECE"/>
          <w:p w:rsidR="00036ECE" w:rsidRDefault="00F36EC2">
            <w:pPr>
              <w:jc w:val="center"/>
            </w:pPr>
            <w:r>
              <w:rPr>
                <w:rFonts w:ascii="Arial" w:hAnsi="Arial" w:cs="Arial"/>
                <w:color w:val="A9A9A9"/>
                <w:position w:val="-2"/>
                <w:sz w:val="18"/>
                <w:szCs w:val="18"/>
              </w:rPr>
              <w:t>(žig in podpis)</w:t>
            </w:r>
          </w:p>
        </w:tc>
      </w:tr>
    </w:tbl>
    <w:p w:rsidR="00036ECE" w:rsidRDefault="00F36EC2">
      <w:pPr>
        <w:spacing w:before="225" w:after="225" w:line="240" w:lineRule="auto"/>
        <w:jc w:val="both"/>
      </w:pPr>
      <w:r>
        <w:rPr>
          <w:rFonts w:ascii="Arial" w:hAnsi="Arial" w:cs="Arial"/>
          <w:color w:val="000000"/>
          <w:sz w:val="18"/>
          <w:szCs w:val="18"/>
        </w:rPr>
        <w:t> </w:t>
      </w:r>
    </w:p>
    <w:p w:rsidR="00036ECE" w:rsidRDefault="00F36EC2">
      <w:pPr>
        <w:spacing w:before="225" w:after="225" w:line="240" w:lineRule="auto"/>
        <w:jc w:val="both"/>
      </w:pPr>
      <w:r>
        <w:rPr>
          <w:rFonts w:ascii="Arial" w:hAnsi="Arial" w:cs="Arial"/>
          <w:color w:val="000000"/>
          <w:sz w:val="18"/>
          <w:szCs w:val="18"/>
        </w:rPr>
        <w:t> </w:t>
      </w:r>
    </w:p>
    <w:p w:rsidR="00036ECE" w:rsidRDefault="00036ECE">
      <w:pPr>
        <w:sectPr w:rsidR="00036ECE" w:rsidSect="006E7A2B">
          <w:footerReference w:type="default" r:id="rId20"/>
          <w:pgSz w:w="11906" w:h="16838"/>
          <w:pgMar w:top="1418" w:right="1418" w:bottom="1418" w:left="1418" w:header="567" w:footer="596" w:gutter="0"/>
          <w:cols w:space="708"/>
          <w:docGrid w:linePitch="360"/>
        </w:sectPr>
      </w:pPr>
    </w:p>
    <w:p w:rsidR="00252358" w:rsidRPr="00590863" w:rsidRDefault="00F36EC2" w:rsidP="00252358">
      <w:pPr>
        <w:spacing w:after="0"/>
        <w:jc w:val="right"/>
        <w:rPr>
          <w:rFonts w:ascii="Arial" w:hAnsi="Arial" w:cs="Arial"/>
          <w:sz w:val="18"/>
          <w:szCs w:val="18"/>
        </w:rPr>
      </w:pPr>
      <w:r w:rsidRPr="00590863">
        <w:rPr>
          <w:rFonts w:ascii="Arial" w:hAnsi="Arial" w:cs="Arial"/>
          <w:sz w:val="18"/>
          <w:szCs w:val="18"/>
        </w:rPr>
        <w:lastRenderedPageBreak/>
        <w:t>Obrazec št: 10</w:t>
      </w:r>
    </w:p>
    <w:p w:rsidR="00252358" w:rsidRPr="00252358" w:rsidRDefault="00F36EC2" w:rsidP="00252358"/>
    <w:p w:rsidR="00EB2A75" w:rsidRDefault="00F36EC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rsidR="00EB2A75" w:rsidRDefault="00F36EC2" w:rsidP="00EB2A75">
      <w:pPr>
        <w:spacing w:after="120"/>
        <w:rPr>
          <w:rFonts w:ascii="Arial" w:hAnsi="Arial" w:cs="Arial"/>
        </w:rPr>
      </w:pPr>
    </w:p>
    <w:p w:rsidR="00036ECE" w:rsidRDefault="00F36EC2">
      <w:pPr>
        <w:spacing w:before="225" w:after="225" w:line="240" w:lineRule="auto"/>
        <w:jc w:val="center"/>
      </w:pPr>
      <w:r>
        <w:rPr>
          <w:rFonts w:ascii="Arial" w:hAnsi="Arial" w:cs="Arial"/>
          <w:b/>
          <w:bCs/>
          <w:color w:val="000000"/>
          <w:sz w:val="24"/>
          <w:szCs w:val="24"/>
        </w:rPr>
        <w:t>MENIČNA IZJAVA</w:t>
      </w:r>
    </w:p>
    <w:p w:rsidR="00036ECE" w:rsidRDefault="00F36EC2">
      <w:pPr>
        <w:spacing w:before="225" w:after="225" w:line="240" w:lineRule="auto"/>
        <w:jc w:val="center"/>
      </w:pPr>
      <w:r>
        <w:rPr>
          <w:rFonts w:ascii="Arial" w:hAnsi="Arial" w:cs="Arial"/>
          <w:color w:val="000000"/>
          <w:sz w:val="21"/>
          <w:szCs w:val="21"/>
        </w:rPr>
        <w:t>s pooblastilom za izpolnitev in unovčenje menice</w:t>
      </w:r>
    </w:p>
    <w:p w:rsidR="00036ECE" w:rsidRDefault="00F36EC2">
      <w:pPr>
        <w:spacing w:before="225" w:after="225" w:line="240" w:lineRule="auto"/>
        <w:jc w:val="both"/>
      </w:pPr>
      <w:r>
        <w:rPr>
          <w:rFonts w:ascii="Arial" w:hAnsi="Arial" w:cs="Arial"/>
          <w:color w:val="000000"/>
          <w:sz w:val="18"/>
          <w:szCs w:val="18"/>
        </w:rPr>
        <w:t> </w:t>
      </w:r>
    </w:p>
    <w:p w:rsidR="00036ECE" w:rsidRDefault="00F36EC2">
      <w:pPr>
        <w:spacing w:before="225" w:after="225" w:line="240" w:lineRule="auto"/>
        <w:jc w:val="both"/>
      </w:pPr>
      <w:r>
        <w:rPr>
          <w:rFonts w:ascii="Arial" w:hAnsi="Arial" w:cs="Arial"/>
          <w:color w:val="000000"/>
          <w:sz w:val="18"/>
          <w:szCs w:val="18"/>
        </w:rPr>
        <w:t xml:space="preserve">Naročniku OBČINA ČRNOMELJ, Trg svobode 3, 8340 Črnomelj,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rsidR="00036ECE" w:rsidRDefault="00F36EC2">
      <w:pPr>
        <w:spacing w:before="225" w:after="225" w:line="240" w:lineRule="auto"/>
        <w:jc w:val="both"/>
      </w:pPr>
      <w:r>
        <w:rPr>
          <w:rFonts w:ascii="Arial" w:hAnsi="Arial" w:cs="Arial"/>
          <w:b/>
          <w:bCs/>
          <w:color w:val="000000"/>
          <w:sz w:val="18"/>
          <w:szCs w:val="18"/>
        </w:rPr>
        <w:t>Vzdrževanje gozdnih cest v občini Črnomelj 2023- 2024</w:t>
      </w:r>
    </w:p>
    <w:p w:rsidR="00036ECE" w:rsidRDefault="00F36EC2">
      <w:pPr>
        <w:spacing w:before="225" w:after="225" w:line="240" w:lineRule="auto"/>
        <w:jc w:val="both"/>
      </w:pPr>
      <w:r>
        <w:rPr>
          <w:rFonts w:ascii="Arial" w:hAnsi="Arial" w:cs="Arial"/>
          <w:color w:val="000000"/>
          <w:sz w:val="18"/>
          <w:szCs w:val="18"/>
        </w:rPr>
        <w:t>izr</w:t>
      </w:r>
      <w:r>
        <w:rPr>
          <w:rFonts w:ascii="Arial" w:hAnsi="Arial" w:cs="Arial"/>
          <w:color w:val="000000"/>
          <w:sz w:val="18"/>
          <w:szCs w:val="18"/>
        </w:rPr>
        <w:t>očamo bianko lastno menico ter menično izjavo s pooblastilom za izpolnitev in unovčenje menice.</w:t>
      </w:r>
    </w:p>
    <w:p w:rsidR="00036ECE" w:rsidRDefault="00F36EC2">
      <w:pPr>
        <w:spacing w:before="225" w:after="225" w:line="240" w:lineRule="auto"/>
        <w:jc w:val="both"/>
      </w:pPr>
      <w:r>
        <w:rPr>
          <w:rFonts w:ascii="Arial" w:hAnsi="Arial" w:cs="Arial"/>
          <w:color w:val="000000"/>
          <w:sz w:val="18"/>
          <w:szCs w:val="18"/>
        </w:rPr>
        <w:t> </w:t>
      </w:r>
    </w:p>
    <w:p w:rsidR="00036ECE" w:rsidRDefault="00F36EC2">
      <w:pPr>
        <w:spacing w:before="225" w:after="225" w:line="240" w:lineRule="auto"/>
        <w:jc w:val="both"/>
      </w:pPr>
      <w:r>
        <w:rPr>
          <w:rFonts w:ascii="Arial" w:hAnsi="Arial" w:cs="Arial"/>
          <w:color w:val="000000"/>
          <w:sz w:val="18"/>
          <w:szCs w:val="18"/>
        </w:rPr>
        <w:t xml:space="preserve">Naročnika OBČINA ČRNOMELJ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rsidR="00036ECE" w:rsidRDefault="00F36EC2">
      <w:pPr>
        <w:spacing w:before="225" w:after="225" w:line="240" w:lineRule="auto"/>
        <w:jc w:val="both"/>
      </w:pPr>
      <w:r>
        <w:rPr>
          <w:rFonts w:ascii="Arial" w:hAnsi="Arial" w:cs="Arial"/>
          <w:color w:val="000000"/>
          <w:sz w:val="18"/>
          <w:szCs w:val="18"/>
        </w:rPr>
        <w:t>in z vsem</w:t>
      </w:r>
      <w:r>
        <w:rPr>
          <w:rFonts w:ascii="Arial" w:hAnsi="Arial" w:cs="Arial"/>
          <w:color w:val="000000"/>
          <w:sz w:val="18"/>
          <w:szCs w:val="18"/>
        </w:rPr>
        <w:t>i ostalimi potrebnimi podatki ter jo na naš račun unovči v primeru, če izvajalec v garancijskem roku oziroma v roku, ko velja to zavarovanje, ne bo izpolnil svoje obveznosti, ki izhaja iz naslova obveznosti za odpravo napak.</w:t>
      </w:r>
    </w:p>
    <w:p w:rsidR="00036ECE" w:rsidRDefault="00F36EC2">
      <w:pPr>
        <w:spacing w:before="225" w:after="225" w:line="240" w:lineRule="auto"/>
        <w:jc w:val="both"/>
      </w:pPr>
      <w:r>
        <w:rPr>
          <w:rFonts w:ascii="Arial" w:hAnsi="Arial" w:cs="Arial"/>
          <w:color w:val="000000"/>
          <w:sz w:val="18"/>
          <w:szCs w:val="18"/>
        </w:rPr>
        <w:t>Menična izjava je veljavna od n</w:t>
      </w:r>
      <w:r>
        <w:rPr>
          <w:rFonts w:ascii="Arial" w:hAnsi="Arial" w:cs="Arial"/>
          <w:color w:val="000000"/>
          <w:sz w:val="18"/>
          <w:szCs w:val="18"/>
        </w:rPr>
        <w:t>jenega podpisa do izteka roka veljavnosti zavarovanja za odpravo napak po predmetnem naročilu, t.j. najkasneje do ____________.</w:t>
      </w:r>
    </w:p>
    <w:p w:rsidR="00036ECE" w:rsidRDefault="00F36EC2">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036ECE" w:rsidRDefault="00F36EC2">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036ECE" w:rsidRDefault="00F36EC2">
      <w:pPr>
        <w:spacing w:before="225" w:after="225" w:line="240" w:lineRule="auto"/>
        <w:jc w:val="both"/>
      </w:pPr>
      <w:r>
        <w:rPr>
          <w:rFonts w:ascii="Arial" w:hAnsi="Arial" w:cs="Arial"/>
          <w:color w:val="000000"/>
          <w:sz w:val="18"/>
          <w:szCs w:val="18"/>
        </w:rPr>
        <w:t>Priloga: </w:t>
      </w:r>
    </w:p>
    <w:p w:rsidR="00036ECE" w:rsidRDefault="00F36EC2">
      <w:pPr>
        <w:spacing w:before="225" w:after="225" w:line="240" w:lineRule="auto"/>
        <w:jc w:val="both"/>
      </w:pPr>
      <w:r>
        <w:rPr>
          <w:rFonts w:ascii="Arial" w:hAnsi="Arial" w:cs="Arial"/>
          <w:color w:val="000000"/>
          <w:sz w:val="18"/>
          <w:szCs w:val="18"/>
        </w:rPr>
        <w:t>- bianco menica, podpisana i</w:t>
      </w:r>
      <w:r>
        <w:rPr>
          <w:rFonts w:ascii="Arial" w:hAnsi="Arial" w:cs="Arial"/>
          <w:color w:val="000000"/>
          <w:sz w:val="18"/>
          <w:szCs w:val="18"/>
        </w:rPr>
        <w:t>n žigosana</w:t>
      </w:r>
    </w:p>
    <w:p w:rsidR="00036ECE" w:rsidRDefault="00F36EC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36ECE">
        <w:tc>
          <w:tcPr>
            <w:tcW w:w="2500" w:type="pct"/>
            <w:tcMar>
              <w:top w:w="75" w:type="dxa"/>
              <w:bottom w:w="75" w:type="dxa"/>
            </w:tcMar>
            <w:vAlign w:val="center"/>
          </w:tcPr>
          <w:p w:rsidR="00036ECE" w:rsidRDefault="00F36EC2">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036ECE" w:rsidRDefault="00F36EC2">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036ECE">
        <w:tc>
          <w:tcPr>
            <w:tcW w:w="2500" w:type="pct"/>
            <w:tcMar>
              <w:top w:w="75" w:type="dxa"/>
              <w:bottom w:w="75" w:type="dxa"/>
            </w:tcMar>
            <w:vAlign w:val="center"/>
          </w:tcPr>
          <w:p w:rsidR="00036ECE" w:rsidRDefault="00F36EC2">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036ECE" w:rsidRDefault="00036ECE"/>
          <w:p w:rsidR="00036ECE" w:rsidRDefault="00F36EC2">
            <w:pPr>
              <w:jc w:val="center"/>
            </w:pPr>
            <w:r>
              <w:rPr>
                <w:rFonts w:ascii="Arial" w:hAnsi="Arial" w:cs="Arial"/>
                <w:color w:val="A9A9A9"/>
                <w:position w:val="-2"/>
                <w:sz w:val="18"/>
                <w:szCs w:val="18"/>
              </w:rPr>
              <w:t>(žig in podpis)</w:t>
            </w:r>
          </w:p>
        </w:tc>
      </w:tr>
    </w:tbl>
    <w:p w:rsidR="00036ECE" w:rsidRDefault="00F36EC2">
      <w:pPr>
        <w:spacing w:before="225" w:after="225" w:line="240" w:lineRule="auto"/>
        <w:jc w:val="both"/>
      </w:pPr>
      <w:r>
        <w:rPr>
          <w:rFonts w:ascii="Arial" w:hAnsi="Arial" w:cs="Arial"/>
          <w:color w:val="000000"/>
          <w:sz w:val="18"/>
          <w:szCs w:val="18"/>
        </w:rPr>
        <w:t> </w:t>
      </w:r>
    </w:p>
    <w:p w:rsidR="00036ECE" w:rsidRDefault="00F36EC2">
      <w:pPr>
        <w:spacing w:before="225" w:after="225" w:line="240" w:lineRule="auto"/>
        <w:jc w:val="both"/>
      </w:pPr>
      <w:r>
        <w:rPr>
          <w:rFonts w:ascii="Arial" w:hAnsi="Arial" w:cs="Arial"/>
          <w:color w:val="000000"/>
          <w:sz w:val="18"/>
          <w:szCs w:val="18"/>
        </w:rPr>
        <w:t> </w:t>
      </w:r>
    </w:p>
    <w:p w:rsidR="00036ECE" w:rsidRDefault="00036ECE">
      <w:pPr>
        <w:sectPr w:rsidR="00036ECE" w:rsidSect="006E7A2B">
          <w:footerReference w:type="default" r:id="rId21"/>
          <w:pgSz w:w="11906" w:h="16838"/>
          <w:pgMar w:top="1418" w:right="1418" w:bottom="1418" w:left="1418" w:header="567" w:footer="596" w:gutter="0"/>
          <w:cols w:space="708"/>
          <w:docGrid w:linePitch="360"/>
        </w:sectPr>
      </w:pPr>
    </w:p>
    <w:p w:rsidR="00252358" w:rsidRPr="00590863" w:rsidRDefault="00F36EC2" w:rsidP="00280F67">
      <w:pPr>
        <w:spacing w:after="0" w:line="240" w:lineRule="auto"/>
        <w:jc w:val="right"/>
        <w:rPr>
          <w:rFonts w:ascii="Arial" w:hAnsi="Arial" w:cs="Arial"/>
          <w:sz w:val="18"/>
          <w:szCs w:val="18"/>
        </w:rPr>
      </w:pPr>
      <w:r w:rsidRPr="00590863">
        <w:rPr>
          <w:rFonts w:ascii="Arial" w:hAnsi="Arial" w:cs="Arial"/>
          <w:sz w:val="18"/>
          <w:szCs w:val="18"/>
        </w:rPr>
        <w:lastRenderedPageBreak/>
        <w:t>Obrazec št: 11</w:t>
      </w:r>
    </w:p>
    <w:p w:rsidR="00252358" w:rsidRPr="00252358" w:rsidRDefault="00F36EC2" w:rsidP="00280F67">
      <w:pPr>
        <w:spacing w:after="0" w:line="240" w:lineRule="auto"/>
      </w:pPr>
    </w:p>
    <w:p w:rsidR="00EB2A75" w:rsidRDefault="00F36EC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rsidR="00EB2A75" w:rsidRDefault="00F36EC2" w:rsidP="00280F67">
      <w:pPr>
        <w:spacing w:after="0" w:line="240" w:lineRule="auto"/>
        <w:rPr>
          <w:rFonts w:ascii="Arial" w:hAnsi="Arial" w:cs="Arial"/>
        </w:rPr>
      </w:pPr>
    </w:p>
    <w:p w:rsidR="00036ECE" w:rsidRDefault="00F36EC2" w:rsidP="00280F67">
      <w:pPr>
        <w:spacing w:after="0"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w:t>
      </w:r>
      <w:r>
        <w:rPr>
          <w:rFonts w:ascii="Arial" w:hAnsi="Arial" w:cs="Arial"/>
          <w:color w:val="000000"/>
          <w:sz w:val="18"/>
          <w:szCs w:val="18"/>
        </w:rPr>
        <w:t>nomočno obsojena zaradi kaznivih dejanj, ki so našteta v prvem odstavku 75. člena ZJN-3.</w:t>
      </w:r>
    </w:p>
    <w:p w:rsidR="00280F67" w:rsidRDefault="00280F67" w:rsidP="00280F67">
      <w:pPr>
        <w:spacing w:after="0" w:line="240" w:lineRule="auto"/>
        <w:jc w:val="both"/>
        <w:rPr>
          <w:rFonts w:ascii="Arial" w:hAnsi="Arial" w:cs="Arial"/>
          <w:color w:val="000000"/>
          <w:sz w:val="18"/>
          <w:szCs w:val="18"/>
        </w:rPr>
      </w:pPr>
    </w:p>
    <w:p w:rsidR="00036ECE" w:rsidRDefault="00F36EC2" w:rsidP="00280F67">
      <w:pPr>
        <w:spacing w:after="0"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036ECE">
        <w:tc>
          <w:tcPr>
            <w:tcW w:w="0" w:type="auto"/>
            <w:tcMar>
              <w:top w:w="0" w:type="auto"/>
              <w:bottom w:w="0" w:type="auto"/>
            </w:tcMar>
          </w:tcPr>
          <w:p w:rsidR="00036ECE" w:rsidRDefault="00F36EC2">
            <w:pPr>
              <w:numPr>
                <w:ilvl w:val="0"/>
                <w:numId w:val="25"/>
              </w:numPr>
              <w:jc w:val="both"/>
              <w:rPr>
                <w:rFonts w:ascii="Arial" w:hAnsi="Arial" w:cs="Arial"/>
                <w:color w:val="000000"/>
                <w:sz w:val="18"/>
                <w:szCs w:val="18"/>
              </w:rPr>
            </w:pPr>
            <w:r>
              <w:rPr>
                <w:rFonts w:ascii="Arial" w:hAnsi="Arial" w:cs="Arial"/>
                <w:color w:val="000000"/>
                <w:sz w:val="18"/>
                <w:szCs w:val="18"/>
              </w:rPr>
              <w:t xml:space="preserve">v skladu s predpisi države, v kateri imamo sedež, nimamo zapadlih, neplačanih obveznih dajatev in drugih denarnih nedavčnih obveznosti v skladu </w:t>
            </w:r>
            <w:r>
              <w:rPr>
                <w:rFonts w:ascii="Arial" w:hAnsi="Arial" w:cs="Arial"/>
                <w:color w:val="000000"/>
                <w:sz w:val="18"/>
                <w:szCs w:val="18"/>
              </w:rPr>
              <w:t>z zakonom, ki ureja finančno upravo, ki jih pobira davčni organ v skladu s predpisi države, v vrednosti 50 EUR ali več,</w:t>
            </w:r>
          </w:p>
          <w:p w:rsidR="00036ECE" w:rsidRDefault="00F36EC2">
            <w:pPr>
              <w:numPr>
                <w:ilvl w:val="0"/>
                <w:numId w:val="25"/>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w:t>
            </w:r>
            <w:r>
              <w:rPr>
                <w:rFonts w:ascii="Arial" w:hAnsi="Arial" w:cs="Arial"/>
                <w:color w:val="000000"/>
                <w:sz w:val="18"/>
                <w:szCs w:val="18"/>
              </w:rPr>
              <w:t>li prijave,</w:t>
            </w:r>
          </w:p>
          <w:p w:rsidR="00036ECE" w:rsidRDefault="00F36EC2">
            <w:pPr>
              <w:numPr>
                <w:ilvl w:val="0"/>
                <w:numId w:val="25"/>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rsidR="00036ECE" w:rsidRDefault="00F36EC2">
            <w:pPr>
              <w:numPr>
                <w:ilvl w:val="0"/>
                <w:numId w:val="25"/>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w:t>
            </w:r>
            <w:r>
              <w:rPr>
                <w:rFonts w:ascii="Arial" w:hAnsi="Arial" w:cs="Arial"/>
                <w:color w:val="000000"/>
                <w:sz w:val="18"/>
                <w:szCs w:val="18"/>
              </w:rPr>
              <w:t>čbami pristojnega organa Republike Slovenije ali druge države članice ali tretje države dvakrat izrečena globa zaradi prekrška v zvezi s plačili za delo, delovnim časom, počitki, opravljanjem dela na podlagi pogodb civilnega prava kljub obstoju elementov d</w:t>
            </w:r>
            <w:r>
              <w:rPr>
                <w:rFonts w:ascii="Arial" w:hAnsi="Arial" w:cs="Arial"/>
                <w:color w:val="000000"/>
                <w:sz w:val="18"/>
                <w:szCs w:val="18"/>
              </w:rPr>
              <w:t>elovnega razmerja ali v zvezi z zaposlovanjem na črno;</w:t>
            </w:r>
          </w:p>
          <w:p w:rsidR="00036ECE" w:rsidRDefault="00F36EC2">
            <w:pPr>
              <w:numPr>
                <w:ilvl w:val="0"/>
                <w:numId w:val="25"/>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036ECE" w:rsidRDefault="00F36EC2">
            <w:pPr>
              <w:numPr>
                <w:ilvl w:val="0"/>
                <w:numId w:val="25"/>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w:t>
            </w:r>
            <w:r>
              <w:rPr>
                <w:rFonts w:ascii="Arial" w:hAnsi="Arial" w:cs="Arial"/>
                <w:color w:val="000000"/>
                <w:sz w:val="18"/>
                <w:szCs w:val="18"/>
              </w:rPr>
              <w:t>h skupnosti ali nosilci javnih pooblastil, predvsem potrdila iz Kazenske evidence in evidence o izdanih odločbah o prekrških,</w:t>
            </w:r>
          </w:p>
          <w:p w:rsidR="00036ECE" w:rsidRDefault="00F36EC2">
            <w:pPr>
              <w:numPr>
                <w:ilvl w:val="0"/>
                <w:numId w:val="25"/>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w:t>
            </w:r>
            <w:r>
              <w:rPr>
                <w:rFonts w:ascii="Arial" w:hAnsi="Arial" w:cs="Arial"/>
                <w:color w:val="000000"/>
                <w:sz w:val="18"/>
                <w:szCs w:val="18"/>
              </w:rPr>
              <w:t xml:space="preserve"> in se ne vodijo v uradnih evidencah, ki jih vodijo državni organi, organi lokalnih skupnosti ali nosilci javnih pooblastil.</w:t>
            </w:r>
          </w:p>
        </w:tc>
      </w:tr>
    </w:tbl>
    <w:p w:rsidR="00280F67" w:rsidRDefault="00280F67" w:rsidP="00280F67">
      <w:pPr>
        <w:spacing w:after="0" w:line="240" w:lineRule="auto"/>
        <w:jc w:val="both"/>
        <w:rPr>
          <w:rFonts w:ascii="Arial" w:hAnsi="Arial" w:cs="Arial"/>
          <w:color w:val="000000"/>
          <w:sz w:val="18"/>
          <w:szCs w:val="18"/>
          <w:u w:val="single"/>
        </w:rPr>
      </w:pPr>
    </w:p>
    <w:p w:rsidR="00036ECE" w:rsidRDefault="00F36EC2" w:rsidP="00280F67">
      <w:pPr>
        <w:spacing w:after="0"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036ECE" w:rsidRDefault="00F36EC2" w:rsidP="00280F67">
      <w:pPr>
        <w:spacing w:after="0" w:line="240" w:lineRule="auto"/>
        <w:jc w:val="center"/>
      </w:pPr>
      <w:r>
        <w:rPr>
          <w:rFonts w:ascii="Arial" w:hAnsi="Arial" w:cs="Arial"/>
          <w:b/>
          <w:bCs/>
          <w:color w:val="000000"/>
          <w:sz w:val="21"/>
          <w:szCs w:val="21"/>
        </w:rPr>
        <w:t>in</w:t>
      </w:r>
    </w:p>
    <w:p w:rsidR="00036ECE" w:rsidRDefault="00F36EC2" w:rsidP="00280F67">
      <w:pPr>
        <w:spacing w:after="0" w:line="240" w:lineRule="auto"/>
        <w:jc w:val="center"/>
        <w:rPr>
          <w:rFonts w:ascii="Arial" w:hAnsi="Arial" w:cs="Arial"/>
          <w:b/>
          <w:bCs/>
          <w:color w:val="000000"/>
          <w:sz w:val="21"/>
          <w:szCs w:val="21"/>
        </w:rPr>
      </w:pPr>
      <w:r>
        <w:rPr>
          <w:rFonts w:ascii="Arial" w:hAnsi="Arial" w:cs="Arial"/>
          <w:b/>
          <w:bCs/>
          <w:color w:val="000000"/>
          <w:sz w:val="21"/>
          <w:szCs w:val="21"/>
        </w:rPr>
        <w:t>POOBLASTILO</w:t>
      </w:r>
    </w:p>
    <w:p w:rsidR="00280F67" w:rsidRDefault="00280F67" w:rsidP="00280F67">
      <w:pPr>
        <w:spacing w:after="0" w:line="240" w:lineRule="auto"/>
        <w:jc w:val="center"/>
      </w:pPr>
    </w:p>
    <w:p w:rsidR="00036ECE" w:rsidRDefault="00F36EC2" w:rsidP="00280F67">
      <w:pPr>
        <w:spacing w:after="0" w:line="240" w:lineRule="auto"/>
        <w:jc w:val="both"/>
      </w:pPr>
      <w:r>
        <w:rPr>
          <w:rFonts w:ascii="Arial" w:hAnsi="Arial" w:cs="Arial"/>
          <w:color w:val="000000"/>
          <w:sz w:val="18"/>
          <w:szCs w:val="18"/>
        </w:rPr>
        <w:t>Pooblaščamo naročnika OBČINA ČRNOMELJ,Trg svobode 3, 8340 Črnomelj,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036ECE">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sidP="00280F67">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sidP="00280F67">
            <w:r>
              <w:rPr>
                <w:rFonts w:ascii="Arial" w:hAnsi="Arial" w:cs="Arial"/>
                <w:color w:val="000000"/>
                <w:position w:val="-2"/>
                <w:sz w:val="18"/>
                <w:szCs w:val="18"/>
              </w:rPr>
              <w:t> </w:t>
            </w:r>
          </w:p>
        </w:tc>
      </w:tr>
      <w:tr w:rsidR="00036ECE">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sidP="00280F67">
            <w:pPr>
              <w:jc w:val="right"/>
            </w:pPr>
            <w:r>
              <w:rPr>
                <w:rFonts w:ascii="Arial" w:hAnsi="Arial" w:cs="Arial"/>
                <w:color w:val="000000"/>
                <w:position w:val="-2"/>
                <w:sz w:val="18"/>
                <w:szCs w:val="18"/>
              </w:rPr>
              <w:t>Sedež druž</w:t>
            </w:r>
            <w:r>
              <w:rPr>
                <w:rFonts w:ascii="Arial" w:hAnsi="Arial" w:cs="Arial"/>
                <w:color w:val="000000"/>
                <w:position w:val="-2"/>
                <w:sz w:val="18"/>
                <w:szCs w:val="18"/>
              </w:rPr>
              <w:t>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sidP="00280F67">
            <w:r>
              <w:rPr>
                <w:rFonts w:ascii="Arial" w:hAnsi="Arial" w:cs="Arial"/>
                <w:color w:val="000000"/>
                <w:position w:val="-2"/>
                <w:sz w:val="18"/>
                <w:szCs w:val="18"/>
              </w:rPr>
              <w:t> </w:t>
            </w:r>
          </w:p>
        </w:tc>
      </w:tr>
      <w:tr w:rsidR="00036ECE">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sidP="00280F67">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sidP="00280F67">
            <w:r>
              <w:rPr>
                <w:rFonts w:ascii="Arial" w:hAnsi="Arial" w:cs="Arial"/>
                <w:color w:val="000000"/>
                <w:position w:val="-2"/>
                <w:sz w:val="18"/>
                <w:szCs w:val="18"/>
              </w:rPr>
              <w:t> </w:t>
            </w:r>
          </w:p>
        </w:tc>
      </w:tr>
      <w:tr w:rsidR="00036ECE">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sidP="00280F67">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sidP="00280F67">
            <w:r>
              <w:rPr>
                <w:rFonts w:ascii="Arial" w:hAnsi="Arial" w:cs="Arial"/>
                <w:color w:val="000000"/>
                <w:position w:val="-2"/>
                <w:sz w:val="18"/>
                <w:szCs w:val="18"/>
              </w:rPr>
              <w:t> </w:t>
            </w:r>
          </w:p>
        </w:tc>
      </w:tr>
      <w:tr w:rsidR="00036ECE">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sidP="00280F67">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ECE" w:rsidRDefault="00F36EC2" w:rsidP="00280F67">
            <w:r>
              <w:rPr>
                <w:rFonts w:ascii="Arial" w:hAnsi="Arial" w:cs="Arial"/>
                <w:color w:val="000000"/>
                <w:position w:val="-2"/>
                <w:sz w:val="18"/>
                <w:szCs w:val="18"/>
              </w:rPr>
              <w:t> </w:t>
            </w:r>
          </w:p>
        </w:tc>
      </w:tr>
    </w:tbl>
    <w:p w:rsidR="00036ECE" w:rsidRDefault="00F36EC2" w:rsidP="00280F67">
      <w:pPr>
        <w:spacing w:after="0" w:line="240" w:lineRule="auto"/>
        <w:jc w:val="both"/>
      </w:pPr>
      <w:r>
        <w:rPr>
          <w:rFonts w:ascii="Arial" w:hAnsi="Arial" w:cs="Arial"/>
          <w:color w:val="000000"/>
          <w:sz w:val="18"/>
          <w:szCs w:val="18"/>
        </w:rPr>
        <w:lastRenderedPageBreak/>
        <w:t> </w:t>
      </w:r>
    </w:p>
    <w:tbl>
      <w:tblPr>
        <w:tblStyle w:val="NormalTablePHPDOCX"/>
        <w:tblW w:w="8745" w:type="dxa"/>
        <w:tblInd w:w="108" w:type="dxa"/>
        <w:tblLook w:val="04A0" w:firstRow="1" w:lastRow="0" w:firstColumn="1" w:lastColumn="0" w:noHBand="0" w:noVBand="1"/>
      </w:tblPr>
      <w:tblGrid>
        <w:gridCol w:w="4080"/>
        <w:gridCol w:w="4665"/>
      </w:tblGrid>
      <w:tr w:rsidR="00036ECE">
        <w:tc>
          <w:tcPr>
            <w:tcW w:w="4080" w:type="dxa"/>
            <w:tcMar>
              <w:top w:w="75" w:type="dxa"/>
              <w:bottom w:w="75" w:type="dxa"/>
            </w:tcMar>
            <w:vAlign w:val="center"/>
          </w:tcPr>
          <w:p w:rsidR="00036ECE" w:rsidRDefault="00F36EC2" w:rsidP="00280F67">
            <w:r>
              <w:rPr>
                <w:rFonts w:ascii="Arial" w:hAnsi="Arial" w:cs="Arial"/>
                <w:color w:val="000000"/>
                <w:position w:val="-2"/>
                <w:sz w:val="18"/>
                <w:szCs w:val="18"/>
              </w:rPr>
              <w:t>Kraj in datum:</w:t>
            </w:r>
          </w:p>
        </w:tc>
        <w:tc>
          <w:tcPr>
            <w:tcW w:w="0" w:type="auto"/>
            <w:tcMar>
              <w:top w:w="75" w:type="dxa"/>
              <w:bottom w:w="75" w:type="dxa"/>
            </w:tcMar>
            <w:vAlign w:val="center"/>
          </w:tcPr>
          <w:p w:rsidR="00036ECE" w:rsidRDefault="00F36EC2" w:rsidP="00280F67">
            <w:r>
              <w:rPr>
                <w:rFonts w:ascii="Arial" w:hAnsi="Arial" w:cs="Arial"/>
                <w:color w:val="000000"/>
                <w:position w:val="-2"/>
                <w:sz w:val="18"/>
                <w:szCs w:val="18"/>
              </w:rPr>
              <w:t>Ime in priimek: _____________________</w:t>
            </w:r>
          </w:p>
        </w:tc>
      </w:tr>
      <w:tr w:rsidR="00036ECE">
        <w:tc>
          <w:tcPr>
            <w:tcW w:w="4080" w:type="dxa"/>
            <w:tcMar>
              <w:top w:w="75" w:type="dxa"/>
              <w:bottom w:w="75" w:type="dxa"/>
            </w:tcMar>
            <w:vAlign w:val="center"/>
          </w:tcPr>
          <w:p w:rsidR="00036ECE" w:rsidRDefault="00F36EC2" w:rsidP="00280F67">
            <w:r>
              <w:rPr>
                <w:rFonts w:ascii="Arial" w:hAnsi="Arial" w:cs="Arial"/>
                <w:color w:val="000000"/>
                <w:position w:val="-2"/>
                <w:sz w:val="18"/>
                <w:szCs w:val="18"/>
              </w:rPr>
              <w:t> </w:t>
            </w:r>
          </w:p>
        </w:tc>
        <w:tc>
          <w:tcPr>
            <w:tcW w:w="0" w:type="auto"/>
            <w:tcMar>
              <w:top w:w="75" w:type="dxa"/>
              <w:bottom w:w="75" w:type="dxa"/>
            </w:tcMar>
            <w:vAlign w:val="center"/>
          </w:tcPr>
          <w:p w:rsidR="00036ECE" w:rsidRDefault="00F36EC2" w:rsidP="00280F67">
            <w:pPr>
              <w:jc w:val="center"/>
            </w:pPr>
            <w:r>
              <w:rPr>
                <w:rFonts w:ascii="Arial" w:hAnsi="Arial" w:cs="Arial"/>
                <w:color w:val="A9A9A9"/>
                <w:position w:val="-2"/>
                <w:sz w:val="18"/>
                <w:szCs w:val="18"/>
              </w:rPr>
              <w:t>(žig in podpis)</w:t>
            </w:r>
          </w:p>
        </w:tc>
      </w:tr>
    </w:tbl>
    <w:p w:rsidR="00036ECE" w:rsidRDefault="00F36EC2" w:rsidP="00280F67">
      <w:pPr>
        <w:spacing w:after="0" w:line="240" w:lineRule="auto"/>
        <w:jc w:val="both"/>
      </w:pPr>
      <w:r>
        <w:rPr>
          <w:rFonts w:ascii="Arial" w:hAnsi="Arial" w:cs="Arial"/>
          <w:color w:val="000000"/>
          <w:sz w:val="18"/>
          <w:szCs w:val="18"/>
        </w:rPr>
        <w:t> </w:t>
      </w:r>
    </w:p>
    <w:p w:rsidR="00036ECE" w:rsidRDefault="00F36EC2" w:rsidP="00280F67">
      <w:pPr>
        <w:spacing w:after="0" w:line="240" w:lineRule="auto"/>
        <w:jc w:val="both"/>
      </w:pPr>
      <w:r>
        <w:rPr>
          <w:rFonts w:ascii="Arial" w:hAnsi="Arial" w:cs="Arial"/>
          <w:color w:val="000000"/>
          <w:sz w:val="18"/>
          <w:szCs w:val="18"/>
        </w:rPr>
        <w:t> </w:t>
      </w:r>
    </w:p>
    <w:p w:rsidR="00036ECE" w:rsidRDefault="00036ECE" w:rsidP="00280F67">
      <w:pPr>
        <w:spacing w:after="0" w:line="240" w:lineRule="auto"/>
        <w:sectPr w:rsidR="00036ECE" w:rsidSect="006E7A2B">
          <w:footerReference w:type="default" r:id="rId22"/>
          <w:pgSz w:w="11906" w:h="16838"/>
          <w:pgMar w:top="1418" w:right="1418" w:bottom="1418" w:left="1418" w:header="567" w:footer="596" w:gutter="0"/>
          <w:cols w:space="708"/>
          <w:docGrid w:linePitch="360"/>
        </w:sectPr>
      </w:pPr>
    </w:p>
    <w:p w:rsidR="00252358" w:rsidRPr="00590863" w:rsidRDefault="00F36EC2" w:rsidP="00252358">
      <w:pPr>
        <w:spacing w:after="0"/>
        <w:jc w:val="right"/>
        <w:rPr>
          <w:rFonts w:ascii="Arial" w:hAnsi="Arial" w:cs="Arial"/>
          <w:sz w:val="18"/>
          <w:szCs w:val="18"/>
        </w:rPr>
      </w:pPr>
      <w:r w:rsidRPr="00590863">
        <w:rPr>
          <w:rFonts w:ascii="Arial" w:hAnsi="Arial" w:cs="Arial"/>
          <w:sz w:val="18"/>
          <w:szCs w:val="18"/>
        </w:rPr>
        <w:lastRenderedPageBreak/>
        <w:t>Obrazec št: 12</w:t>
      </w:r>
    </w:p>
    <w:p w:rsidR="00252358" w:rsidRPr="00252358" w:rsidRDefault="00F36EC2" w:rsidP="00252358"/>
    <w:p w:rsidR="00EB2A75" w:rsidRDefault="00F36EC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rsidR="00EB2A75" w:rsidRDefault="00F36EC2" w:rsidP="00EB2A75">
      <w:pPr>
        <w:spacing w:after="120"/>
        <w:rPr>
          <w:rFonts w:ascii="Arial" w:hAnsi="Arial" w:cs="Arial"/>
        </w:rPr>
      </w:pPr>
    </w:p>
    <w:p w:rsidR="00036ECE" w:rsidRDefault="00F36EC2">
      <w:pPr>
        <w:spacing w:before="225" w:after="225" w:line="240" w:lineRule="auto"/>
        <w:jc w:val="both"/>
      </w:pPr>
      <w:r>
        <w:rPr>
          <w:rFonts w:ascii="Arial" w:hAnsi="Arial" w:cs="Arial"/>
          <w:color w:val="000000"/>
          <w:sz w:val="18"/>
          <w:szCs w:val="18"/>
        </w:rPr>
        <w:t>V zvezi z javnim naročilom »Vzdrževanje gozdnih cest v občini Črnomelj 2023- 2024«,</w:t>
      </w:r>
    </w:p>
    <w:p w:rsidR="00036ECE" w:rsidRDefault="00F36EC2">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rsidR="00036ECE" w:rsidRDefault="00F36EC2">
      <w:pPr>
        <w:spacing w:before="225" w:after="225" w:line="240" w:lineRule="auto"/>
        <w:jc w:val="both"/>
      </w:pPr>
      <w:r>
        <w:rPr>
          <w:rFonts w:ascii="Arial" w:hAnsi="Arial" w:cs="Arial"/>
          <w:color w:val="000000"/>
          <w:sz w:val="18"/>
          <w:szCs w:val="18"/>
        </w:rPr>
        <w:t>Izjavljamo (ustrezno označi):</w:t>
      </w:r>
    </w:p>
    <w:p w:rsidR="00036ECE" w:rsidRDefault="00F36EC2">
      <w:pPr>
        <w:spacing w:before="225" w:after="225" w:line="240" w:lineRule="auto"/>
        <w:jc w:val="both"/>
      </w:pPr>
      <w:r>
        <w:rPr>
          <w:rFonts w:ascii="Arial" w:hAnsi="Arial" w:cs="Arial"/>
          <w:color w:val="000000"/>
          <w:sz w:val="18"/>
          <w:szCs w:val="18"/>
        </w:rPr>
        <w:t>[   ] DA zahtevamo izvedbo neposrednih plačil, i</w:t>
      </w:r>
      <w:r>
        <w:rPr>
          <w:rFonts w:ascii="Arial" w:hAnsi="Arial" w:cs="Arial"/>
          <w:color w:val="000000"/>
          <w:sz w:val="18"/>
          <w:szCs w:val="18"/>
        </w:rPr>
        <w:t>n zato podajamo soglasje, da sme naročnik namesto glavnega izvajalca poravnati obveznosti glavnega izvajalca, ki nastanejo pri izvajanju javnega naročila do nas kot podizvajalca.</w:t>
      </w:r>
    </w:p>
    <w:p w:rsidR="00036ECE" w:rsidRDefault="00F36EC2">
      <w:pPr>
        <w:spacing w:before="225" w:after="225" w:line="240" w:lineRule="auto"/>
        <w:jc w:val="both"/>
      </w:pPr>
      <w:r>
        <w:rPr>
          <w:rFonts w:ascii="Arial" w:hAnsi="Arial" w:cs="Arial"/>
          <w:color w:val="000000"/>
          <w:sz w:val="18"/>
          <w:szCs w:val="18"/>
        </w:rPr>
        <w:t>[   ] NE zahtevamo izvedbe neposrednih plačil.</w:t>
      </w:r>
    </w:p>
    <w:p w:rsidR="00036ECE" w:rsidRDefault="00F36EC2">
      <w:pPr>
        <w:spacing w:before="225" w:after="225" w:line="240" w:lineRule="auto"/>
        <w:jc w:val="both"/>
      </w:pPr>
      <w:r>
        <w:rPr>
          <w:rFonts w:ascii="Arial" w:hAnsi="Arial" w:cs="Arial"/>
          <w:color w:val="000000"/>
          <w:sz w:val="18"/>
          <w:szCs w:val="18"/>
        </w:rPr>
        <w:t> </w:t>
      </w:r>
    </w:p>
    <w:p w:rsidR="00036ECE" w:rsidRDefault="00F36EC2">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36ECE">
        <w:tc>
          <w:tcPr>
            <w:tcW w:w="4080" w:type="dxa"/>
            <w:tcMar>
              <w:top w:w="75" w:type="dxa"/>
              <w:bottom w:w="75" w:type="dxa"/>
            </w:tcMar>
            <w:vAlign w:val="center"/>
          </w:tcPr>
          <w:p w:rsidR="00036ECE" w:rsidRDefault="00F36EC2">
            <w:r>
              <w:rPr>
                <w:rFonts w:ascii="Arial" w:hAnsi="Arial" w:cs="Arial"/>
                <w:color w:val="000000"/>
                <w:position w:val="-2"/>
                <w:sz w:val="18"/>
                <w:szCs w:val="18"/>
              </w:rPr>
              <w:t>Kraj in datum:</w:t>
            </w:r>
          </w:p>
        </w:tc>
        <w:tc>
          <w:tcPr>
            <w:tcW w:w="0" w:type="auto"/>
            <w:tcMar>
              <w:top w:w="75" w:type="dxa"/>
              <w:bottom w:w="75" w:type="dxa"/>
            </w:tcMar>
            <w:vAlign w:val="center"/>
          </w:tcPr>
          <w:p w:rsidR="00036ECE" w:rsidRDefault="00F36EC2">
            <w:r>
              <w:rPr>
                <w:rFonts w:ascii="Arial" w:hAnsi="Arial" w:cs="Arial"/>
                <w:color w:val="000000"/>
                <w:position w:val="-2"/>
                <w:sz w:val="18"/>
                <w:szCs w:val="18"/>
              </w:rPr>
              <w:t>Ime in prii</w:t>
            </w:r>
            <w:r>
              <w:rPr>
                <w:rFonts w:ascii="Arial" w:hAnsi="Arial" w:cs="Arial"/>
                <w:color w:val="000000"/>
                <w:position w:val="-2"/>
                <w:sz w:val="18"/>
                <w:szCs w:val="18"/>
              </w:rPr>
              <w:t>mek: _____________________</w:t>
            </w:r>
          </w:p>
        </w:tc>
      </w:tr>
      <w:tr w:rsidR="00036ECE">
        <w:tc>
          <w:tcPr>
            <w:tcW w:w="4080" w:type="dxa"/>
            <w:tcMar>
              <w:top w:w="75" w:type="dxa"/>
              <w:bottom w:w="75" w:type="dxa"/>
            </w:tcMar>
            <w:vAlign w:val="center"/>
          </w:tcPr>
          <w:p w:rsidR="00036ECE" w:rsidRDefault="00F36EC2">
            <w:r>
              <w:rPr>
                <w:rFonts w:ascii="Arial" w:hAnsi="Arial" w:cs="Arial"/>
                <w:color w:val="000000"/>
                <w:position w:val="-2"/>
                <w:sz w:val="18"/>
                <w:szCs w:val="18"/>
              </w:rPr>
              <w:t> </w:t>
            </w:r>
          </w:p>
        </w:tc>
        <w:tc>
          <w:tcPr>
            <w:tcW w:w="0" w:type="auto"/>
            <w:tcMar>
              <w:top w:w="75" w:type="dxa"/>
              <w:bottom w:w="75" w:type="dxa"/>
            </w:tcMar>
            <w:vAlign w:val="center"/>
          </w:tcPr>
          <w:p w:rsidR="00036ECE" w:rsidRDefault="00036ECE"/>
          <w:p w:rsidR="00036ECE" w:rsidRDefault="00F36EC2">
            <w:pPr>
              <w:jc w:val="center"/>
            </w:pPr>
            <w:r>
              <w:rPr>
                <w:rFonts w:ascii="Arial" w:hAnsi="Arial" w:cs="Arial"/>
                <w:color w:val="A9A9A9"/>
                <w:position w:val="-2"/>
                <w:sz w:val="18"/>
                <w:szCs w:val="18"/>
              </w:rPr>
              <w:t>(žig in podpis)</w:t>
            </w:r>
          </w:p>
        </w:tc>
      </w:tr>
    </w:tbl>
    <w:p w:rsidR="00036ECE" w:rsidRDefault="00F36EC2">
      <w:pPr>
        <w:spacing w:before="225" w:after="225" w:line="240" w:lineRule="auto"/>
        <w:jc w:val="both"/>
      </w:pPr>
      <w:r>
        <w:rPr>
          <w:rFonts w:ascii="Arial" w:hAnsi="Arial" w:cs="Arial"/>
          <w:color w:val="000000"/>
          <w:sz w:val="18"/>
          <w:szCs w:val="18"/>
        </w:rPr>
        <w:t> </w:t>
      </w:r>
    </w:p>
    <w:p w:rsidR="00036ECE" w:rsidRDefault="00F36EC2">
      <w:pPr>
        <w:spacing w:before="225" w:after="225" w:line="240" w:lineRule="auto"/>
        <w:jc w:val="both"/>
      </w:pPr>
      <w:r>
        <w:rPr>
          <w:rFonts w:ascii="Arial" w:hAnsi="Arial" w:cs="Arial"/>
          <w:color w:val="000000"/>
          <w:sz w:val="18"/>
          <w:szCs w:val="18"/>
        </w:rPr>
        <w:t> </w:t>
      </w:r>
    </w:p>
    <w:p w:rsidR="00036ECE" w:rsidRDefault="00F36EC2">
      <w:pPr>
        <w:spacing w:before="225" w:after="225" w:line="240" w:lineRule="auto"/>
        <w:jc w:val="both"/>
      </w:pPr>
      <w:r>
        <w:rPr>
          <w:rFonts w:ascii="Arial" w:hAnsi="Arial" w:cs="Arial"/>
          <w:color w:val="000000"/>
          <w:sz w:val="18"/>
          <w:szCs w:val="18"/>
        </w:rPr>
        <w:t> </w:t>
      </w:r>
    </w:p>
    <w:p w:rsidR="00036ECE" w:rsidRDefault="00F36EC2">
      <w:pPr>
        <w:spacing w:before="225" w:after="225" w:line="240" w:lineRule="auto"/>
        <w:jc w:val="both"/>
      </w:pPr>
      <w:r>
        <w:rPr>
          <w:rFonts w:ascii="Arial" w:hAnsi="Arial" w:cs="Arial"/>
          <w:b/>
          <w:bCs/>
          <w:i/>
          <w:iCs/>
          <w:color w:val="000000"/>
          <w:sz w:val="18"/>
          <w:szCs w:val="18"/>
          <w:u w:val="single"/>
        </w:rPr>
        <w:t>Opomba:</w:t>
      </w:r>
    </w:p>
    <w:p w:rsidR="00036ECE" w:rsidRDefault="00F36EC2">
      <w:pPr>
        <w:spacing w:before="225" w:after="225" w:line="240" w:lineRule="auto"/>
        <w:jc w:val="both"/>
      </w:pPr>
      <w:r>
        <w:rPr>
          <w:rFonts w:ascii="Arial" w:hAnsi="Arial" w:cs="Arial"/>
          <w:i/>
          <w:iCs/>
          <w:color w:val="000000"/>
          <w:sz w:val="18"/>
          <w:szCs w:val="18"/>
        </w:rPr>
        <w:t>V primeru večjega števila podizvajalcev se obrazec fotokopira.</w:t>
      </w:r>
    </w:p>
    <w:p w:rsidR="00036ECE" w:rsidRDefault="00036ECE">
      <w:pPr>
        <w:sectPr w:rsidR="00036ECE" w:rsidSect="006E7A2B">
          <w:footerReference w:type="default" r:id="rId23"/>
          <w:pgSz w:w="11906" w:h="16838"/>
          <w:pgMar w:top="1418" w:right="1418" w:bottom="1418" w:left="1418" w:header="567" w:footer="596" w:gutter="0"/>
          <w:cols w:space="708"/>
          <w:docGrid w:linePitch="360"/>
        </w:sectPr>
      </w:pPr>
    </w:p>
    <w:p w:rsidR="00252358" w:rsidRPr="00590863" w:rsidRDefault="00F36EC2" w:rsidP="00252358">
      <w:pPr>
        <w:spacing w:after="0"/>
        <w:jc w:val="right"/>
        <w:rPr>
          <w:rFonts w:ascii="Arial" w:hAnsi="Arial" w:cs="Arial"/>
          <w:sz w:val="18"/>
          <w:szCs w:val="18"/>
        </w:rPr>
      </w:pPr>
      <w:r w:rsidRPr="00590863">
        <w:rPr>
          <w:rFonts w:ascii="Arial" w:hAnsi="Arial" w:cs="Arial"/>
          <w:sz w:val="18"/>
          <w:szCs w:val="18"/>
        </w:rPr>
        <w:lastRenderedPageBreak/>
        <w:t>Obrazec št: 13</w:t>
      </w:r>
    </w:p>
    <w:p w:rsidR="00252358" w:rsidRPr="00252358" w:rsidRDefault="00F36EC2" w:rsidP="00252358"/>
    <w:p w:rsidR="00EB2A75" w:rsidRDefault="00F36EC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rsidR="00EB2A75" w:rsidRDefault="00F36EC2" w:rsidP="00EB2A75">
      <w:pPr>
        <w:spacing w:after="120"/>
        <w:rPr>
          <w:rFonts w:ascii="Arial" w:hAnsi="Arial" w:cs="Arial"/>
        </w:rPr>
      </w:pPr>
    </w:p>
    <w:p w:rsidR="00036ECE" w:rsidRDefault="00F36EC2">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Vzdrževanje gozdnih cest v občini Črnomelj 2023- 2024</w:t>
      </w:r>
      <w:r>
        <w:rPr>
          <w:rFonts w:ascii="Arial" w:hAnsi="Arial" w:cs="Arial"/>
          <w:color w:val="000000"/>
          <w:sz w:val="18"/>
          <w:szCs w:val="18"/>
        </w:rPr>
        <w:t>«,</w:t>
      </w:r>
    </w:p>
    <w:p w:rsidR="00036ECE" w:rsidRDefault="00F36EC2">
      <w:pPr>
        <w:spacing w:before="225" w:after="225" w:line="240" w:lineRule="auto"/>
        <w:jc w:val="both"/>
      </w:pPr>
      <w:r>
        <w:rPr>
          <w:rFonts w:ascii="Arial" w:hAnsi="Arial" w:cs="Arial"/>
          <w:color w:val="000000"/>
          <w:sz w:val="18"/>
          <w:szCs w:val="18"/>
        </w:rPr>
        <w:t>izjavljamo, da (ustrezno označi in izpolni):</w:t>
      </w:r>
    </w:p>
    <w:p w:rsidR="00036ECE" w:rsidRDefault="00F36EC2">
      <w:pPr>
        <w:spacing w:before="225" w:after="225" w:line="240" w:lineRule="auto"/>
        <w:jc w:val="both"/>
      </w:pPr>
      <w:r>
        <w:rPr>
          <w:rFonts w:ascii="Arial" w:hAnsi="Arial" w:cs="Arial"/>
          <w:b/>
          <w:bCs/>
          <w:color w:val="000000"/>
          <w:sz w:val="18"/>
          <w:szCs w:val="18"/>
        </w:rPr>
        <w:t>[   ] ne nastopamo s podizvajalci</w:t>
      </w:r>
    </w:p>
    <w:p w:rsidR="00036ECE" w:rsidRDefault="00F36EC2">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036ECE">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36ECE" w:rsidRDefault="00F36EC2">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036ECE" w:rsidRDefault="00F36EC2">
            <w:r>
              <w:rPr>
                <w:rFonts w:ascii="Arial" w:hAnsi="Arial" w:cs="Arial"/>
                <w:color w:val="000000"/>
                <w:position w:val="-2"/>
                <w:sz w:val="18"/>
                <w:szCs w:val="18"/>
              </w:rPr>
              <w:t> </w:t>
            </w:r>
          </w:p>
        </w:tc>
      </w:tr>
      <w:tr w:rsidR="00036ECE">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36ECE" w:rsidRDefault="00F36EC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036ECE" w:rsidRDefault="00F36EC2">
            <w:pPr>
              <w:spacing w:before="135" w:after="135"/>
              <w:jc w:val="both"/>
              <w:textAlignment w:val="center"/>
            </w:pPr>
            <w:r>
              <w:rPr>
                <w:rFonts w:ascii="Arial" w:hAnsi="Arial" w:cs="Arial"/>
                <w:color w:val="000000"/>
                <w:position w:val="-2"/>
                <w:sz w:val="18"/>
                <w:szCs w:val="18"/>
              </w:rPr>
              <w:t>Opis del, ki jih bo izvedel podizvajalec:</w:t>
            </w:r>
          </w:p>
          <w:p w:rsidR="00036ECE" w:rsidRDefault="00F36EC2">
            <w:pPr>
              <w:spacing w:before="135" w:after="135"/>
              <w:jc w:val="both"/>
              <w:textAlignment w:val="center"/>
            </w:pPr>
            <w:r>
              <w:rPr>
                <w:rFonts w:ascii="Arial" w:hAnsi="Arial" w:cs="Arial"/>
                <w:color w:val="000000"/>
                <w:position w:val="-2"/>
                <w:sz w:val="18"/>
                <w:szCs w:val="18"/>
              </w:rPr>
              <w:t> </w:t>
            </w:r>
          </w:p>
          <w:p w:rsidR="00036ECE" w:rsidRDefault="00F36EC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036ECE">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36ECE" w:rsidRDefault="00F36EC2">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036ECE" w:rsidRDefault="00F36EC2">
            <w:r>
              <w:rPr>
                <w:rFonts w:ascii="Arial" w:hAnsi="Arial" w:cs="Arial"/>
                <w:color w:val="000000"/>
                <w:position w:val="-2"/>
                <w:sz w:val="18"/>
                <w:szCs w:val="18"/>
              </w:rPr>
              <w:t> </w:t>
            </w:r>
          </w:p>
        </w:tc>
      </w:tr>
      <w:tr w:rsidR="00036ECE">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36ECE" w:rsidRDefault="00F36EC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036ECE" w:rsidRDefault="00F36EC2">
            <w:pPr>
              <w:spacing w:before="135" w:after="135"/>
              <w:jc w:val="both"/>
              <w:textAlignment w:val="center"/>
            </w:pPr>
            <w:r>
              <w:rPr>
                <w:rFonts w:ascii="Arial" w:hAnsi="Arial" w:cs="Arial"/>
                <w:color w:val="000000"/>
                <w:position w:val="-2"/>
                <w:sz w:val="18"/>
                <w:szCs w:val="18"/>
              </w:rPr>
              <w:t>Opis del, ki jih bo izvedel podizvajalec:</w:t>
            </w:r>
          </w:p>
          <w:p w:rsidR="00036ECE" w:rsidRDefault="00F36EC2">
            <w:pPr>
              <w:spacing w:before="135" w:after="135"/>
              <w:jc w:val="both"/>
              <w:textAlignment w:val="center"/>
            </w:pPr>
            <w:r>
              <w:rPr>
                <w:rFonts w:ascii="Arial" w:hAnsi="Arial" w:cs="Arial"/>
                <w:color w:val="000000"/>
                <w:position w:val="-2"/>
                <w:sz w:val="18"/>
                <w:szCs w:val="18"/>
              </w:rPr>
              <w:t> </w:t>
            </w:r>
          </w:p>
          <w:p w:rsidR="00036ECE" w:rsidRDefault="00F36EC2">
            <w:pPr>
              <w:spacing w:before="135" w:after="135"/>
              <w:jc w:val="both"/>
              <w:textAlignment w:val="center"/>
            </w:pPr>
            <w:r>
              <w:rPr>
                <w:rFonts w:ascii="Arial" w:hAnsi="Arial" w:cs="Arial"/>
                <w:color w:val="000000"/>
                <w:position w:val="-2"/>
                <w:sz w:val="18"/>
                <w:szCs w:val="18"/>
              </w:rPr>
              <w:t>% končne ponudbe vrednosti, ki jo bo izvedel podizvajalec: ____</w:t>
            </w:r>
          </w:p>
          <w:p w:rsidR="00036ECE" w:rsidRDefault="00F36EC2">
            <w:pPr>
              <w:spacing w:before="135" w:after="135"/>
              <w:jc w:val="both"/>
              <w:textAlignment w:val="center"/>
            </w:pPr>
            <w:r>
              <w:rPr>
                <w:rFonts w:ascii="Arial" w:hAnsi="Arial" w:cs="Arial"/>
                <w:color w:val="000000"/>
                <w:position w:val="-2"/>
                <w:sz w:val="18"/>
                <w:szCs w:val="18"/>
              </w:rPr>
              <w:t> </w:t>
            </w:r>
          </w:p>
        </w:tc>
      </w:tr>
    </w:tbl>
    <w:p w:rsidR="00036ECE" w:rsidRDefault="00F36EC2">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w:t>
      </w:r>
      <w:r>
        <w:rPr>
          <w:rFonts w:ascii="Arial" w:hAnsi="Arial" w:cs="Arial"/>
          <w:color w:val="000000"/>
          <w:sz w:val="18"/>
          <w:szCs w:val="18"/>
        </w:rPr>
        <w:t>l vseh podizvajalcev, iz tega razloga pravico krivdno odpovedati sklenjeno pogodbo, če naknadno ugotovi, da ponudnik nastopa s podizvajalci ali s podizvajalci, ki jih ponudnik ni priglasil.</w:t>
      </w:r>
    </w:p>
    <w:p w:rsidR="00036ECE" w:rsidRDefault="00F36EC2">
      <w:pPr>
        <w:spacing w:before="225" w:after="225" w:line="240" w:lineRule="auto"/>
        <w:jc w:val="both"/>
      </w:pPr>
      <w:r>
        <w:rPr>
          <w:rFonts w:ascii="Arial" w:hAnsi="Arial" w:cs="Arial"/>
          <w:color w:val="000000"/>
          <w:sz w:val="18"/>
          <w:szCs w:val="18"/>
        </w:rPr>
        <w:t>Priloga: - priložen izpolnjen ESPD obrazec za vsakega podizvajalca</w:t>
      </w:r>
      <w:r>
        <w:rPr>
          <w:rFonts w:ascii="Arial" w:hAnsi="Arial" w:cs="Arial"/>
          <w:color w:val="000000"/>
          <w:sz w:val="18"/>
          <w:szCs w:val="18"/>
        </w:rPr>
        <w:t xml:space="preserve"> (79. člen ZJN-3)</w:t>
      </w:r>
    </w:p>
    <w:tbl>
      <w:tblPr>
        <w:tblStyle w:val="NormalTablePHPDOCX"/>
        <w:tblW w:w="8745" w:type="dxa"/>
        <w:tblInd w:w="108" w:type="dxa"/>
        <w:tblLook w:val="04A0" w:firstRow="1" w:lastRow="0" w:firstColumn="1" w:lastColumn="0" w:noHBand="0" w:noVBand="1"/>
      </w:tblPr>
      <w:tblGrid>
        <w:gridCol w:w="4080"/>
        <w:gridCol w:w="4665"/>
      </w:tblGrid>
      <w:tr w:rsidR="00036ECE">
        <w:tc>
          <w:tcPr>
            <w:tcW w:w="4080" w:type="dxa"/>
            <w:tcMar>
              <w:top w:w="135" w:type="dxa"/>
              <w:bottom w:w="135" w:type="dxa"/>
            </w:tcMar>
            <w:vAlign w:val="center"/>
          </w:tcPr>
          <w:p w:rsidR="00036ECE" w:rsidRDefault="00F36EC2">
            <w:r>
              <w:rPr>
                <w:rFonts w:ascii="Arial" w:hAnsi="Arial" w:cs="Arial"/>
                <w:color w:val="000000"/>
                <w:position w:val="-2"/>
                <w:sz w:val="18"/>
                <w:szCs w:val="18"/>
              </w:rPr>
              <w:t>Kraj in datum:</w:t>
            </w:r>
          </w:p>
        </w:tc>
        <w:tc>
          <w:tcPr>
            <w:tcW w:w="0" w:type="auto"/>
            <w:tcMar>
              <w:top w:w="135" w:type="dxa"/>
              <w:bottom w:w="135" w:type="dxa"/>
            </w:tcMar>
            <w:vAlign w:val="center"/>
          </w:tcPr>
          <w:p w:rsidR="00036ECE" w:rsidRDefault="00F36EC2">
            <w:r>
              <w:rPr>
                <w:rFonts w:ascii="Arial" w:hAnsi="Arial" w:cs="Arial"/>
                <w:color w:val="000000"/>
                <w:position w:val="-2"/>
                <w:sz w:val="18"/>
                <w:szCs w:val="18"/>
              </w:rPr>
              <w:t>Ime in priimek: _____________________</w:t>
            </w:r>
          </w:p>
        </w:tc>
      </w:tr>
      <w:tr w:rsidR="00036ECE">
        <w:tc>
          <w:tcPr>
            <w:tcW w:w="4080" w:type="dxa"/>
            <w:tcMar>
              <w:top w:w="135" w:type="dxa"/>
              <w:bottom w:w="135" w:type="dxa"/>
            </w:tcMar>
            <w:vAlign w:val="center"/>
          </w:tcPr>
          <w:p w:rsidR="00036ECE" w:rsidRDefault="00F36EC2">
            <w:r>
              <w:rPr>
                <w:rFonts w:ascii="Arial" w:hAnsi="Arial" w:cs="Arial"/>
                <w:color w:val="000000"/>
                <w:position w:val="-2"/>
                <w:sz w:val="18"/>
                <w:szCs w:val="18"/>
              </w:rPr>
              <w:t> </w:t>
            </w:r>
          </w:p>
        </w:tc>
        <w:tc>
          <w:tcPr>
            <w:tcW w:w="0" w:type="auto"/>
            <w:tcMar>
              <w:top w:w="135" w:type="dxa"/>
              <w:bottom w:w="135" w:type="dxa"/>
            </w:tcMar>
            <w:vAlign w:val="center"/>
          </w:tcPr>
          <w:p w:rsidR="00036ECE" w:rsidRDefault="00036ECE"/>
          <w:p w:rsidR="00036ECE" w:rsidRDefault="00F36EC2">
            <w:pPr>
              <w:jc w:val="center"/>
            </w:pPr>
            <w:r>
              <w:rPr>
                <w:rFonts w:ascii="Arial" w:hAnsi="Arial" w:cs="Arial"/>
                <w:color w:val="A9A9A9"/>
                <w:position w:val="-2"/>
                <w:sz w:val="18"/>
                <w:szCs w:val="18"/>
              </w:rPr>
              <w:t>(žig in podpis)</w:t>
            </w:r>
          </w:p>
        </w:tc>
      </w:tr>
    </w:tbl>
    <w:p w:rsidR="00036ECE" w:rsidRDefault="00F36EC2">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r>
      <w:r>
        <w:rPr>
          <w:rFonts w:ascii="Arial" w:hAnsi="Arial" w:cs="Arial"/>
          <w:i/>
          <w:iCs/>
          <w:color w:val="000000"/>
          <w:sz w:val="18"/>
          <w:szCs w:val="18"/>
        </w:rPr>
        <w:t>V primeru, da ponudnik nastopa z več podizvajalci, se obrazec ustrezno razmnoži.</w:t>
      </w:r>
    </w:p>
    <w:p w:rsidR="00036ECE" w:rsidRDefault="00036ECE">
      <w:pPr>
        <w:sectPr w:rsidR="00036ECE" w:rsidSect="006E7A2B">
          <w:footerReference w:type="default" r:id="rId24"/>
          <w:pgSz w:w="11906" w:h="16838"/>
          <w:pgMar w:top="1418" w:right="1418" w:bottom="1418" w:left="1418" w:header="567" w:footer="596" w:gutter="0"/>
          <w:cols w:space="708"/>
          <w:docGrid w:linePitch="360"/>
        </w:sectPr>
      </w:pPr>
    </w:p>
    <w:p w:rsidR="00252358" w:rsidRPr="00590863" w:rsidRDefault="00F36EC2" w:rsidP="00252358">
      <w:pPr>
        <w:spacing w:after="0"/>
        <w:jc w:val="right"/>
        <w:rPr>
          <w:rFonts w:ascii="Arial" w:hAnsi="Arial" w:cs="Arial"/>
          <w:sz w:val="18"/>
          <w:szCs w:val="18"/>
        </w:rPr>
      </w:pPr>
      <w:r w:rsidRPr="00590863">
        <w:rPr>
          <w:rFonts w:ascii="Arial" w:hAnsi="Arial" w:cs="Arial"/>
          <w:sz w:val="18"/>
          <w:szCs w:val="18"/>
        </w:rPr>
        <w:lastRenderedPageBreak/>
        <w:t>Obrazec št: 14</w:t>
      </w:r>
    </w:p>
    <w:p w:rsidR="00252358" w:rsidRPr="00252358" w:rsidRDefault="00F36EC2" w:rsidP="00252358"/>
    <w:p w:rsidR="00EB2A75" w:rsidRDefault="00F36EC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EB2A75" w:rsidRDefault="00F36EC2" w:rsidP="00EB2A75">
      <w:pPr>
        <w:spacing w:after="120"/>
        <w:rPr>
          <w:rFonts w:ascii="Arial" w:hAnsi="Arial" w:cs="Arial"/>
        </w:rPr>
      </w:pPr>
    </w:p>
    <w:p w:rsidR="00036ECE" w:rsidRDefault="00F36EC2">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036ECE" w:rsidRDefault="00F36EC2">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w:t>
      </w:r>
      <w:r>
        <w:rPr>
          <w:rFonts w:ascii="Arial" w:hAnsi="Arial" w:cs="Arial"/>
          <w:color w:val="000000"/>
          <w:sz w:val="18"/>
          <w:szCs w:val="18"/>
        </w:rPr>
        <w:t>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36EC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b/>
                <w:bCs/>
                <w:color w:val="000000"/>
                <w:position w:val="-2"/>
                <w:sz w:val="18"/>
                <w:szCs w:val="18"/>
              </w:rPr>
              <w:t>Ime in priimek</w:t>
            </w:r>
          </w:p>
          <w:p w:rsidR="00036ECE" w:rsidRDefault="00F36EC2">
            <w:pPr>
              <w:spacing w:before="135" w:after="135"/>
              <w:jc w:val="both"/>
              <w:textAlignment w:val="center"/>
            </w:pPr>
            <w:r>
              <w:rPr>
                <w:rFonts w:ascii="Arial" w:hAnsi="Arial" w:cs="Arial"/>
                <w:b/>
                <w:bCs/>
                <w:color w:val="000000"/>
                <w:position w:val="-2"/>
                <w:sz w:val="18"/>
                <w:szCs w:val="18"/>
              </w:rPr>
              <w:t>ali</w:t>
            </w:r>
          </w:p>
          <w:p w:rsidR="00036ECE" w:rsidRDefault="00F36EC2">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b/>
                <w:bCs/>
                <w:color w:val="000000"/>
                <w:position w:val="-2"/>
                <w:sz w:val="18"/>
                <w:szCs w:val="18"/>
              </w:rPr>
              <w:t>Naslov prebivališča</w:t>
            </w:r>
          </w:p>
          <w:p w:rsidR="00036ECE" w:rsidRDefault="00F36EC2">
            <w:pPr>
              <w:spacing w:before="135" w:after="135"/>
              <w:jc w:val="both"/>
              <w:textAlignment w:val="center"/>
            </w:pPr>
            <w:r>
              <w:rPr>
                <w:rFonts w:ascii="Arial" w:hAnsi="Arial" w:cs="Arial"/>
                <w:b/>
                <w:bCs/>
                <w:color w:val="000000"/>
                <w:position w:val="-2"/>
                <w:sz w:val="18"/>
                <w:szCs w:val="18"/>
              </w:rPr>
              <w:t>ali</w:t>
            </w:r>
          </w:p>
          <w:p w:rsidR="00036ECE" w:rsidRDefault="00F36EC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b/>
                <w:bCs/>
                <w:color w:val="000000"/>
                <w:position w:val="-2"/>
                <w:sz w:val="18"/>
                <w:szCs w:val="18"/>
              </w:rPr>
              <w:t>Delež lastništva</w:t>
            </w:r>
          </w:p>
          <w:p w:rsidR="00036ECE" w:rsidRDefault="00F36EC2">
            <w:pPr>
              <w:spacing w:before="135" w:after="135"/>
              <w:jc w:val="both"/>
              <w:textAlignment w:val="center"/>
            </w:pPr>
            <w:r>
              <w:rPr>
                <w:rFonts w:ascii="Arial" w:hAnsi="Arial" w:cs="Arial"/>
                <w:b/>
                <w:bCs/>
                <w:color w:val="000000"/>
                <w:position w:val="-2"/>
                <w:sz w:val="18"/>
                <w:szCs w:val="18"/>
              </w:rPr>
              <w:t>ali</w:t>
            </w:r>
          </w:p>
          <w:p w:rsidR="00036ECE" w:rsidRDefault="00F36EC2">
            <w:pPr>
              <w:spacing w:before="135" w:after="135"/>
              <w:jc w:val="both"/>
              <w:textAlignment w:val="center"/>
            </w:pPr>
            <w:r>
              <w:rPr>
                <w:rFonts w:ascii="Arial" w:hAnsi="Arial" w:cs="Arial"/>
                <w:b/>
                <w:bCs/>
                <w:color w:val="000000"/>
                <w:position w:val="-2"/>
                <w:sz w:val="18"/>
                <w:szCs w:val="18"/>
              </w:rPr>
              <w:t>Delež lastništva gospodarskega subjekta</w:t>
            </w:r>
          </w:p>
        </w:tc>
      </w:tr>
      <w:tr w:rsidR="00036EC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r>
      <w:tr w:rsidR="00036EC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r>
      <w:tr w:rsidR="00036EC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r>
      <w:tr w:rsidR="00036EC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r>
    </w:tbl>
    <w:p w:rsidR="00036ECE" w:rsidRDefault="00F36EC2">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36EC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b/>
                <w:bCs/>
                <w:color w:val="000000"/>
                <w:position w:val="-2"/>
                <w:sz w:val="18"/>
                <w:szCs w:val="18"/>
              </w:rPr>
              <w:t>Delež lastništva gospodarskega subjekta</w:t>
            </w:r>
          </w:p>
        </w:tc>
      </w:tr>
      <w:tr w:rsidR="00036EC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r>
      <w:tr w:rsidR="00036EC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r>
      <w:tr w:rsidR="00036EC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r>
      <w:tr w:rsidR="00036EC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 </w:t>
            </w:r>
          </w:p>
        </w:tc>
      </w:tr>
    </w:tbl>
    <w:p w:rsidR="00036ECE" w:rsidRDefault="00F36EC2">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036ECE">
        <w:tc>
          <w:tcPr>
            <w:tcW w:w="4080" w:type="dxa"/>
            <w:tcMar>
              <w:top w:w="75" w:type="dxa"/>
              <w:bottom w:w="75" w:type="dxa"/>
            </w:tcMar>
            <w:vAlign w:val="center"/>
          </w:tcPr>
          <w:p w:rsidR="00036ECE" w:rsidRDefault="00F36EC2">
            <w:r>
              <w:rPr>
                <w:rFonts w:ascii="Arial" w:hAnsi="Arial" w:cs="Arial"/>
                <w:color w:val="000000"/>
                <w:position w:val="-2"/>
                <w:sz w:val="18"/>
                <w:szCs w:val="18"/>
              </w:rPr>
              <w:t>Kraj in datum:</w:t>
            </w:r>
          </w:p>
        </w:tc>
        <w:tc>
          <w:tcPr>
            <w:tcW w:w="0" w:type="auto"/>
            <w:tcMar>
              <w:top w:w="75" w:type="dxa"/>
              <w:bottom w:w="75" w:type="dxa"/>
            </w:tcMar>
            <w:vAlign w:val="center"/>
          </w:tcPr>
          <w:p w:rsidR="00036ECE" w:rsidRDefault="00F36EC2">
            <w:r>
              <w:rPr>
                <w:rFonts w:ascii="Arial" w:hAnsi="Arial" w:cs="Arial"/>
                <w:color w:val="000000"/>
                <w:position w:val="-2"/>
                <w:sz w:val="18"/>
                <w:szCs w:val="18"/>
              </w:rPr>
              <w:t>Ime i</w:t>
            </w:r>
            <w:r>
              <w:rPr>
                <w:rFonts w:ascii="Arial" w:hAnsi="Arial" w:cs="Arial"/>
                <w:color w:val="000000"/>
                <w:position w:val="-2"/>
                <w:sz w:val="18"/>
                <w:szCs w:val="18"/>
              </w:rPr>
              <w:t>n priimek: _____________________</w:t>
            </w:r>
          </w:p>
        </w:tc>
      </w:tr>
      <w:tr w:rsidR="00036ECE">
        <w:tc>
          <w:tcPr>
            <w:tcW w:w="4080" w:type="dxa"/>
            <w:tcMar>
              <w:top w:w="75" w:type="dxa"/>
              <w:bottom w:w="75" w:type="dxa"/>
            </w:tcMar>
            <w:vAlign w:val="center"/>
          </w:tcPr>
          <w:p w:rsidR="00036ECE" w:rsidRDefault="00F36EC2">
            <w:r>
              <w:rPr>
                <w:rFonts w:ascii="Arial" w:hAnsi="Arial" w:cs="Arial"/>
                <w:color w:val="000000"/>
                <w:position w:val="-2"/>
                <w:sz w:val="18"/>
                <w:szCs w:val="18"/>
              </w:rPr>
              <w:t> </w:t>
            </w:r>
          </w:p>
        </w:tc>
        <w:tc>
          <w:tcPr>
            <w:tcW w:w="0" w:type="auto"/>
            <w:tcMar>
              <w:top w:w="75" w:type="dxa"/>
              <w:bottom w:w="75" w:type="dxa"/>
            </w:tcMar>
            <w:vAlign w:val="center"/>
          </w:tcPr>
          <w:p w:rsidR="00036ECE" w:rsidRDefault="00F36EC2">
            <w:pPr>
              <w:jc w:val="center"/>
            </w:pPr>
            <w:r>
              <w:rPr>
                <w:rFonts w:ascii="Arial" w:hAnsi="Arial" w:cs="Arial"/>
                <w:color w:val="000000"/>
                <w:position w:val="-2"/>
                <w:sz w:val="18"/>
                <w:szCs w:val="18"/>
              </w:rPr>
              <w:t>(žig in podpis)</w:t>
            </w:r>
          </w:p>
        </w:tc>
      </w:tr>
    </w:tbl>
    <w:p w:rsidR="00036ECE" w:rsidRDefault="00F36EC2">
      <w:pPr>
        <w:spacing w:before="225" w:after="225" w:line="240" w:lineRule="auto"/>
        <w:jc w:val="both"/>
      </w:pPr>
      <w:r>
        <w:rPr>
          <w:rFonts w:ascii="Arial" w:hAnsi="Arial" w:cs="Arial"/>
          <w:color w:val="000000"/>
          <w:sz w:val="18"/>
          <w:szCs w:val="18"/>
        </w:rPr>
        <w:t> </w:t>
      </w:r>
    </w:p>
    <w:p w:rsidR="00036ECE" w:rsidRDefault="00F36EC2">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036ECE" w:rsidRDefault="00036ECE">
      <w:pPr>
        <w:sectPr w:rsidR="00036ECE" w:rsidSect="006E7A2B">
          <w:footerReference w:type="default" r:id="rId25"/>
          <w:pgSz w:w="11906" w:h="16838"/>
          <w:pgMar w:top="1418" w:right="1418" w:bottom="1418" w:left="1418" w:header="567" w:footer="596" w:gutter="0"/>
          <w:cols w:space="708"/>
          <w:docGrid w:linePitch="360"/>
        </w:sectPr>
      </w:pPr>
    </w:p>
    <w:p w:rsidR="00AC0380" w:rsidRPr="00116091" w:rsidRDefault="00F36EC2"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AC0380" w:rsidRDefault="00F36EC2" w:rsidP="00AC0380">
      <w:pPr>
        <w:rPr>
          <w:rFonts w:ascii="Arial" w:hAnsi="Arial" w:cs="Arial"/>
        </w:rPr>
      </w:pPr>
    </w:p>
    <w:p w:rsidR="00036ECE" w:rsidRDefault="00F36EC2">
      <w:pPr>
        <w:spacing w:before="224" w:after="224" w:line="240" w:lineRule="auto"/>
        <w:jc w:val="center"/>
        <w:outlineLvl w:val="1"/>
      </w:pPr>
      <w:r>
        <w:rPr>
          <w:rFonts w:ascii="Arial" w:hAnsi="Arial" w:cs="Arial"/>
          <w:b/>
          <w:bCs/>
          <w:color w:val="000000"/>
          <w:sz w:val="27"/>
          <w:szCs w:val="27"/>
        </w:rPr>
        <w:t>VZDRŽEVANJE GOZDNIH CEST V OBČINI ČRNOMELJ V LETIH 2023 IN 2024</w:t>
      </w:r>
    </w:p>
    <w:p w:rsidR="00036ECE" w:rsidRDefault="00F36EC2">
      <w:pPr>
        <w:spacing w:before="225" w:after="225" w:line="240" w:lineRule="auto"/>
        <w:jc w:val="center"/>
      </w:pPr>
      <w:r>
        <w:rPr>
          <w:rFonts w:ascii="Arial" w:hAnsi="Arial" w:cs="Arial"/>
          <w:color w:val="000000"/>
          <w:sz w:val="18"/>
          <w:szCs w:val="18"/>
        </w:rPr>
        <w:t>sklenjena med</w:t>
      </w:r>
    </w:p>
    <w:p w:rsidR="00036ECE" w:rsidRDefault="00F36EC2">
      <w:pPr>
        <w:spacing w:after="0" w:line="240" w:lineRule="auto"/>
      </w:pPr>
      <w:r>
        <w:rPr>
          <w:rFonts w:ascii="Arial" w:hAnsi="Arial" w:cs="Arial"/>
          <w:b/>
          <w:bCs/>
          <w:color w:val="000000"/>
          <w:sz w:val="18"/>
          <w:szCs w:val="18"/>
        </w:rPr>
        <w:t>NAROČNIKOM: OBČINA ČRNOMELJ, Trg svobode 3, 8340 Črnomelj,</w:t>
      </w:r>
      <w:r>
        <w:rPr>
          <w:rFonts w:ascii="Arial" w:hAnsi="Arial" w:cs="Arial"/>
          <w:color w:val="000000"/>
          <w:sz w:val="18"/>
          <w:szCs w:val="18"/>
        </w:rPr>
        <w:br/>
        <w:t>ki ga zastopa Andrej Kavšek, župan</w:t>
      </w:r>
      <w:r>
        <w:br/>
      </w:r>
    </w:p>
    <w:tbl>
      <w:tblPr>
        <w:tblStyle w:val="NormalTablePHPDOCX"/>
        <w:tblW w:w="3500" w:type="pct"/>
        <w:tblInd w:w="108" w:type="dxa"/>
        <w:tblLook w:val="04A0" w:firstRow="1" w:lastRow="0" w:firstColumn="1" w:lastColumn="0" w:noHBand="0" w:noVBand="1"/>
      </w:tblPr>
      <w:tblGrid>
        <w:gridCol w:w="3300"/>
        <w:gridCol w:w="3049"/>
      </w:tblGrid>
      <w:tr w:rsidR="00036ECE">
        <w:tc>
          <w:tcPr>
            <w:tcW w:w="3300" w:type="dxa"/>
            <w:tcMar>
              <w:top w:w="0" w:type="auto"/>
              <w:bottom w:w="0" w:type="auto"/>
            </w:tcMar>
            <w:vAlign w:val="center"/>
          </w:tcPr>
          <w:p w:rsidR="00036ECE" w:rsidRDefault="00F36EC2">
            <w:r>
              <w:rPr>
                <w:rFonts w:ascii="Arial" w:hAnsi="Arial" w:cs="Arial"/>
                <w:color w:val="000000"/>
                <w:position w:val="-2"/>
                <w:sz w:val="18"/>
                <w:szCs w:val="18"/>
              </w:rPr>
              <w:t>Matična številka:</w:t>
            </w:r>
          </w:p>
        </w:tc>
        <w:tc>
          <w:tcPr>
            <w:tcW w:w="0" w:type="auto"/>
            <w:tcMar>
              <w:top w:w="0" w:type="auto"/>
              <w:bottom w:w="0" w:type="auto"/>
            </w:tcMar>
            <w:vAlign w:val="center"/>
          </w:tcPr>
          <w:p w:rsidR="00036ECE" w:rsidRDefault="00F36EC2">
            <w:r>
              <w:rPr>
                <w:rFonts w:ascii="Arial" w:hAnsi="Arial" w:cs="Arial"/>
                <w:color w:val="000000"/>
                <w:position w:val="-2"/>
                <w:sz w:val="18"/>
                <w:szCs w:val="18"/>
              </w:rPr>
              <w:t>5880254000</w:t>
            </w:r>
          </w:p>
        </w:tc>
      </w:tr>
      <w:tr w:rsidR="00036ECE">
        <w:tc>
          <w:tcPr>
            <w:tcW w:w="3300" w:type="dxa"/>
            <w:tcMar>
              <w:top w:w="0" w:type="auto"/>
              <w:bottom w:w="0" w:type="auto"/>
            </w:tcMar>
            <w:vAlign w:val="center"/>
          </w:tcPr>
          <w:p w:rsidR="00036ECE" w:rsidRDefault="00F36EC2">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036ECE" w:rsidRDefault="00F36EC2">
            <w:r>
              <w:rPr>
                <w:rFonts w:ascii="Arial" w:hAnsi="Arial" w:cs="Arial"/>
                <w:color w:val="000000"/>
                <w:position w:val="-2"/>
                <w:sz w:val="18"/>
                <w:szCs w:val="18"/>
              </w:rPr>
              <w:t>SI 83111697</w:t>
            </w:r>
          </w:p>
        </w:tc>
      </w:tr>
      <w:tr w:rsidR="00036ECE">
        <w:tc>
          <w:tcPr>
            <w:tcW w:w="3300" w:type="dxa"/>
            <w:tcMar>
              <w:top w:w="0" w:type="auto"/>
              <w:bottom w:w="0" w:type="auto"/>
            </w:tcMar>
            <w:vAlign w:val="center"/>
          </w:tcPr>
          <w:p w:rsidR="00036ECE" w:rsidRDefault="00F36EC2">
            <w:r>
              <w:rPr>
                <w:rFonts w:ascii="Arial" w:hAnsi="Arial" w:cs="Arial"/>
                <w:color w:val="000000"/>
                <w:position w:val="-2"/>
                <w:sz w:val="18"/>
                <w:szCs w:val="18"/>
              </w:rPr>
              <w:t>Transakcijski račun (TRR):</w:t>
            </w:r>
          </w:p>
        </w:tc>
        <w:tc>
          <w:tcPr>
            <w:tcW w:w="0" w:type="auto"/>
            <w:tcMar>
              <w:top w:w="0" w:type="auto"/>
              <w:bottom w:w="0" w:type="auto"/>
            </w:tcMar>
            <w:vAlign w:val="center"/>
          </w:tcPr>
          <w:p w:rsidR="00036ECE" w:rsidRDefault="00F36EC2">
            <w:r>
              <w:rPr>
                <w:rFonts w:ascii="Arial" w:hAnsi="Arial" w:cs="Arial"/>
                <w:color w:val="000000"/>
                <w:position w:val="-2"/>
                <w:sz w:val="18"/>
                <w:szCs w:val="18"/>
              </w:rPr>
              <w:t>SI56 0121 7010 0015 850</w:t>
            </w:r>
          </w:p>
        </w:tc>
      </w:tr>
    </w:tbl>
    <w:p w:rsidR="00036ECE" w:rsidRDefault="00036ECE"/>
    <w:p w:rsidR="00036ECE" w:rsidRDefault="00F36EC2">
      <w:pPr>
        <w:spacing w:before="225" w:after="225" w:line="240" w:lineRule="auto"/>
        <w:jc w:val="center"/>
      </w:pPr>
      <w:r>
        <w:rPr>
          <w:rFonts w:ascii="Arial" w:hAnsi="Arial" w:cs="Arial"/>
          <w:color w:val="000000"/>
          <w:sz w:val="18"/>
          <w:szCs w:val="18"/>
        </w:rPr>
        <w:t>in</w:t>
      </w:r>
    </w:p>
    <w:p w:rsidR="00036ECE" w:rsidRDefault="00F36EC2">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036ECE">
        <w:tc>
          <w:tcPr>
            <w:tcW w:w="3300" w:type="dxa"/>
            <w:tcMar>
              <w:top w:w="0" w:type="auto"/>
              <w:bottom w:w="0" w:type="auto"/>
            </w:tcMar>
            <w:vAlign w:val="center"/>
          </w:tcPr>
          <w:p w:rsidR="00036ECE" w:rsidRDefault="00F36EC2">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036ECE" w:rsidRDefault="00F36EC2">
            <w:r>
              <w:rPr>
                <w:rFonts w:ascii="Arial" w:hAnsi="Arial" w:cs="Arial"/>
                <w:color w:val="000000"/>
                <w:position w:val="-2"/>
                <w:sz w:val="18"/>
                <w:szCs w:val="18"/>
              </w:rPr>
              <w:t> </w:t>
            </w:r>
          </w:p>
        </w:tc>
      </w:tr>
      <w:tr w:rsidR="00036ECE">
        <w:tc>
          <w:tcPr>
            <w:tcW w:w="3300" w:type="dxa"/>
            <w:tcMar>
              <w:top w:w="0" w:type="auto"/>
              <w:bottom w:w="0" w:type="auto"/>
            </w:tcMar>
            <w:vAlign w:val="center"/>
          </w:tcPr>
          <w:p w:rsidR="00036ECE" w:rsidRDefault="00F36EC2">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036ECE" w:rsidRDefault="00F36EC2">
            <w:r>
              <w:rPr>
                <w:rFonts w:ascii="Arial" w:hAnsi="Arial" w:cs="Arial"/>
                <w:color w:val="000000"/>
                <w:position w:val="-2"/>
                <w:sz w:val="18"/>
                <w:szCs w:val="18"/>
              </w:rPr>
              <w:t> </w:t>
            </w:r>
          </w:p>
        </w:tc>
      </w:tr>
      <w:tr w:rsidR="00036ECE">
        <w:tc>
          <w:tcPr>
            <w:tcW w:w="3300" w:type="dxa"/>
            <w:tcMar>
              <w:top w:w="0" w:type="auto"/>
              <w:bottom w:w="0" w:type="auto"/>
            </w:tcMar>
            <w:vAlign w:val="center"/>
          </w:tcPr>
          <w:p w:rsidR="00036ECE" w:rsidRDefault="00F36EC2">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036ECE" w:rsidRDefault="00F36EC2">
            <w:r>
              <w:rPr>
                <w:rFonts w:ascii="Arial" w:hAnsi="Arial" w:cs="Arial"/>
                <w:color w:val="000000"/>
                <w:position w:val="-2"/>
                <w:sz w:val="18"/>
                <w:szCs w:val="18"/>
              </w:rPr>
              <w:t> </w:t>
            </w:r>
          </w:p>
        </w:tc>
      </w:tr>
    </w:tbl>
    <w:p w:rsidR="00036ECE" w:rsidRDefault="00F36EC2">
      <w:pPr>
        <w:spacing w:before="225" w:after="225" w:line="240" w:lineRule="auto"/>
        <w:jc w:val="both"/>
      </w:pPr>
      <w:r>
        <w:rPr>
          <w:rFonts w:ascii="Arial" w:hAnsi="Arial" w:cs="Arial"/>
          <w:color w:val="000000"/>
          <w:sz w:val="18"/>
          <w:szCs w:val="18"/>
        </w:rPr>
        <w:t> </w:t>
      </w:r>
    </w:p>
    <w:p w:rsidR="00036ECE" w:rsidRDefault="00F36EC2">
      <w:pPr>
        <w:spacing w:before="225" w:after="225" w:line="240" w:lineRule="auto"/>
        <w:jc w:val="both"/>
      </w:pPr>
      <w:r>
        <w:rPr>
          <w:rFonts w:ascii="Arial" w:hAnsi="Arial" w:cs="Arial"/>
          <w:b/>
          <w:bCs/>
          <w:color w:val="000000"/>
          <w:sz w:val="18"/>
          <w:szCs w:val="18"/>
        </w:rPr>
        <w:t>I. UVODNE DOLOČBE</w:t>
      </w:r>
    </w:p>
    <w:p w:rsidR="00036ECE" w:rsidRDefault="00F36EC2">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036ECE">
        <w:tc>
          <w:tcPr>
            <w:tcW w:w="0" w:type="auto"/>
            <w:tcMar>
              <w:top w:w="0" w:type="auto"/>
              <w:bottom w:w="0" w:type="auto"/>
            </w:tcMar>
          </w:tcPr>
          <w:tbl>
            <w:tblPr>
              <w:tblStyle w:val="NormalTablePHPDOCX"/>
              <w:tblW w:w="0" w:type="auto"/>
              <w:tblLook w:val="04A0" w:firstRow="1" w:lastRow="0" w:firstColumn="1" w:lastColumn="0" w:noHBand="0" w:noVBand="1"/>
            </w:tblPr>
            <w:tblGrid>
              <w:gridCol w:w="8746"/>
            </w:tblGrid>
            <w:tr w:rsidR="00036ECE">
              <w:tc>
                <w:tcPr>
                  <w:tcW w:w="0" w:type="auto"/>
                  <w:tcMar>
                    <w:top w:w="0" w:type="auto"/>
                    <w:bottom w:w="0" w:type="auto"/>
                  </w:tcMar>
                </w:tcPr>
                <w:p w:rsidR="00036ECE" w:rsidRDefault="00F36EC2" w:rsidP="00D05488">
                  <w:pPr>
                    <w:jc w:val="both"/>
                  </w:pPr>
                  <w:r>
                    <w:rPr>
                      <w:rFonts w:ascii="Arial" w:hAnsi="Arial" w:cs="Arial"/>
                      <w:color w:val="000000"/>
                      <w:sz w:val="18"/>
                      <w:szCs w:val="18"/>
                    </w:rPr>
                    <w:t>Naročnik in izvajalec ugotavljata, da je bil na osnovi:</w:t>
                  </w:r>
                </w:p>
              </w:tc>
            </w:tr>
            <w:tr w:rsidR="00036ECE">
              <w:tc>
                <w:tcPr>
                  <w:tcW w:w="0" w:type="auto"/>
                  <w:tcMar>
                    <w:top w:w="0" w:type="auto"/>
                    <w:bottom w:w="0" w:type="auto"/>
                  </w:tcMar>
                </w:tcPr>
                <w:p w:rsidR="00036ECE" w:rsidRDefault="00F36EC2" w:rsidP="00D05488">
                  <w:pPr>
                    <w:numPr>
                      <w:ilvl w:val="0"/>
                      <w:numId w:val="26"/>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 z dne ____________ z naslovom »Vzdrževanje gozdnih cest v občini Črnomelj v letih 2023 in 2024«</w:t>
                  </w:r>
                </w:p>
                <w:p w:rsidR="00036ECE" w:rsidRDefault="00F36EC2" w:rsidP="00D05488">
                  <w:pPr>
                    <w:numPr>
                      <w:ilvl w:val="0"/>
                      <w:numId w:val="26"/>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 z dne ______</w:t>
                  </w:r>
                  <w:r>
                    <w:rPr>
                      <w:rFonts w:ascii="Arial" w:hAnsi="Arial" w:cs="Arial"/>
                      <w:color w:val="000000"/>
                      <w:sz w:val="18"/>
                      <w:szCs w:val="18"/>
                    </w:rPr>
                    <w:t>______ izbran izvajalec del v okviru omenjenega javnega naročila, zaradi česar se sklepa predmetna pogodba.</w:t>
                  </w:r>
                </w:p>
              </w:tc>
            </w:tr>
          </w:tbl>
          <w:p w:rsidR="00036ECE" w:rsidRDefault="00036ECE" w:rsidP="00D05488"/>
        </w:tc>
      </w:tr>
    </w:tbl>
    <w:p w:rsidR="00036ECE" w:rsidRDefault="00F36EC2">
      <w:pPr>
        <w:spacing w:before="225" w:after="225" w:line="240" w:lineRule="auto"/>
        <w:jc w:val="both"/>
      </w:pPr>
      <w:r>
        <w:rPr>
          <w:rFonts w:ascii="Arial" w:hAnsi="Arial" w:cs="Arial"/>
          <w:b/>
          <w:bCs/>
          <w:color w:val="000000"/>
          <w:sz w:val="18"/>
          <w:szCs w:val="18"/>
        </w:rPr>
        <w:t xml:space="preserve">II. </w:t>
      </w:r>
      <w:r>
        <w:rPr>
          <w:rFonts w:ascii="Arial" w:hAnsi="Arial" w:cs="Arial"/>
          <w:b/>
          <w:bCs/>
          <w:color w:val="000000"/>
          <w:sz w:val="18"/>
          <w:szCs w:val="18"/>
        </w:rPr>
        <w:t>PREDMET POGODBE</w:t>
      </w:r>
    </w:p>
    <w:p w:rsidR="00036ECE" w:rsidRDefault="00F36EC2">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036ECE">
        <w:tc>
          <w:tcPr>
            <w:tcW w:w="0" w:type="auto"/>
            <w:tcMar>
              <w:top w:w="0" w:type="auto"/>
              <w:bottom w:w="0" w:type="auto"/>
            </w:tcMar>
          </w:tcPr>
          <w:p w:rsidR="00036ECE" w:rsidRDefault="00F36EC2">
            <w:pPr>
              <w:spacing w:before="225" w:after="225"/>
              <w:jc w:val="both"/>
            </w:pPr>
            <w:r>
              <w:rPr>
                <w:rFonts w:ascii="Arial" w:hAnsi="Arial" w:cs="Arial"/>
                <w:color w:val="000000"/>
                <w:sz w:val="18"/>
                <w:szCs w:val="18"/>
              </w:rPr>
              <w:t>S to pogodbo naročnik odda, izvajalec pa prevzame »Vzdrževanje gozdnih cest v občini Črnomelj v letih 2023 in 202</w:t>
            </w:r>
            <w:r>
              <w:rPr>
                <w:rFonts w:ascii="Arial" w:hAnsi="Arial" w:cs="Arial"/>
                <w:color w:val="000000"/>
                <w:sz w:val="18"/>
                <w:szCs w:val="18"/>
              </w:rPr>
              <w:t>4«, po ponudbi izvajalca številka {_______________} z dne {_______________}.</w:t>
            </w:r>
          </w:p>
        </w:tc>
      </w:tr>
    </w:tbl>
    <w:p w:rsidR="00036ECE" w:rsidRDefault="00F36EC2">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036ECE">
        <w:tc>
          <w:tcPr>
            <w:tcW w:w="0" w:type="auto"/>
            <w:tcMar>
              <w:top w:w="0" w:type="auto"/>
              <w:bottom w:w="0" w:type="auto"/>
            </w:tcMar>
          </w:tcPr>
          <w:p w:rsidR="00036ECE" w:rsidRDefault="00F36EC2" w:rsidP="00D05488">
            <w:pPr>
              <w:jc w:val="both"/>
            </w:pPr>
            <w:r>
              <w:rPr>
                <w:rFonts w:ascii="Arial" w:hAnsi="Arial" w:cs="Arial"/>
                <w:color w:val="000000"/>
                <w:sz w:val="18"/>
                <w:szCs w:val="18"/>
              </w:rPr>
              <w:t>Izvajalec bo vršil pogodbena dela v skladu in v obsegu določenem z naslednjimi dokumenti:</w:t>
            </w:r>
          </w:p>
          <w:tbl>
            <w:tblPr>
              <w:tblStyle w:val="NormalTablePHPDOCX"/>
              <w:tblW w:w="17924" w:type="dxa"/>
              <w:tblLook w:val="04A0" w:firstRow="1" w:lastRow="0" w:firstColumn="1" w:lastColumn="0" w:noHBand="0" w:noVBand="1"/>
            </w:tblPr>
            <w:tblGrid>
              <w:gridCol w:w="9025"/>
              <w:gridCol w:w="8899"/>
            </w:tblGrid>
            <w:tr w:rsidR="00D05488" w:rsidTr="00D05488">
              <w:tc>
                <w:tcPr>
                  <w:tcW w:w="0" w:type="auto"/>
                </w:tcPr>
                <w:p w:rsidR="00D05488" w:rsidRDefault="00D05488" w:rsidP="00D05488">
                  <w:pPr>
                    <w:numPr>
                      <w:ilvl w:val="0"/>
                      <w:numId w:val="39"/>
                    </w:numPr>
                    <w:jc w:val="both"/>
                    <w:rPr>
                      <w:rFonts w:ascii="Arial" w:hAnsi="Arial" w:cs="Arial"/>
                      <w:color w:val="000000"/>
                      <w:sz w:val="18"/>
                      <w:szCs w:val="18"/>
                    </w:rPr>
                  </w:pPr>
                  <w:r>
                    <w:rPr>
                      <w:rFonts w:ascii="Arial" w:hAnsi="Arial" w:cs="Arial"/>
                      <w:color w:val="000000"/>
                      <w:sz w:val="18"/>
                      <w:szCs w:val="18"/>
                    </w:rPr>
                    <w:t>Ponudba številka {_____________} z dne {___________} ;</w:t>
                  </w:r>
                </w:p>
                <w:p w:rsidR="00D05488" w:rsidRDefault="00D05488" w:rsidP="00D05488">
                  <w:pPr>
                    <w:numPr>
                      <w:ilvl w:val="0"/>
                      <w:numId w:val="39"/>
                    </w:numPr>
                    <w:jc w:val="both"/>
                    <w:rPr>
                      <w:rFonts w:ascii="Arial" w:hAnsi="Arial" w:cs="Arial"/>
                      <w:color w:val="000000"/>
                      <w:sz w:val="18"/>
                      <w:szCs w:val="18"/>
                    </w:rPr>
                  </w:pPr>
                  <w:r>
                    <w:rPr>
                      <w:rFonts w:ascii="Arial" w:hAnsi="Arial" w:cs="Arial"/>
                      <w:color w:val="000000"/>
                      <w:sz w:val="18"/>
                      <w:szCs w:val="18"/>
                    </w:rPr>
                    <w:t>Razpisna dokumentacija naročnika v postopku oddaje javnega naročila številka objave na Portalu javnih naročil {_____________} z dne {__________};</w:t>
                  </w:r>
                </w:p>
                <w:p w:rsidR="00D05488" w:rsidRDefault="00D05488" w:rsidP="00D05488">
                  <w:pPr>
                    <w:numPr>
                      <w:ilvl w:val="0"/>
                      <w:numId w:val="39"/>
                    </w:numPr>
                    <w:jc w:val="both"/>
                    <w:rPr>
                      <w:rFonts w:ascii="Arial" w:hAnsi="Arial" w:cs="Arial"/>
                      <w:color w:val="000000"/>
                      <w:sz w:val="18"/>
                      <w:szCs w:val="18"/>
                    </w:rPr>
                  </w:pPr>
                  <w:r>
                    <w:rPr>
                      <w:rFonts w:ascii="Arial" w:hAnsi="Arial" w:cs="Arial"/>
                      <w:color w:val="000000"/>
                      <w:sz w:val="18"/>
                      <w:szCs w:val="18"/>
                    </w:rPr>
                    <w:t>- __________________________ .</w:t>
                  </w:r>
                </w:p>
              </w:tc>
              <w:tc>
                <w:tcPr>
                  <w:tcW w:w="0" w:type="auto"/>
                  <w:tcMar>
                    <w:top w:w="0" w:type="auto"/>
                    <w:bottom w:w="0" w:type="auto"/>
                  </w:tcMar>
                </w:tcPr>
                <w:p w:rsidR="00D05488" w:rsidRPr="00D05488" w:rsidRDefault="00D05488" w:rsidP="00D05488">
                  <w:pPr>
                    <w:numPr>
                      <w:ilvl w:val="0"/>
                      <w:numId w:val="38"/>
                    </w:numPr>
                    <w:jc w:val="both"/>
                    <w:rPr>
                      <w:rFonts w:ascii="Arial" w:hAnsi="Arial" w:cs="Arial"/>
                      <w:color w:val="000000"/>
                      <w:sz w:val="18"/>
                      <w:szCs w:val="18"/>
                    </w:rPr>
                  </w:pPr>
                  <w:r w:rsidRPr="00D05488">
                    <w:rPr>
                      <w:rFonts w:ascii="Arial" w:hAnsi="Arial" w:cs="Arial"/>
                      <w:color w:val="000000"/>
                      <w:sz w:val="18"/>
                      <w:szCs w:val="18"/>
                    </w:rPr>
                    <w:t>Ponudba številka {_____________} z dne {___________} ;</w:t>
                  </w:r>
                </w:p>
                <w:p w:rsidR="00D05488" w:rsidRPr="00D05488" w:rsidRDefault="00D05488" w:rsidP="00D05488">
                  <w:pPr>
                    <w:numPr>
                      <w:ilvl w:val="0"/>
                      <w:numId w:val="38"/>
                    </w:numPr>
                    <w:jc w:val="both"/>
                    <w:rPr>
                      <w:rFonts w:ascii="Arial" w:hAnsi="Arial" w:cs="Arial"/>
                      <w:color w:val="000000"/>
                      <w:sz w:val="18"/>
                      <w:szCs w:val="18"/>
                    </w:rPr>
                  </w:pPr>
                  <w:r w:rsidRPr="00D05488">
                    <w:rPr>
                      <w:rFonts w:ascii="Arial" w:hAnsi="Arial" w:cs="Arial"/>
                      <w:color w:val="000000"/>
                      <w:sz w:val="18"/>
                      <w:szCs w:val="18"/>
                    </w:rPr>
                    <w:t>Razpisna dokumentacija naročnika v postopku oddaje javnega naročila številka objave na Portalu javnih naročil {_____________} z dne {__________};</w:t>
                  </w:r>
                </w:p>
                <w:p w:rsidR="00D05488" w:rsidRDefault="00D05488" w:rsidP="00D05488">
                  <w:pPr>
                    <w:numPr>
                      <w:ilvl w:val="0"/>
                      <w:numId w:val="38"/>
                    </w:numPr>
                    <w:jc w:val="both"/>
                    <w:rPr>
                      <w:rFonts w:ascii="Arial" w:hAnsi="Arial" w:cs="Arial"/>
                      <w:color w:val="000000"/>
                      <w:sz w:val="18"/>
                      <w:szCs w:val="18"/>
                    </w:rPr>
                  </w:pPr>
                  <w:r w:rsidRPr="00D05488">
                    <w:rPr>
                      <w:rFonts w:ascii="Arial" w:hAnsi="Arial" w:cs="Arial"/>
                      <w:color w:val="000000"/>
                      <w:sz w:val="18"/>
                      <w:szCs w:val="18"/>
                    </w:rPr>
                    <w:t>_______________________</w:t>
                  </w:r>
                </w:p>
              </w:tc>
            </w:tr>
          </w:tbl>
          <w:p w:rsidR="00036ECE" w:rsidRDefault="00F36EC2" w:rsidP="00D05488">
            <w:pPr>
              <w:jc w:val="both"/>
            </w:pPr>
            <w:r>
              <w:rPr>
                <w:rFonts w:ascii="Arial" w:hAnsi="Arial" w:cs="Arial"/>
                <w:color w:val="000000"/>
                <w:sz w:val="18"/>
                <w:szCs w:val="18"/>
              </w:rPr>
              <w:t>Predmetni dokumenti so priloga in sestavni del te pogodbe.</w:t>
            </w:r>
          </w:p>
          <w:p w:rsidR="00D05488" w:rsidRDefault="00D05488" w:rsidP="00D05488">
            <w:pPr>
              <w:jc w:val="both"/>
              <w:rPr>
                <w:rFonts w:ascii="Arial" w:hAnsi="Arial" w:cs="Arial"/>
                <w:color w:val="000000"/>
                <w:sz w:val="18"/>
                <w:szCs w:val="18"/>
              </w:rPr>
            </w:pPr>
          </w:p>
          <w:p w:rsidR="00036ECE" w:rsidRDefault="00F36EC2" w:rsidP="00D05488">
            <w:pPr>
              <w:jc w:val="both"/>
            </w:pPr>
            <w:r>
              <w:rPr>
                <w:rFonts w:ascii="Arial" w:hAnsi="Arial" w:cs="Arial"/>
                <w:color w:val="000000"/>
                <w:sz w:val="18"/>
                <w:szCs w:val="18"/>
              </w:rPr>
              <w:t>Za tolmačenje pogodbe se upošteva prioriteta dokumentov po vrstnem redu navedbe v zgodnjem odstavku.</w:t>
            </w:r>
          </w:p>
        </w:tc>
      </w:tr>
    </w:tbl>
    <w:p w:rsidR="00036ECE" w:rsidRDefault="00F36EC2">
      <w:pPr>
        <w:spacing w:before="225" w:after="225" w:line="240" w:lineRule="auto"/>
        <w:jc w:val="both"/>
      </w:pPr>
      <w:r>
        <w:rPr>
          <w:rFonts w:ascii="Arial" w:hAnsi="Arial" w:cs="Arial"/>
          <w:b/>
          <w:bCs/>
          <w:color w:val="000000"/>
          <w:sz w:val="18"/>
          <w:szCs w:val="18"/>
        </w:rPr>
        <w:lastRenderedPageBreak/>
        <w:t xml:space="preserve">III. </w:t>
      </w:r>
      <w:r>
        <w:rPr>
          <w:rFonts w:ascii="Arial" w:hAnsi="Arial" w:cs="Arial"/>
          <w:b/>
          <w:bCs/>
          <w:color w:val="000000"/>
          <w:sz w:val="18"/>
          <w:szCs w:val="18"/>
        </w:rPr>
        <w:t>POGODBENA VREDNOST IN O</w:t>
      </w:r>
      <w:r>
        <w:rPr>
          <w:rFonts w:ascii="Arial" w:hAnsi="Arial" w:cs="Arial"/>
          <w:b/>
          <w:bCs/>
          <w:color w:val="000000"/>
          <w:sz w:val="18"/>
          <w:szCs w:val="18"/>
        </w:rPr>
        <w:t>BRAČUN DEL</w:t>
      </w:r>
    </w:p>
    <w:p w:rsidR="00036ECE" w:rsidRDefault="00F36EC2">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036ECE">
        <w:tc>
          <w:tcPr>
            <w:tcW w:w="0" w:type="auto"/>
            <w:tcMar>
              <w:top w:w="0" w:type="auto"/>
              <w:bottom w:w="0" w:type="auto"/>
            </w:tcMar>
          </w:tcPr>
          <w:tbl>
            <w:tblPr>
              <w:tblStyle w:val="NormalTablePHPDOCX"/>
              <w:tblW w:w="0" w:type="auto"/>
              <w:tblLook w:val="04A0" w:firstRow="1" w:lastRow="0" w:firstColumn="1" w:lastColumn="0" w:noHBand="0" w:noVBand="1"/>
            </w:tblPr>
            <w:tblGrid>
              <w:gridCol w:w="7841"/>
            </w:tblGrid>
            <w:tr w:rsidR="00036ECE">
              <w:tc>
                <w:tcPr>
                  <w:tcW w:w="0" w:type="auto"/>
                  <w:tcMar>
                    <w:top w:w="0" w:type="auto"/>
                    <w:bottom w:w="0" w:type="auto"/>
                  </w:tcMar>
                </w:tcPr>
                <w:p w:rsidR="00036ECE" w:rsidRDefault="00F36EC2">
                  <w:pPr>
                    <w:jc w:val="both"/>
                  </w:pPr>
                  <w:r>
                    <w:rPr>
                      <w:rFonts w:ascii="Arial" w:hAnsi="Arial" w:cs="Arial"/>
                      <w:b/>
                      <w:bCs/>
                      <w:color w:val="000000"/>
                      <w:sz w:val="18"/>
                      <w:szCs w:val="18"/>
                    </w:rPr>
                    <w:t>Pogodbena cena</w:t>
                  </w:r>
                  <w:r>
                    <w:rPr>
                      <w:rFonts w:ascii="Arial" w:hAnsi="Arial" w:cs="Arial"/>
                      <w:color w:val="000000"/>
                      <w:sz w:val="18"/>
                      <w:szCs w:val="18"/>
                    </w:rPr>
                    <w:t xml:space="preserve"> za dela po tej pogodbi je določena na osnovi ponudbe in </w:t>
                  </w:r>
                  <w:r>
                    <w:rPr>
                      <w:rFonts w:ascii="Arial" w:hAnsi="Arial" w:cs="Arial"/>
                      <w:b/>
                      <w:bCs/>
                      <w:color w:val="000000"/>
                      <w:sz w:val="18"/>
                      <w:szCs w:val="18"/>
                    </w:rPr>
                    <w:t>za leto 2023</w:t>
                  </w:r>
                  <w:r>
                    <w:rPr>
                      <w:rFonts w:ascii="Arial" w:hAnsi="Arial" w:cs="Arial"/>
                      <w:color w:val="000000"/>
                      <w:sz w:val="18"/>
                      <w:szCs w:val="18"/>
                    </w:rPr>
                    <w:t xml:space="preserve"> znaša:</w:t>
                  </w:r>
                </w:p>
              </w:tc>
            </w:tr>
          </w:tbl>
          <w:p w:rsidR="00036ECE" w:rsidRDefault="00036ECE"/>
          <w:tbl>
            <w:tblPr>
              <w:tblStyle w:val="NormalTablePHPDOCX"/>
              <w:tblW w:w="0" w:type="auto"/>
              <w:tblLook w:val="04A0" w:firstRow="1" w:lastRow="0" w:firstColumn="1" w:lastColumn="0" w:noHBand="0" w:noVBand="1"/>
            </w:tblPr>
            <w:tblGrid>
              <w:gridCol w:w="4100"/>
            </w:tblGrid>
            <w:tr w:rsidR="00036ECE">
              <w:tc>
                <w:tcPr>
                  <w:tcW w:w="0" w:type="auto"/>
                  <w:tcMar>
                    <w:top w:w="0" w:type="auto"/>
                    <w:bottom w:w="0" w:type="auto"/>
                  </w:tcMar>
                </w:tcPr>
                <w:p w:rsidR="00036ECE" w:rsidRDefault="00F36EC2">
                  <w:pPr>
                    <w:jc w:val="both"/>
                  </w:pPr>
                  <w:r>
                    <w:rPr>
                      <w:rFonts w:ascii="Arial" w:hAnsi="Arial" w:cs="Arial"/>
                      <w:color w:val="000000"/>
                      <w:sz w:val="18"/>
                      <w:szCs w:val="18"/>
                    </w:rPr>
                    <w:t>{_________________________} EUR brez DDV</w:t>
                  </w:r>
                </w:p>
              </w:tc>
            </w:tr>
          </w:tbl>
          <w:p w:rsidR="00036ECE" w:rsidRDefault="00036ECE"/>
          <w:tbl>
            <w:tblPr>
              <w:tblStyle w:val="NormalTablePHPDOCX"/>
              <w:tblW w:w="0" w:type="auto"/>
              <w:tblLook w:val="04A0" w:firstRow="1" w:lastRow="0" w:firstColumn="1" w:lastColumn="0" w:noHBand="0" w:noVBand="1"/>
            </w:tblPr>
            <w:tblGrid>
              <w:gridCol w:w="6711"/>
            </w:tblGrid>
            <w:tr w:rsidR="00036ECE">
              <w:tc>
                <w:tcPr>
                  <w:tcW w:w="0" w:type="auto"/>
                  <w:tcMar>
                    <w:top w:w="0" w:type="auto"/>
                    <w:bottom w:w="0" w:type="auto"/>
                  </w:tcMar>
                </w:tcPr>
                <w:p w:rsidR="00036ECE" w:rsidRDefault="00F36EC2">
                  <w:pPr>
                    <w:jc w:val="both"/>
                  </w:pPr>
                  <w:r>
                    <w:rPr>
                      <w:rFonts w:ascii="Arial" w:hAnsi="Arial" w:cs="Arial"/>
                      <w:color w:val="000000"/>
                      <w:sz w:val="18"/>
                      <w:szCs w:val="18"/>
                    </w:rPr>
                    <w:t>{_________________________} davek na dodano vrednost (DDV) v EUR (9,5%)</w:t>
                  </w:r>
                </w:p>
              </w:tc>
            </w:tr>
          </w:tbl>
          <w:p w:rsidR="00036ECE" w:rsidRDefault="00036ECE"/>
          <w:tbl>
            <w:tblPr>
              <w:tblStyle w:val="NormalTablePHPDOCX"/>
              <w:tblW w:w="0" w:type="auto"/>
              <w:tblLook w:val="04A0" w:firstRow="1" w:lastRow="0" w:firstColumn="1" w:lastColumn="0" w:noHBand="0" w:noVBand="1"/>
            </w:tblPr>
            <w:tblGrid>
              <w:gridCol w:w="6371"/>
            </w:tblGrid>
            <w:tr w:rsidR="00036ECE">
              <w:tc>
                <w:tcPr>
                  <w:tcW w:w="0" w:type="auto"/>
                  <w:tcMar>
                    <w:top w:w="0" w:type="auto"/>
                    <w:bottom w:w="0" w:type="auto"/>
                  </w:tcMar>
                </w:tcPr>
                <w:p w:rsidR="00036ECE" w:rsidRDefault="00F36EC2">
                  <w:pPr>
                    <w:jc w:val="both"/>
                  </w:pPr>
                  <w:r>
                    <w:rPr>
                      <w:rFonts w:ascii="Arial" w:hAnsi="Arial" w:cs="Arial"/>
                      <w:color w:val="000000"/>
                      <w:sz w:val="18"/>
                      <w:szCs w:val="18"/>
                    </w:rPr>
                    <w:t>{_________________________} pogodbena vrednost vključno z DDV v EUR</w:t>
                  </w:r>
                </w:p>
              </w:tc>
            </w:tr>
          </w:tbl>
          <w:p w:rsidR="00036ECE" w:rsidRDefault="00036ECE"/>
          <w:tbl>
            <w:tblPr>
              <w:tblStyle w:val="NormalTablePHPDOCX"/>
              <w:tblW w:w="0" w:type="auto"/>
              <w:tblLook w:val="04A0" w:firstRow="1" w:lastRow="0" w:firstColumn="1" w:lastColumn="0" w:noHBand="0" w:noVBand="1"/>
            </w:tblPr>
            <w:tblGrid>
              <w:gridCol w:w="7090"/>
            </w:tblGrid>
            <w:tr w:rsidR="00036ECE">
              <w:tc>
                <w:tcPr>
                  <w:tcW w:w="0" w:type="auto"/>
                  <w:tcMar>
                    <w:top w:w="0" w:type="auto"/>
                    <w:bottom w:w="0" w:type="auto"/>
                  </w:tcMar>
                </w:tcPr>
                <w:p w:rsidR="00036ECE" w:rsidRDefault="00F36EC2">
                  <w:pPr>
                    <w:jc w:val="both"/>
                  </w:pPr>
                  <w:r>
                    <w:rPr>
                      <w:rFonts w:ascii="Arial" w:hAnsi="Arial" w:cs="Arial"/>
                      <w:b/>
                      <w:bCs/>
                      <w:color w:val="000000"/>
                      <w:sz w:val="18"/>
                      <w:szCs w:val="18"/>
                    </w:rPr>
                    <w:t>Okvirna pogodbena vrednost</w:t>
                  </w:r>
                  <w:r>
                    <w:rPr>
                      <w:rFonts w:ascii="Arial" w:hAnsi="Arial" w:cs="Arial"/>
                      <w:color w:val="000000"/>
                      <w:sz w:val="18"/>
                      <w:szCs w:val="18"/>
                    </w:rPr>
                    <w:t xml:space="preserve"> (za celotno obdobje izvajanja javnega naročila) znaša:</w:t>
                  </w:r>
                </w:p>
              </w:tc>
            </w:tr>
          </w:tbl>
          <w:p w:rsidR="00036ECE" w:rsidRDefault="00036ECE"/>
          <w:tbl>
            <w:tblPr>
              <w:tblStyle w:val="NormalTablePHPDOCX"/>
              <w:tblW w:w="0" w:type="auto"/>
              <w:tblLook w:val="04A0" w:firstRow="1" w:lastRow="0" w:firstColumn="1" w:lastColumn="0" w:noHBand="0" w:noVBand="1"/>
            </w:tblPr>
            <w:tblGrid>
              <w:gridCol w:w="4100"/>
            </w:tblGrid>
            <w:tr w:rsidR="00036ECE">
              <w:tc>
                <w:tcPr>
                  <w:tcW w:w="0" w:type="auto"/>
                  <w:tcMar>
                    <w:top w:w="0" w:type="auto"/>
                    <w:bottom w:w="0" w:type="auto"/>
                  </w:tcMar>
                </w:tcPr>
                <w:p w:rsidR="00036ECE" w:rsidRDefault="00F36EC2">
                  <w:pPr>
                    <w:jc w:val="both"/>
                  </w:pPr>
                  <w:r>
                    <w:rPr>
                      <w:rFonts w:ascii="Arial" w:hAnsi="Arial" w:cs="Arial"/>
                      <w:color w:val="000000"/>
                      <w:sz w:val="18"/>
                      <w:szCs w:val="18"/>
                    </w:rPr>
                    <w:t xml:space="preserve">{_________________________} </w:t>
                  </w:r>
                  <w:r>
                    <w:rPr>
                      <w:rFonts w:ascii="Arial" w:hAnsi="Arial" w:cs="Arial"/>
                      <w:color w:val="000000"/>
                      <w:sz w:val="18"/>
                      <w:szCs w:val="18"/>
                    </w:rPr>
                    <w:t>EUR brez DDV</w:t>
                  </w:r>
                </w:p>
              </w:tc>
            </w:tr>
          </w:tbl>
          <w:p w:rsidR="00036ECE" w:rsidRDefault="00036ECE"/>
          <w:tbl>
            <w:tblPr>
              <w:tblStyle w:val="NormalTablePHPDOCX"/>
              <w:tblW w:w="0" w:type="auto"/>
              <w:tblLook w:val="04A0" w:firstRow="1" w:lastRow="0" w:firstColumn="1" w:lastColumn="0" w:noHBand="0" w:noVBand="1"/>
            </w:tblPr>
            <w:tblGrid>
              <w:gridCol w:w="6711"/>
            </w:tblGrid>
            <w:tr w:rsidR="00036ECE">
              <w:tc>
                <w:tcPr>
                  <w:tcW w:w="0" w:type="auto"/>
                  <w:tcMar>
                    <w:top w:w="0" w:type="auto"/>
                    <w:bottom w:w="0" w:type="auto"/>
                  </w:tcMar>
                </w:tcPr>
                <w:p w:rsidR="00036ECE" w:rsidRDefault="00F36EC2">
                  <w:pPr>
                    <w:jc w:val="both"/>
                  </w:pPr>
                  <w:r>
                    <w:rPr>
                      <w:rFonts w:ascii="Arial" w:hAnsi="Arial" w:cs="Arial"/>
                      <w:color w:val="000000"/>
                      <w:sz w:val="18"/>
                      <w:szCs w:val="18"/>
                    </w:rPr>
                    <w:t>{_________________________} davek na dodano vrednost (DDV) v EUR (9,5%)</w:t>
                  </w:r>
                </w:p>
              </w:tc>
            </w:tr>
          </w:tbl>
          <w:p w:rsidR="00036ECE" w:rsidRDefault="00036ECE"/>
          <w:tbl>
            <w:tblPr>
              <w:tblStyle w:val="NormalTablePHPDOCX"/>
              <w:tblW w:w="0" w:type="auto"/>
              <w:tblLook w:val="04A0" w:firstRow="1" w:lastRow="0" w:firstColumn="1" w:lastColumn="0" w:noHBand="0" w:noVBand="1"/>
            </w:tblPr>
            <w:tblGrid>
              <w:gridCol w:w="6371"/>
            </w:tblGrid>
            <w:tr w:rsidR="00036ECE">
              <w:tc>
                <w:tcPr>
                  <w:tcW w:w="0" w:type="auto"/>
                  <w:tcMar>
                    <w:top w:w="0" w:type="auto"/>
                    <w:bottom w:w="0" w:type="auto"/>
                  </w:tcMar>
                </w:tcPr>
                <w:p w:rsidR="00036ECE" w:rsidRDefault="00F36EC2">
                  <w:pPr>
                    <w:jc w:val="both"/>
                  </w:pPr>
                  <w:r>
                    <w:rPr>
                      <w:rFonts w:ascii="Arial" w:hAnsi="Arial" w:cs="Arial"/>
                      <w:color w:val="000000"/>
                      <w:sz w:val="18"/>
                      <w:szCs w:val="18"/>
                    </w:rPr>
                    <w:t>{_________________________} pogodbena vrednost vključno z DDV v EUR</w:t>
                  </w:r>
                </w:p>
              </w:tc>
            </w:tr>
          </w:tbl>
          <w:p w:rsidR="00036ECE" w:rsidRDefault="00036ECE"/>
          <w:tbl>
            <w:tblPr>
              <w:tblStyle w:val="NormalTablePHPDOCX"/>
              <w:tblW w:w="0" w:type="auto"/>
              <w:tblLook w:val="04A0" w:firstRow="1" w:lastRow="0" w:firstColumn="1" w:lastColumn="0" w:noHBand="0" w:noVBand="1"/>
            </w:tblPr>
            <w:tblGrid>
              <w:gridCol w:w="8746"/>
            </w:tblGrid>
            <w:tr w:rsidR="00036ECE">
              <w:tc>
                <w:tcPr>
                  <w:tcW w:w="0" w:type="auto"/>
                  <w:tcMar>
                    <w:top w:w="0" w:type="auto"/>
                    <w:bottom w:w="0" w:type="auto"/>
                  </w:tcMar>
                </w:tcPr>
                <w:p w:rsidR="00036ECE" w:rsidRDefault="00F36EC2">
                  <w:pPr>
                    <w:jc w:val="both"/>
                  </w:pPr>
                  <w:r>
                    <w:rPr>
                      <w:rFonts w:ascii="Arial" w:hAnsi="Arial" w:cs="Arial"/>
                      <w:color w:val="000000"/>
                      <w:sz w:val="18"/>
                      <w:szCs w:val="18"/>
                    </w:rPr>
                    <w:t>Pogodbeni znesek brez DDV je določen iz ponudbenega predračuna. Gre za okvirno vrednost. Cene po enoti so fiksne do konca del. Izvajalec ni upravičen do podražitev.</w:t>
                  </w:r>
                </w:p>
              </w:tc>
            </w:tr>
          </w:tbl>
          <w:p w:rsidR="00036ECE" w:rsidRDefault="00036ECE"/>
          <w:tbl>
            <w:tblPr>
              <w:tblStyle w:val="NormalTablePHPDOCX"/>
              <w:tblW w:w="0" w:type="auto"/>
              <w:tblLook w:val="04A0" w:firstRow="1" w:lastRow="0" w:firstColumn="1" w:lastColumn="0" w:noHBand="0" w:noVBand="1"/>
            </w:tblPr>
            <w:tblGrid>
              <w:gridCol w:w="8746"/>
            </w:tblGrid>
            <w:tr w:rsidR="00036ECE">
              <w:tc>
                <w:tcPr>
                  <w:tcW w:w="0" w:type="auto"/>
                  <w:tcMar>
                    <w:top w:w="0" w:type="auto"/>
                    <w:bottom w:w="0" w:type="auto"/>
                  </w:tcMar>
                </w:tcPr>
                <w:p w:rsidR="00036ECE" w:rsidRDefault="00F36EC2">
                  <w:pPr>
                    <w:jc w:val="both"/>
                  </w:pPr>
                  <w:r>
                    <w:rPr>
                      <w:rFonts w:ascii="Arial" w:hAnsi="Arial" w:cs="Arial"/>
                      <w:color w:val="000000"/>
                      <w:sz w:val="18"/>
                      <w:szCs w:val="18"/>
                    </w:rPr>
                    <w:t>DDV se obračuna po veljavni davčni stopnji v skladu z vsakokratno veljavno zakonodajo, ki</w:t>
                  </w:r>
                  <w:r>
                    <w:rPr>
                      <w:rFonts w:ascii="Arial" w:hAnsi="Arial" w:cs="Arial"/>
                      <w:color w:val="000000"/>
                      <w:sz w:val="18"/>
                      <w:szCs w:val="18"/>
                    </w:rPr>
                    <w:t xml:space="preserve"> ureja davek na dodano vrednost.</w:t>
                  </w:r>
                </w:p>
              </w:tc>
            </w:tr>
          </w:tbl>
          <w:p w:rsidR="00036ECE" w:rsidRDefault="00036ECE"/>
          <w:tbl>
            <w:tblPr>
              <w:tblStyle w:val="NormalTablePHPDOCX"/>
              <w:tblW w:w="0" w:type="auto"/>
              <w:tblLook w:val="04A0" w:firstRow="1" w:lastRow="0" w:firstColumn="1" w:lastColumn="0" w:noHBand="0" w:noVBand="1"/>
            </w:tblPr>
            <w:tblGrid>
              <w:gridCol w:w="8746"/>
            </w:tblGrid>
            <w:tr w:rsidR="00036ECE">
              <w:tc>
                <w:tcPr>
                  <w:tcW w:w="0" w:type="auto"/>
                  <w:tcMar>
                    <w:top w:w="0" w:type="auto"/>
                    <w:bottom w:w="0" w:type="auto"/>
                  </w:tcMar>
                </w:tcPr>
                <w:p w:rsidR="00036ECE" w:rsidRDefault="00F36EC2">
                  <w:pPr>
                    <w:jc w:val="both"/>
                  </w:pPr>
                  <w:r>
                    <w:rPr>
                      <w:rFonts w:ascii="Arial" w:hAnsi="Arial" w:cs="Arial"/>
                      <w:color w:val="000000"/>
                      <w:sz w:val="18"/>
                      <w:szCs w:val="18"/>
                    </w:rPr>
                    <w:t>Letna vrednost del po tej pogodbi znaša do višine zagotovljenih sredstev, ki so odobrena s strani Ministrstva za kmetijstvo, gozdarstvo in prehrano, oz. višje, če je toliko zagotovljenih sredstev v proračunu občine.</w:t>
                  </w:r>
                </w:p>
              </w:tc>
            </w:tr>
          </w:tbl>
          <w:p w:rsidR="00036ECE" w:rsidRDefault="00036ECE"/>
          <w:tbl>
            <w:tblPr>
              <w:tblStyle w:val="NormalTablePHPDOCX"/>
              <w:tblW w:w="0" w:type="auto"/>
              <w:tblLook w:val="04A0" w:firstRow="1" w:lastRow="0" w:firstColumn="1" w:lastColumn="0" w:noHBand="0" w:noVBand="1"/>
            </w:tblPr>
            <w:tblGrid>
              <w:gridCol w:w="8746"/>
            </w:tblGrid>
            <w:tr w:rsidR="00036ECE">
              <w:tc>
                <w:tcPr>
                  <w:tcW w:w="0" w:type="auto"/>
                  <w:tcMar>
                    <w:top w:w="0" w:type="auto"/>
                    <w:bottom w:w="0" w:type="auto"/>
                  </w:tcMar>
                </w:tcPr>
                <w:p w:rsidR="00036ECE" w:rsidRDefault="00F36EC2">
                  <w:pPr>
                    <w:jc w:val="both"/>
                  </w:pPr>
                  <w:r>
                    <w:rPr>
                      <w:rFonts w:ascii="Arial" w:hAnsi="Arial" w:cs="Arial"/>
                      <w:color w:val="000000"/>
                      <w:sz w:val="18"/>
                      <w:szCs w:val="18"/>
                    </w:rPr>
                    <w:t>V p</w:t>
                  </w:r>
                  <w:r>
                    <w:rPr>
                      <w:rFonts w:ascii="Arial" w:hAnsi="Arial" w:cs="Arial"/>
                      <w:color w:val="000000"/>
                      <w:sz w:val="18"/>
                      <w:szCs w:val="18"/>
                    </w:rPr>
                    <w:t>rimeru, da v ponudbi izvajalca podana letna vrednost del, opredeljenih v posameznem letnem programu, ne dosega višine sredstev, ki so naročniku odobrena s strani Ministrstva za kmetijstvo, gozdarstvo in prehrano, lahko naročnik pri izvajalcu naroči večji o</w:t>
                  </w:r>
                  <w:r>
                    <w:rPr>
                      <w:rFonts w:ascii="Arial" w:hAnsi="Arial" w:cs="Arial"/>
                      <w:color w:val="000000"/>
                      <w:sz w:val="18"/>
                      <w:szCs w:val="18"/>
                    </w:rPr>
                    <w:t>bseg del, ki se izvede na podlagi dopolnjenega programa, ki ga izdela ZGS in po ceniku iz ponudbe izvajalca. Za navedeno se sklene dodatek k pogodbi.</w:t>
                  </w:r>
                </w:p>
              </w:tc>
            </w:tr>
          </w:tbl>
          <w:p w:rsidR="00036ECE" w:rsidRDefault="00036ECE"/>
          <w:tbl>
            <w:tblPr>
              <w:tblStyle w:val="NormalTablePHPDOCX"/>
              <w:tblW w:w="0" w:type="auto"/>
              <w:tblLook w:val="04A0" w:firstRow="1" w:lastRow="0" w:firstColumn="1" w:lastColumn="0" w:noHBand="0" w:noVBand="1"/>
            </w:tblPr>
            <w:tblGrid>
              <w:gridCol w:w="8746"/>
            </w:tblGrid>
            <w:tr w:rsidR="00036ECE">
              <w:tc>
                <w:tcPr>
                  <w:tcW w:w="0" w:type="auto"/>
                  <w:tcMar>
                    <w:top w:w="0" w:type="auto"/>
                    <w:bottom w:w="0" w:type="auto"/>
                  </w:tcMar>
                </w:tcPr>
                <w:p w:rsidR="00036ECE" w:rsidRDefault="00F36EC2">
                  <w:pPr>
                    <w:jc w:val="both"/>
                  </w:pPr>
                  <w:r>
                    <w:rPr>
                      <w:rFonts w:ascii="Arial" w:hAnsi="Arial" w:cs="Arial"/>
                      <w:color w:val="000000"/>
                      <w:sz w:val="18"/>
                      <w:szCs w:val="18"/>
                    </w:rPr>
                    <w:t xml:space="preserve">Vrednost del v letu 2024 bo določena z aneksom k pogodbi glede na obseg del, določen s strani Zavoda za </w:t>
                  </w:r>
                  <w:r>
                    <w:rPr>
                      <w:rFonts w:ascii="Arial" w:hAnsi="Arial" w:cs="Arial"/>
                      <w:color w:val="000000"/>
                      <w:sz w:val="18"/>
                      <w:szCs w:val="18"/>
                    </w:rPr>
                    <w:t>gozdove za leto 2024 ob upoštevanju cen/enoto za leto 2021. Višina sredstev bo v odvisnosti od razpoložljivih sredstev.</w:t>
                  </w:r>
                </w:p>
              </w:tc>
            </w:tr>
          </w:tbl>
          <w:p w:rsidR="00036ECE" w:rsidRDefault="00036ECE"/>
          <w:tbl>
            <w:tblPr>
              <w:tblStyle w:val="NormalTablePHPDOCX"/>
              <w:tblW w:w="0" w:type="auto"/>
              <w:tblLook w:val="04A0" w:firstRow="1" w:lastRow="0" w:firstColumn="1" w:lastColumn="0" w:noHBand="0" w:noVBand="1"/>
            </w:tblPr>
            <w:tblGrid>
              <w:gridCol w:w="8746"/>
            </w:tblGrid>
            <w:tr w:rsidR="00036ECE">
              <w:tc>
                <w:tcPr>
                  <w:tcW w:w="0" w:type="auto"/>
                  <w:tcMar>
                    <w:top w:w="0" w:type="auto"/>
                    <w:bottom w:w="0" w:type="auto"/>
                  </w:tcMar>
                </w:tcPr>
                <w:p w:rsidR="00036ECE" w:rsidRDefault="00F36EC2">
                  <w:pPr>
                    <w:jc w:val="both"/>
                  </w:pPr>
                  <w:r>
                    <w:rPr>
                      <w:rFonts w:ascii="Arial" w:hAnsi="Arial" w:cs="Arial"/>
                      <w:color w:val="000000"/>
                      <w:sz w:val="18"/>
                      <w:szCs w:val="18"/>
                    </w:rPr>
                    <w:t xml:space="preserve">Podrobnejša opredelitev del je navedena v prilogi te pogodbe (popis del). Popis del se tekom izvajanja pogodbe lahko spremeni v delih </w:t>
                  </w:r>
                  <w:r>
                    <w:rPr>
                      <w:rFonts w:ascii="Arial" w:hAnsi="Arial" w:cs="Arial"/>
                      <w:color w:val="000000"/>
                      <w:sz w:val="18"/>
                      <w:szCs w:val="18"/>
                    </w:rPr>
                    <w:t>količin (povečanje ali znižanje količin glede na naročnikove dejanske potrebe in razpoložljiva sredstva).</w:t>
                  </w:r>
                </w:p>
              </w:tc>
            </w:tr>
          </w:tbl>
          <w:p w:rsidR="00036ECE" w:rsidRDefault="00036ECE"/>
          <w:tbl>
            <w:tblPr>
              <w:tblStyle w:val="NormalTablePHPDOCX"/>
              <w:tblW w:w="0" w:type="auto"/>
              <w:tblLook w:val="04A0" w:firstRow="1" w:lastRow="0" w:firstColumn="1" w:lastColumn="0" w:noHBand="0" w:noVBand="1"/>
            </w:tblPr>
            <w:tblGrid>
              <w:gridCol w:w="8746"/>
            </w:tblGrid>
            <w:tr w:rsidR="00036ECE">
              <w:tc>
                <w:tcPr>
                  <w:tcW w:w="0" w:type="auto"/>
                  <w:tcMar>
                    <w:top w:w="0" w:type="auto"/>
                    <w:bottom w:w="0" w:type="auto"/>
                  </w:tcMar>
                </w:tcPr>
                <w:p w:rsidR="00036ECE" w:rsidRDefault="00F36EC2">
                  <w:pPr>
                    <w:jc w:val="both"/>
                  </w:pPr>
                  <w:r>
                    <w:rPr>
                      <w:rFonts w:ascii="Arial" w:hAnsi="Arial" w:cs="Arial"/>
                      <w:color w:val="000000"/>
                      <w:sz w:val="18"/>
                      <w:szCs w:val="18"/>
                    </w:rPr>
                    <w:t>Končna pogodbena cena bo razvidna iz končnega obračuna del. Če bo vrednost skupno izvedenih  del v letih 2023 in 2024 nižja ali višja od okvirne pog</w:t>
                  </w:r>
                  <w:r>
                    <w:rPr>
                      <w:rFonts w:ascii="Arial" w:hAnsi="Arial" w:cs="Arial"/>
                      <w:color w:val="000000"/>
                      <w:sz w:val="18"/>
                      <w:szCs w:val="18"/>
                    </w:rPr>
                    <w:t>odbene cene del, določene s pogodbo, bosta pogodbeni stranki sklenili aneks k pogodbi, s katerim bosta ugotovili dejansko pogodbeno ceno izvedenih del.</w:t>
                  </w:r>
                </w:p>
              </w:tc>
            </w:tr>
          </w:tbl>
          <w:p w:rsidR="00036ECE" w:rsidRDefault="00036ECE"/>
          <w:tbl>
            <w:tblPr>
              <w:tblStyle w:val="NormalTablePHPDOCX"/>
              <w:tblW w:w="0" w:type="auto"/>
              <w:tblLook w:val="04A0" w:firstRow="1" w:lastRow="0" w:firstColumn="1" w:lastColumn="0" w:noHBand="0" w:noVBand="1"/>
            </w:tblPr>
            <w:tblGrid>
              <w:gridCol w:w="8746"/>
            </w:tblGrid>
            <w:tr w:rsidR="00036ECE">
              <w:tc>
                <w:tcPr>
                  <w:tcW w:w="0" w:type="auto"/>
                  <w:tcMar>
                    <w:top w:w="0" w:type="auto"/>
                    <w:bottom w:w="0" w:type="auto"/>
                  </w:tcMar>
                </w:tcPr>
                <w:p w:rsidR="00036ECE" w:rsidRDefault="00F36EC2">
                  <w:pPr>
                    <w:jc w:val="both"/>
                  </w:pPr>
                  <w:r>
                    <w:rPr>
                      <w:rFonts w:ascii="Arial" w:hAnsi="Arial" w:cs="Arial"/>
                      <w:color w:val="000000"/>
                      <w:sz w:val="18"/>
                      <w:szCs w:val="18"/>
                    </w:rPr>
                    <w:t>V pogodbeno vrednost del so vključene vse obveznosti  in aktivnosti v zvezi z izvedbo prevzetih del, p</w:t>
                  </w:r>
                  <w:r>
                    <w:rPr>
                      <w:rFonts w:ascii="Arial" w:hAnsi="Arial" w:cs="Arial"/>
                      <w:color w:val="000000"/>
                      <w:sz w:val="18"/>
                      <w:szCs w:val="18"/>
                    </w:rPr>
                    <w:t>osebej zavarovanje in varnostni ukrepi na delovišču in vozišču ceste, pridobivanje atestov oz. certifikatov za vgrajen material, naprave in konstrukcije.</w:t>
                  </w:r>
                </w:p>
              </w:tc>
            </w:tr>
          </w:tbl>
          <w:p w:rsidR="007945BE" w:rsidRDefault="007945BE" w:rsidP="007945BE">
            <w:pPr>
              <w:jc w:val="both"/>
              <w:rPr>
                <w:rFonts w:ascii="Arial" w:hAnsi="Arial" w:cs="Arial"/>
                <w:color w:val="000000"/>
                <w:sz w:val="18"/>
                <w:szCs w:val="18"/>
              </w:rPr>
            </w:pPr>
          </w:p>
          <w:p w:rsidR="007945BE" w:rsidRDefault="007945BE" w:rsidP="007945BE">
            <w:pPr>
              <w:jc w:val="both"/>
            </w:pPr>
            <w:r>
              <w:rPr>
                <w:rFonts w:ascii="Arial" w:hAnsi="Arial" w:cs="Arial"/>
                <w:color w:val="000000"/>
                <w:sz w:val="18"/>
                <w:szCs w:val="18"/>
              </w:rPr>
              <w:t>Sredstva za izvedbo naročila so zagotovljena v:</w:t>
            </w:r>
          </w:p>
          <w:tbl>
            <w:tblPr>
              <w:tblStyle w:val="NormalTablePHPDOCX"/>
              <w:tblW w:w="0" w:type="auto"/>
              <w:tblLook w:val="04A0" w:firstRow="1" w:lastRow="0" w:firstColumn="1" w:lastColumn="0" w:noHBand="0" w:noVBand="1"/>
            </w:tblPr>
            <w:tblGrid>
              <w:gridCol w:w="8746"/>
            </w:tblGrid>
            <w:tr w:rsidR="007945BE" w:rsidTr="0058391F">
              <w:tc>
                <w:tcPr>
                  <w:tcW w:w="0" w:type="auto"/>
                  <w:tcMar>
                    <w:top w:w="0" w:type="auto"/>
                    <w:bottom w:w="0" w:type="auto"/>
                  </w:tcMar>
                </w:tcPr>
                <w:p w:rsidR="007945BE" w:rsidRDefault="007945BE" w:rsidP="007945BE">
                  <w:pPr>
                    <w:numPr>
                      <w:ilvl w:val="0"/>
                      <w:numId w:val="39"/>
                    </w:numPr>
                    <w:tabs>
                      <w:tab w:val="clear" w:pos="720"/>
                    </w:tabs>
                    <w:ind w:left="349" w:hanging="283"/>
                    <w:jc w:val="both"/>
                    <w:rPr>
                      <w:rFonts w:ascii="Arial" w:hAnsi="Arial" w:cs="Arial"/>
                      <w:color w:val="000000"/>
                      <w:sz w:val="18"/>
                      <w:szCs w:val="18"/>
                    </w:rPr>
                  </w:pPr>
                  <w:r>
                    <w:rPr>
                      <w:rFonts w:ascii="Arial" w:hAnsi="Arial" w:cs="Arial"/>
                      <w:color w:val="000000"/>
                      <w:sz w:val="18"/>
                      <w:szCs w:val="18"/>
                    </w:rPr>
                    <w:t>podatki o viru sredstev: Proračun občine Črnomelj za leto 2023</w:t>
                  </w:r>
                </w:p>
                <w:p w:rsidR="007945BE" w:rsidRDefault="007945BE" w:rsidP="007945BE">
                  <w:pPr>
                    <w:numPr>
                      <w:ilvl w:val="0"/>
                      <w:numId w:val="39"/>
                    </w:numPr>
                    <w:tabs>
                      <w:tab w:val="clear" w:pos="720"/>
                    </w:tabs>
                    <w:ind w:left="349" w:hanging="283"/>
                    <w:jc w:val="both"/>
                    <w:rPr>
                      <w:rFonts w:ascii="Arial" w:hAnsi="Arial" w:cs="Arial"/>
                      <w:color w:val="000000"/>
                      <w:sz w:val="18"/>
                      <w:szCs w:val="18"/>
                    </w:rPr>
                  </w:pPr>
                  <w:r>
                    <w:rPr>
                      <w:rFonts w:ascii="Arial" w:hAnsi="Arial" w:cs="Arial"/>
                      <w:color w:val="000000"/>
                      <w:sz w:val="18"/>
                      <w:szCs w:val="18"/>
                    </w:rPr>
                    <w:t>PP: 4000-11012 - Investicije in investicijsko vzdrževanje gozdnih cest in druge gozdne infrastrukture (gozdne vlake)</w:t>
                  </w:r>
                </w:p>
                <w:p w:rsidR="007945BE" w:rsidRDefault="007945BE" w:rsidP="007945BE">
                  <w:pPr>
                    <w:numPr>
                      <w:ilvl w:val="0"/>
                      <w:numId w:val="39"/>
                    </w:numPr>
                    <w:tabs>
                      <w:tab w:val="clear" w:pos="720"/>
                    </w:tabs>
                    <w:ind w:left="349" w:hanging="283"/>
                    <w:jc w:val="both"/>
                    <w:rPr>
                      <w:rFonts w:ascii="Arial" w:hAnsi="Arial" w:cs="Arial"/>
                      <w:color w:val="000000"/>
                      <w:sz w:val="18"/>
                      <w:szCs w:val="18"/>
                    </w:rPr>
                  </w:pPr>
                  <w:r>
                    <w:rPr>
                      <w:rFonts w:ascii="Arial" w:hAnsi="Arial" w:cs="Arial"/>
                      <w:color w:val="000000"/>
                      <w:sz w:val="18"/>
                      <w:szCs w:val="18"/>
                    </w:rPr>
                    <w:t>konto: 4000-11012-402599 - Vzdrževanje gozdnih cest </w:t>
                  </w:r>
                </w:p>
              </w:tc>
            </w:tr>
          </w:tbl>
          <w:p w:rsidR="007945BE" w:rsidRDefault="007945BE" w:rsidP="007945BE"/>
          <w:tbl>
            <w:tblPr>
              <w:tblStyle w:val="NormalTablePHPDOCX"/>
              <w:tblW w:w="0" w:type="auto"/>
              <w:tblLook w:val="04A0" w:firstRow="1" w:lastRow="0" w:firstColumn="1" w:lastColumn="0" w:noHBand="0" w:noVBand="1"/>
            </w:tblPr>
            <w:tblGrid>
              <w:gridCol w:w="8746"/>
            </w:tblGrid>
            <w:tr w:rsidR="00036ECE">
              <w:tc>
                <w:tcPr>
                  <w:tcW w:w="0" w:type="auto"/>
                  <w:tcMar>
                    <w:top w:w="0" w:type="auto"/>
                    <w:bottom w:w="0" w:type="auto"/>
                  </w:tcMar>
                </w:tcPr>
                <w:p w:rsidR="00036ECE" w:rsidRDefault="00F36EC2">
                  <w:pPr>
                    <w:jc w:val="both"/>
                  </w:pPr>
                  <w:r>
                    <w:rPr>
                      <w:rFonts w:ascii="Arial" w:hAnsi="Arial" w:cs="Arial"/>
                      <w:color w:val="000000"/>
                      <w:sz w:val="18"/>
                      <w:szCs w:val="18"/>
                    </w:rPr>
                    <w:t xml:space="preserve">Pogodba je </w:t>
                  </w:r>
                  <w:r>
                    <w:rPr>
                      <w:rFonts w:ascii="Arial" w:hAnsi="Arial" w:cs="Arial"/>
                      <w:color w:val="000000"/>
                      <w:sz w:val="18"/>
                      <w:szCs w:val="18"/>
                    </w:rPr>
                    <w:t>sklenjena za določen čas, za obdobje od 1. 7. 2023 do 31. 12. 2024 pod pogojem, da bodo v proračunih Občine Črnomelj zagotovljena sredstva, z možnostjo skrajšanja, zmanjšanja ali povečanja obsega del glede na zajamčena sredstva v proračunih Občine Črnomelj</w:t>
                  </w:r>
                  <w:r>
                    <w:rPr>
                      <w:rFonts w:ascii="Arial" w:hAnsi="Arial" w:cs="Arial"/>
                      <w:color w:val="000000"/>
                      <w:sz w:val="18"/>
                      <w:szCs w:val="18"/>
                    </w:rPr>
                    <w:t>. Ker tudi naročnik v naprej ne more natančno določiti obseg vzdrževanja, je pogodbeno vrednost potrebno smatrati kot limit stroškov in v primeru zmanjšanega obsega in posledično manjše realizirane vrednosti del, naročnik ne prevzema nobenih obveznosti.</w:t>
                  </w:r>
                </w:p>
              </w:tc>
            </w:tr>
          </w:tbl>
          <w:p w:rsidR="00036ECE" w:rsidRDefault="00036ECE"/>
        </w:tc>
      </w:tr>
    </w:tbl>
    <w:p w:rsidR="00036ECE" w:rsidRDefault="00F36EC2">
      <w:pPr>
        <w:spacing w:before="225" w:after="225" w:line="240" w:lineRule="auto"/>
        <w:jc w:val="both"/>
      </w:pPr>
      <w:r>
        <w:rPr>
          <w:rFonts w:ascii="Arial" w:hAnsi="Arial" w:cs="Arial"/>
          <w:b/>
          <w:bCs/>
          <w:color w:val="000000"/>
          <w:sz w:val="18"/>
          <w:szCs w:val="18"/>
        </w:rPr>
        <w:lastRenderedPageBreak/>
        <w:t xml:space="preserve">IV. </w:t>
      </w:r>
      <w:r>
        <w:rPr>
          <w:rFonts w:ascii="Arial" w:hAnsi="Arial" w:cs="Arial"/>
          <w:b/>
          <w:bCs/>
          <w:color w:val="000000"/>
          <w:sz w:val="18"/>
          <w:szCs w:val="18"/>
        </w:rPr>
        <w:t>OBVEZNOSTI IZVAJALCA IN NAROČNIKA</w:t>
      </w:r>
    </w:p>
    <w:p w:rsidR="00036ECE" w:rsidRDefault="00F36EC2">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036ECE">
        <w:tc>
          <w:tcPr>
            <w:tcW w:w="0" w:type="auto"/>
            <w:tcMar>
              <w:top w:w="0" w:type="auto"/>
              <w:bottom w:w="0" w:type="auto"/>
            </w:tcMar>
          </w:tcPr>
          <w:p w:rsidR="00036ECE" w:rsidRDefault="00F36EC2">
            <w:pPr>
              <w:spacing w:before="225" w:after="225"/>
              <w:jc w:val="both"/>
            </w:pPr>
            <w:r>
              <w:rPr>
                <w:rFonts w:ascii="Arial" w:hAnsi="Arial" w:cs="Arial"/>
                <w:color w:val="000000"/>
                <w:sz w:val="18"/>
                <w:szCs w:val="18"/>
              </w:rPr>
              <w:t>Izvajalec se zavezuje, da bo svoje obveznosti izpolnjeval v skladu z letnim programom del pri vzdrževanju gozdnih cest in operativnim programom dela ki ga bo izdal Zavod za gozdove Slovenije (v nadaljevanju ZGS). Operativni program dela je podrobnejši izve</w:t>
            </w:r>
            <w:r>
              <w:rPr>
                <w:rFonts w:ascii="Arial" w:hAnsi="Arial" w:cs="Arial"/>
                <w:color w:val="000000"/>
                <w:sz w:val="18"/>
                <w:szCs w:val="18"/>
              </w:rPr>
              <w:t>dbeni dokument letnega programa del pri vzdrževanju gozdnih cest, kjer so opredeljeni tudi roki za izvedbo del.</w:t>
            </w:r>
          </w:p>
          <w:p w:rsidR="00036ECE" w:rsidRDefault="00F36EC2" w:rsidP="00C47FFC">
            <w:pPr>
              <w:spacing w:before="225" w:after="120"/>
              <w:jc w:val="both"/>
            </w:pPr>
            <w:r>
              <w:rPr>
                <w:rFonts w:ascii="Arial" w:hAnsi="Arial" w:cs="Arial"/>
                <w:color w:val="000000"/>
                <w:sz w:val="18"/>
                <w:szCs w:val="18"/>
              </w:rPr>
              <w:t>V zvezi z izvajanjem s to pogodbo prevzetih del se izvajalec obvezuje da bo:</w:t>
            </w:r>
          </w:p>
          <w:tbl>
            <w:tblPr>
              <w:tblStyle w:val="NormalTablePHPDOCX"/>
              <w:tblW w:w="0" w:type="auto"/>
              <w:tblLook w:val="04A0" w:firstRow="1" w:lastRow="0" w:firstColumn="1" w:lastColumn="0" w:noHBand="0" w:noVBand="1"/>
            </w:tblPr>
            <w:tblGrid>
              <w:gridCol w:w="8746"/>
            </w:tblGrid>
            <w:tr w:rsidR="00036ECE">
              <w:tc>
                <w:tcPr>
                  <w:tcW w:w="0" w:type="auto"/>
                  <w:tcMar>
                    <w:top w:w="0" w:type="auto"/>
                    <w:bottom w:w="0" w:type="auto"/>
                  </w:tcMar>
                </w:tcPr>
                <w:p w:rsidR="00036ECE" w:rsidRDefault="00F36EC2">
                  <w:pPr>
                    <w:numPr>
                      <w:ilvl w:val="0"/>
                      <w:numId w:val="28"/>
                    </w:numPr>
                    <w:jc w:val="both"/>
                    <w:rPr>
                      <w:rFonts w:ascii="Arial" w:hAnsi="Arial" w:cs="Arial"/>
                      <w:color w:val="000000"/>
                      <w:sz w:val="18"/>
                      <w:szCs w:val="18"/>
                    </w:rPr>
                  </w:pPr>
                  <w:r>
                    <w:rPr>
                      <w:rFonts w:ascii="Arial" w:hAnsi="Arial" w:cs="Arial"/>
                      <w:color w:val="000000"/>
                      <w:sz w:val="18"/>
                      <w:szCs w:val="18"/>
                    </w:rPr>
                    <w:t>izvršil dela strokovno pravilno, v skladu s standardi in gradbenimi</w:t>
                  </w:r>
                  <w:r>
                    <w:rPr>
                      <w:rFonts w:ascii="Arial" w:hAnsi="Arial" w:cs="Arial"/>
                      <w:color w:val="000000"/>
                      <w:sz w:val="18"/>
                      <w:szCs w:val="18"/>
                    </w:rPr>
                    <w:t xml:space="preserve"> normativi ter z običaji stroke;</w:t>
                  </w:r>
                </w:p>
                <w:p w:rsidR="00036ECE" w:rsidRDefault="00F36EC2">
                  <w:pPr>
                    <w:numPr>
                      <w:ilvl w:val="0"/>
                      <w:numId w:val="28"/>
                    </w:numPr>
                    <w:jc w:val="both"/>
                    <w:rPr>
                      <w:rFonts w:ascii="Arial" w:hAnsi="Arial" w:cs="Arial"/>
                      <w:color w:val="000000"/>
                      <w:sz w:val="18"/>
                      <w:szCs w:val="18"/>
                    </w:rPr>
                  </w:pPr>
                  <w:r>
                    <w:rPr>
                      <w:rFonts w:ascii="Arial" w:hAnsi="Arial" w:cs="Arial"/>
                      <w:color w:val="000000"/>
                      <w:sz w:val="18"/>
                      <w:szCs w:val="18"/>
                    </w:rPr>
                    <w:t>zagotovil strokovno vodstvo izvajanja del ter lastno kontrolo;</w:t>
                  </w:r>
                </w:p>
                <w:p w:rsidR="00036ECE" w:rsidRDefault="00F36EC2">
                  <w:pPr>
                    <w:numPr>
                      <w:ilvl w:val="0"/>
                      <w:numId w:val="28"/>
                    </w:numPr>
                    <w:jc w:val="both"/>
                    <w:rPr>
                      <w:rFonts w:ascii="Arial" w:hAnsi="Arial" w:cs="Arial"/>
                      <w:color w:val="000000"/>
                      <w:sz w:val="18"/>
                      <w:szCs w:val="18"/>
                    </w:rPr>
                  </w:pPr>
                  <w:r>
                    <w:rPr>
                      <w:rFonts w:ascii="Arial" w:hAnsi="Arial" w:cs="Arial"/>
                      <w:color w:val="000000"/>
                      <w:sz w:val="18"/>
                      <w:szCs w:val="18"/>
                    </w:rPr>
                    <w:t>ZGS omogočil stalen nadzor nad deli in količino ter kakovostjo uporabljenega materiala ter omogočal ZGS sprotni vpogled v dobavnice (ali tehtalnih listov), na k</w:t>
                  </w:r>
                  <w:r>
                    <w:rPr>
                      <w:rFonts w:ascii="Arial" w:hAnsi="Arial" w:cs="Arial"/>
                      <w:color w:val="000000"/>
                      <w:sz w:val="18"/>
                      <w:szCs w:val="18"/>
                    </w:rPr>
                    <w:t>aterih bo morala biti vpisana šifra ali ime gozdne ceste na katero se je vgradil gramoz; seznam relacij prevoza materiala z vpisanim časom raztovarjanja materiala ter številko ali ime ceste za katero je bil opravljen prevoz; dnevnike dela za opravljanje st</w:t>
                  </w:r>
                  <w:r>
                    <w:rPr>
                      <w:rFonts w:ascii="Arial" w:hAnsi="Arial" w:cs="Arial"/>
                      <w:color w:val="000000"/>
                      <w:sz w:val="18"/>
                      <w:szCs w:val="18"/>
                    </w:rPr>
                    <w:t>rojnih ur (greder, bager, rovokopač…) na katerih bo razviden čas pričetka in konca opravljanja dela (ura, minuta), številka ali ime ceste. Dnevnike bo sprotno ali občasno pregledoval pristojni delavec Zavoda za gozdove že med izvajanjem dela. Po opravljeni</w:t>
                  </w:r>
                  <w:r>
                    <w:rPr>
                      <w:rFonts w:ascii="Arial" w:hAnsi="Arial" w:cs="Arial"/>
                      <w:color w:val="000000"/>
                      <w:sz w:val="18"/>
                      <w:szCs w:val="18"/>
                    </w:rPr>
                    <w:t>h delih bo izvajalec del vsa dokazila (strojni dnevniki, dobavnice ali tehtalni listi, seznam prevozov) moral predložiti Zavodu, ki jih kot dokazila o opravljenem delu shrani za namene kontrol in nadzorov;</w:t>
                  </w:r>
                </w:p>
                <w:p w:rsidR="00036ECE" w:rsidRDefault="00F36EC2">
                  <w:pPr>
                    <w:numPr>
                      <w:ilvl w:val="0"/>
                      <w:numId w:val="28"/>
                    </w:numPr>
                    <w:jc w:val="both"/>
                    <w:rPr>
                      <w:rFonts w:ascii="Arial" w:hAnsi="Arial" w:cs="Arial"/>
                      <w:color w:val="000000"/>
                      <w:sz w:val="18"/>
                      <w:szCs w:val="18"/>
                    </w:rPr>
                  </w:pPr>
                  <w:r>
                    <w:rPr>
                      <w:rFonts w:ascii="Arial" w:hAnsi="Arial" w:cs="Arial"/>
                      <w:color w:val="000000"/>
                      <w:sz w:val="18"/>
                      <w:szCs w:val="18"/>
                    </w:rPr>
                    <w:t xml:space="preserve">v primeru nastanka poškodbe ali ovir na cesti, ki </w:t>
                  </w:r>
                  <w:r>
                    <w:rPr>
                      <w:rFonts w:ascii="Arial" w:hAnsi="Arial" w:cs="Arial"/>
                      <w:color w:val="000000"/>
                      <w:sz w:val="18"/>
                      <w:szCs w:val="18"/>
                    </w:rPr>
                    <w:t>bi ogrožale varnost prometa, zagotovil takojšnje ukrepanje ekipe za zavarovanje takšnih mest ali za odstranitev poškodb ali ovir;</w:t>
                  </w:r>
                </w:p>
                <w:p w:rsidR="00036ECE" w:rsidRDefault="00F36EC2">
                  <w:pPr>
                    <w:numPr>
                      <w:ilvl w:val="0"/>
                      <w:numId w:val="28"/>
                    </w:numPr>
                    <w:jc w:val="both"/>
                    <w:rPr>
                      <w:rFonts w:ascii="Arial" w:hAnsi="Arial" w:cs="Arial"/>
                      <w:color w:val="000000"/>
                      <w:sz w:val="18"/>
                      <w:szCs w:val="18"/>
                    </w:rPr>
                  </w:pPr>
                  <w:r>
                    <w:rPr>
                      <w:rFonts w:ascii="Arial" w:hAnsi="Arial" w:cs="Arial"/>
                      <w:color w:val="000000"/>
                      <w:sz w:val="18"/>
                      <w:szCs w:val="18"/>
                    </w:rPr>
                    <w:t>ZGS pravočasno obvestil o začetku in dokončanju del, najkasneje teden dni pred začetkom in tri dni pred dokončanjem;</w:t>
                  </w:r>
                </w:p>
                <w:p w:rsidR="00036ECE" w:rsidRDefault="00F36EC2">
                  <w:pPr>
                    <w:numPr>
                      <w:ilvl w:val="0"/>
                      <w:numId w:val="28"/>
                    </w:numPr>
                    <w:jc w:val="both"/>
                    <w:rPr>
                      <w:rFonts w:ascii="Arial" w:hAnsi="Arial" w:cs="Arial"/>
                      <w:color w:val="000000"/>
                      <w:sz w:val="18"/>
                      <w:szCs w:val="18"/>
                    </w:rPr>
                  </w:pPr>
                  <w:r>
                    <w:rPr>
                      <w:rFonts w:ascii="Arial" w:hAnsi="Arial" w:cs="Arial"/>
                      <w:color w:val="000000"/>
                      <w:sz w:val="18"/>
                      <w:szCs w:val="18"/>
                    </w:rPr>
                    <w:t>dela opra</w:t>
                  </w:r>
                  <w:r>
                    <w:rPr>
                      <w:rFonts w:ascii="Arial" w:hAnsi="Arial" w:cs="Arial"/>
                      <w:color w:val="000000"/>
                      <w:sz w:val="18"/>
                      <w:szCs w:val="18"/>
                    </w:rPr>
                    <w:t>vljal v skladu z operativnim programom del;</w:t>
                  </w:r>
                </w:p>
                <w:p w:rsidR="00036ECE" w:rsidRDefault="00F36EC2">
                  <w:pPr>
                    <w:numPr>
                      <w:ilvl w:val="0"/>
                      <w:numId w:val="28"/>
                    </w:numPr>
                    <w:jc w:val="both"/>
                    <w:rPr>
                      <w:rFonts w:ascii="Arial" w:hAnsi="Arial" w:cs="Arial"/>
                      <w:color w:val="000000"/>
                      <w:sz w:val="18"/>
                      <w:szCs w:val="18"/>
                    </w:rPr>
                  </w:pPr>
                  <w:r>
                    <w:rPr>
                      <w:rFonts w:ascii="Arial" w:hAnsi="Arial" w:cs="Arial"/>
                      <w:color w:val="000000"/>
                      <w:sz w:val="18"/>
                      <w:szCs w:val="18"/>
                    </w:rPr>
                    <w:t>izpolnjeval in upošteval določila Uredbe o zagotavljanju varnosti in zdravja pri delu na začasnih im premičnih gradbiščih (Url.l. RS, št. 83/05 in 43/11 – ZVZD-1),</w:t>
                  </w:r>
                </w:p>
                <w:p w:rsidR="00036ECE" w:rsidRDefault="00F36EC2">
                  <w:pPr>
                    <w:numPr>
                      <w:ilvl w:val="0"/>
                      <w:numId w:val="28"/>
                    </w:numPr>
                    <w:jc w:val="both"/>
                    <w:rPr>
                      <w:rFonts w:ascii="Arial" w:hAnsi="Arial" w:cs="Arial"/>
                      <w:color w:val="000000"/>
                      <w:sz w:val="18"/>
                      <w:szCs w:val="18"/>
                    </w:rPr>
                  </w:pPr>
                  <w:r>
                    <w:rPr>
                      <w:rFonts w:ascii="Arial" w:hAnsi="Arial" w:cs="Arial"/>
                      <w:color w:val="000000"/>
                      <w:sz w:val="18"/>
                      <w:szCs w:val="18"/>
                    </w:rPr>
                    <w:t xml:space="preserve">poskrbel za pluženje v zimskih sezonah 2021/22, </w:t>
                  </w:r>
                  <w:r>
                    <w:rPr>
                      <w:rFonts w:ascii="Arial" w:hAnsi="Arial" w:cs="Arial"/>
                      <w:color w:val="000000"/>
                      <w:sz w:val="18"/>
                      <w:szCs w:val="18"/>
                    </w:rPr>
                    <w:t>2022/23 do Toplega vrha (GC Mavrlen – Slaba Gorica odsek št. 076137) v okvirni dolžini 3,2 km, ko bo na cesti več kot 10 cm snega in vožnja s terenskim vozilom ne bo mogoča, za kar bo naročnik izvajalcu posebej priznal stroške v višini 50 EUR/h (z DDV) pod</w:t>
                  </w:r>
                  <w:r>
                    <w:rPr>
                      <w:rFonts w:ascii="Arial" w:hAnsi="Arial" w:cs="Arial"/>
                      <w:color w:val="000000"/>
                      <w:sz w:val="18"/>
                      <w:szCs w:val="18"/>
                    </w:rPr>
                    <w:t xml:space="preserve"> pogojem, da o vsakokratnem pluženju obvesti pooblaščenega predstavnika naročnika.</w:t>
                  </w:r>
                </w:p>
              </w:tc>
            </w:tr>
          </w:tbl>
          <w:p w:rsidR="00036ECE" w:rsidRDefault="00F36EC2">
            <w:pPr>
              <w:spacing w:before="225" w:after="225"/>
              <w:jc w:val="both"/>
            </w:pPr>
            <w:r>
              <w:rPr>
                <w:rFonts w:ascii="Arial" w:hAnsi="Arial" w:cs="Arial"/>
                <w:color w:val="000000"/>
                <w:sz w:val="18"/>
                <w:szCs w:val="18"/>
              </w:rPr>
              <w:t>Izvajalec je odgovoren za vso škodo, ki jo pri opravljanju ali opustitvi del po tej pogodbi  povzroči naročniku ali tretjim osebam kot tudi za škodo, ki bi zaradi njegoveg</w:t>
            </w:r>
            <w:r>
              <w:rPr>
                <w:rFonts w:ascii="Arial" w:hAnsi="Arial" w:cs="Arial"/>
                <w:color w:val="000000"/>
                <w:sz w:val="18"/>
                <w:szCs w:val="18"/>
              </w:rPr>
              <w:t>a ravnanja ali opustitve ravnanja po tej pogodbi nastale udeležencem v cestnem prometu. Za zavarovanje škode je izvajalec dolžan skleniti ustrezno zavarovanje in naročniku ob sklenitvi te pogodbe predložiti dokazilo o zavarovanju. </w:t>
            </w:r>
          </w:p>
          <w:p w:rsidR="00036ECE" w:rsidRDefault="00F36EC2">
            <w:pPr>
              <w:spacing w:before="225" w:after="225"/>
              <w:jc w:val="both"/>
            </w:pPr>
            <w:r>
              <w:rPr>
                <w:rFonts w:ascii="Arial" w:hAnsi="Arial" w:cs="Arial"/>
                <w:color w:val="000000"/>
                <w:sz w:val="18"/>
                <w:szCs w:val="18"/>
              </w:rPr>
              <w:t>Izvajalec je dolžan v pr</w:t>
            </w:r>
            <w:r>
              <w:rPr>
                <w:rFonts w:ascii="Arial" w:hAnsi="Arial" w:cs="Arial"/>
                <w:color w:val="000000"/>
                <w:sz w:val="18"/>
                <w:szCs w:val="18"/>
              </w:rPr>
              <w:t>imeru elementarnih nezgod in drugih izrednih dogodkov izvesti samo nujne ukrepe za zavarovanje oseb, prometa in objektov ter o tem v najkrajšem možnem času obvestiti predstavnika naročnika po tej pogodbi. Med trajanjem višje sile, mora izvajalec zagotoviti</w:t>
            </w:r>
            <w:r>
              <w:rPr>
                <w:rFonts w:ascii="Arial" w:hAnsi="Arial" w:cs="Arial"/>
                <w:color w:val="000000"/>
                <w:sz w:val="18"/>
                <w:szCs w:val="18"/>
              </w:rPr>
              <w:t xml:space="preserve"> vsaj minimalno izvajanje te pogodbe.</w:t>
            </w:r>
          </w:p>
          <w:p w:rsidR="00036ECE" w:rsidRDefault="00F36EC2">
            <w:pPr>
              <w:spacing w:before="225" w:after="225"/>
              <w:jc w:val="both"/>
            </w:pPr>
            <w:r>
              <w:rPr>
                <w:rFonts w:ascii="Arial" w:hAnsi="Arial" w:cs="Arial"/>
                <w:color w:val="000000"/>
                <w:sz w:val="18"/>
                <w:szCs w:val="18"/>
              </w:rPr>
              <w:t xml:space="preserve">Naročnik oziroma Zavod za gozdove Slovenije sta dolžna pred začetkom izvajanja del izročiti izvajalcu operativni program del. Zavod za gozdove Slovenije bo sporočilo v zvezi z dinamiko del posredoval Društvu lastnikov </w:t>
            </w:r>
            <w:r>
              <w:rPr>
                <w:rFonts w:ascii="Arial" w:hAnsi="Arial" w:cs="Arial"/>
                <w:color w:val="000000"/>
                <w:sz w:val="18"/>
                <w:szCs w:val="18"/>
              </w:rPr>
              <w:t>gozdov in na lokalno primeren način vsem lastnikom gozdov.</w:t>
            </w:r>
          </w:p>
          <w:p w:rsidR="00036ECE" w:rsidRDefault="00F36EC2">
            <w:pPr>
              <w:spacing w:before="225" w:after="225"/>
              <w:jc w:val="both"/>
            </w:pPr>
            <w:r>
              <w:rPr>
                <w:rFonts w:ascii="Arial" w:hAnsi="Arial" w:cs="Arial"/>
                <w:color w:val="000000"/>
                <w:sz w:val="18"/>
                <w:szCs w:val="18"/>
              </w:rPr>
              <w:t xml:space="preserve">S to pogodbo se izvajalec in naročnik dogovorita, da se razen v primerih, ko je to s to pogodbo določeno drugače, uporabljajo Obligacijski zakonik (Ur.l. RS 97/07 – UPB, 64/16 – odl. US in 20/18 – </w:t>
            </w:r>
            <w:r>
              <w:rPr>
                <w:rFonts w:ascii="Arial" w:hAnsi="Arial" w:cs="Arial"/>
                <w:color w:val="000000"/>
                <w:sz w:val="18"/>
                <w:szCs w:val="18"/>
              </w:rPr>
              <w:t xml:space="preserve">OROZ631) in </w:t>
            </w:r>
            <w:r>
              <w:rPr>
                <w:rFonts w:ascii="Arial" w:hAnsi="Arial" w:cs="Arial"/>
                <w:color w:val="000000"/>
                <w:sz w:val="18"/>
                <w:szCs w:val="18"/>
              </w:rPr>
              <w:lastRenderedPageBreak/>
              <w:t>Posebne gradbene uzance 2020.</w:t>
            </w:r>
          </w:p>
        </w:tc>
      </w:tr>
    </w:tbl>
    <w:p w:rsidR="00036ECE" w:rsidRDefault="00F36EC2">
      <w:pPr>
        <w:spacing w:before="225" w:after="225" w:line="240" w:lineRule="auto"/>
        <w:jc w:val="both"/>
      </w:pPr>
      <w:r>
        <w:rPr>
          <w:rFonts w:ascii="Arial" w:hAnsi="Arial" w:cs="Arial"/>
          <w:b/>
          <w:bCs/>
          <w:color w:val="000000"/>
          <w:sz w:val="18"/>
          <w:szCs w:val="18"/>
        </w:rPr>
        <w:lastRenderedPageBreak/>
        <w:t>V. OBRAČUN IN DINAMIKA PLAČIL</w:t>
      </w:r>
    </w:p>
    <w:p w:rsidR="00036ECE" w:rsidRDefault="00F36EC2">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036ECE">
        <w:tc>
          <w:tcPr>
            <w:tcW w:w="0" w:type="auto"/>
            <w:tcMar>
              <w:top w:w="0" w:type="auto"/>
              <w:bottom w:w="0" w:type="auto"/>
            </w:tcMar>
          </w:tcPr>
          <w:p w:rsidR="00036ECE" w:rsidRDefault="00F36EC2">
            <w:pPr>
              <w:spacing w:before="225" w:after="225"/>
              <w:jc w:val="both"/>
            </w:pPr>
            <w:r>
              <w:rPr>
                <w:rFonts w:ascii="Arial" w:hAnsi="Arial" w:cs="Arial"/>
                <w:color w:val="000000"/>
                <w:sz w:val="18"/>
                <w:szCs w:val="18"/>
              </w:rPr>
              <w:t>Opravljena dela po tej pogodbi bo izvajalec obračunal po cenah za enoto iz ponudbe in po dejansko izvršenih količinah na osnovi računov oziroma začasnih ali končnih situacij, ki jih potrdi ZGS. </w:t>
            </w:r>
          </w:p>
          <w:p w:rsidR="00036ECE" w:rsidRDefault="00F36EC2">
            <w:pPr>
              <w:spacing w:before="225" w:after="225"/>
              <w:jc w:val="both"/>
            </w:pPr>
            <w:r>
              <w:rPr>
                <w:rFonts w:ascii="Arial" w:hAnsi="Arial" w:cs="Arial"/>
                <w:color w:val="000000"/>
                <w:sz w:val="18"/>
                <w:szCs w:val="18"/>
              </w:rPr>
              <w:t>Izvajalec izstavi račun v elektronski obliki (eRačun) preko s</w:t>
            </w:r>
            <w:r>
              <w:rPr>
                <w:rFonts w:ascii="Arial" w:hAnsi="Arial" w:cs="Arial"/>
                <w:color w:val="000000"/>
                <w:sz w:val="18"/>
                <w:szCs w:val="18"/>
              </w:rPr>
              <w:t>pletnega portala UJPnet. Kot uradni prejem računa se šteje datum prejema popolnega računa z vsemi zahtevanimi prilogami v sistem UJPnet na strani naročnika.</w:t>
            </w:r>
          </w:p>
          <w:p w:rsidR="00036ECE" w:rsidRDefault="00F36EC2">
            <w:pPr>
              <w:spacing w:before="225" w:after="225"/>
              <w:jc w:val="both"/>
            </w:pPr>
            <w:r>
              <w:rPr>
                <w:rFonts w:ascii="Arial" w:hAnsi="Arial" w:cs="Arial"/>
                <w:color w:val="000000"/>
                <w:sz w:val="18"/>
                <w:szCs w:val="18"/>
              </w:rPr>
              <w:t>Obračunsko obdobje je od prvega do zadnjega v mesecu.</w:t>
            </w:r>
          </w:p>
          <w:p w:rsidR="00036ECE" w:rsidRDefault="00F36EC2">
            <w:pPr>
              <w:spacing w:before="225" w:after="225"/>
              <w:jc w:val="both"/>
            </w:pPr>
            <w:r>
              <w:rPr>
                <w:rFonts w:ascii="Arial" w:hAnsi="Arial" w:cs="Arial"/>
                <w:color w:val="000000"/>
                <w:sz w:val="18"/>
                <w:szCs w:val="18"/>
              </w:rPr>
              <w:t>Presežna in nepredvidena dela, ki niso zajeta</w:t>
            </w:r>
            <w:r>
              <w:rPr>
                <w:rFonts w:ascii="Arial" w:hAnsi="Arial" w:cs="Arial"/>
                <w:color w:val="000000"/>
                <w:sz w:val="18"/>
                <w:szCs w:val="18"/>
              </w:rPr>
              <w:t xml:space="preserve"> v letnem programu vzdrževanja gozdnih cest, bo izvajalec lahko izvajal samo na podlagi pisnega naročila, ki ga v sodelovanju z občino izda ZGS, po cenah iz ponudbe oziroma predhodno dogovorjenih cenah.</w:t>
            </w:r>
          </w:p>
          <w:p w:rsidR="00036ECE" w:rsidRDefault="00F36EC2">
            <w:pPr>
              <w:spacing w:before="225" w:after="225"/>
              <w:jc w:val="both"/>
            </w:pPr>
            <w:r>
              <w:rPr>
                <w:rFonts w:ascii="Arial" w:hAnsi="Arial" w:cs="Arial"/>
                <w:color w:val="000000"/>
                <w:sz w:val="18"/>
                <w:szCs w:val="18"/>
              </w:rPr>
              <w:t>ZGS lahko v dogovoru z naročnikom, v skladu z dejansk</w:t>
            </w:r>
            <w:r>
              <w:rPr>
                <w:rFonts w:ascii="Arial" w:hAnsi="Arial" w:cs="Arial"/>
                <w:color w:val="000000"/>
                <w:sz w:val="18"/>
                <w:szCs w:val="18"/>
              </w:rPr>
              <w:t>imi potrebami na posameznih cestah v času vzdrževalnih del, izvajalcu naroči prerazporeditev dela pogodbenih količin med cestami, zajetimi v letnem programu ZGS.</w:t>
            </w:r>
          </w:p>
        </w:tc>
      </w:tr>
    </w:tbl>
    <w:p w:rsidR="00036ECE" w:rsidRDefault="00F36EC2">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036ECE">
        <w:tc>
          <w:tcPr>
            <w:tcW w:w="0" w:type="auto"/>
            <w:tcMar>
              <w:top w:w="0" w:type="auto"/>
              <w:bottom w:w="0" w:type="auto"/>
            </w:tcMar>
          </w:tcPr>
          <w:p w:rsidR="00036ECE" w:rsidRDefault="00F36EC2">
            <w:pPr>
              <w:spacing w:before="225" w:after="225"/>
              <w:jc w:val="both"/>
            </w:pPr>
            <w:r>
              <w:rPr>
                <w:rFonts w:ascii="Arial" w:hAnsi="Arial" w:cs="Arial"/>
                <w:color w:val="000000"/>
                <w:sz w:val="18"/>
                <w:szCs w:val="18"/>
              </w:rPr>
              <w:t>Izvajalec je obvezan naročniku dostaviti s strani ZGS, OE Novo mesto potrjeno vsebino</w:t>
            </w:r>
            <w:r>
              <w:rPr>
                <w:rFonts w:ascii="Arial" w:hAnsi="Arial" w:cs="Arial"/>
                <w:color w:val="000000"/>
                <w:sz w:val="18"/>
                <w:szCs w:val="18"/>
              </w:rPr>
              <w:t xml:space="preserve"> računa oz. mesečne situacije za pretekli mesec, ZGS pa še dobavnice, tehtalne liste za gramoz, prevoznice, dnevnike dela ali strojne liste oz drugo ustrezno dokumentacijo ZGS je dolžan vsebino računa oz. situacije pregledati in napisati kolavdacijski zapi</w:t>
            </w:r>
            <w:r>
              <w:rPr>
                <w:rFonts w:ascii="Arial" w:hAnsi="Arial" w:cs="Arial"/>
                <w:color w:val="000000"/>
                <w:sz w:val="18"/>
                <w:szCs w:val="18"/>
              </w:rPr>
              <w:t>snik. ZGS je dolžan potrdilo o ustrezni vsebini računa oz. situacije izvajalcu in naročniku, ter kolavdacijski zapisnik naročniku, posredovati v roku 5 dni po prejemu.</w:t>
            </w:r>
          </w:p>
          <w:p w:rsidR="00036ECE" w:rsidRDefault="00F36EC2">
            <w:pPr>
              <w:spacing w:before="225" w:after="225"/>
              <w:jc w:val="both"/>
            </w:pPr>
            <w:r>
              <w:rPr>
                <w:rFonts w:ascii="Arial" w:hAnsi="Arial" w:cs="Arial"/>
                <w:color w:val="000000"/>
                <w:sz w:val="18"/>
                <w:szCs w:val="18"/>
              </w:rPr>
              <w:t>Če naročnik ne zavrne računa oz. situacije v roku (8) dni od prejema, se šteje, da je po</w:t>
            </w:r>
            <w:r>
              <w:rPr>
                <w:rFonts w:ascii="Arial" w:hAnsi="Arial" w:cs="Arial"/>
                <w:color w:val="000000"/>
                <w:sz w:val="18"/>
                <w:szCs w:val="18"/>
              </w:rPr>
              <w:t>trjen oz. potrjena s pretekom tega roka.</w:t>
            </w:r>
          </w:p>
          <w:p w:rsidR="00036ECE" w:rsidRDefault="00F36EC2">
            <w:pPr>
              <w:spacing w:before="225" w:after="225"/>
              <w:jc w:val="both"/>
            </w:pPr>
            <w:r>
              <w:rPr>
                <w:rFonts w:ascii="Arial" w:hAnsi="Arial" w:cs="Arial"/>
                <w:color w:val="000000"/>
                <w:sz w:val="18"/>
                <w:szCs w:val="18"/>
              </w:rPr>
              <w:t>Naročnik je dolžan nesporni del situacije poravnati v roku 30 dni po prejemu, za sporni del pa takoj pričeti reklamacijski postopek.</w:t>
            </w:r>
          </w:p>
          <w:p w:rsidR="00036ECE" w:rsidRDefault="00F36EC2">
            <w:pPr>
              <w:spacing w:before="225" w:after="225"/>
              <w:jc w:val="both"/>
            </w:pPr>
            <w:r>
              <w:rPr>
                <w:rFonts w:ascii="Arial" w:hAnsi="Arial" w:cs="Arial"/>
                <w:color w:val="000000"/>
                <w:sz w:val="18"/>
                <w:szCs w:val="18"/>
              </w:rPr>
              <w:t>Za naročnikovo zamudo pri plačilu (prekoračitev roka iz tretjega odstavka tega čle</w:t>
            </w:r>
            <w:r>
              <w:rPr>
                <w:rFonts w:ascii="Arial" w:hAnsi="Arial" w:cs="Arial"/>
                <w:color w:val="000000"/>
                <w:sz w:val="18"/>
                <w:szCs w:val="18"/>
              </w:rPr>
              <w:t>na) ima izvajalec pravico obračunati zakonske zamudne obresti. Enako se obrestujejo tudi neupravičeno zadržani sporni deli situacij.</w:t>
            </w:r>
          </w:p>
        </w:tc>
      </w:tr>
    </w:tbl>
    <w:p w:rsidR="00036ECE" w:rsidRDefault="00F36EC2">
      <w:pPr>
        <w:spacing w:before="225" w:after="225" w:line="240" w:lineRule="auto"/>
        <w:jc w:val="both"/>
      </w:pPr>
      <w:r>
        <w:rPr>
          <w:rFonts w:ascii="Arial" w:hAnsi="Arial" w:cs="Arial"/>
          <w:b/>
          <w:bCs/>
          <w:color w:val="000000"/>
          <w:sz w:val="18"/>
          <w:szCs w:val="18"/>
        </w:rPr>
        <w:t>VI. ROKI ZA IZVEDBO IN ODZIVNI ČAS</w:t>
      </w:r>
    </w:p>
    <w:p w:rsidR="00036ECE" w:rsidRDefault="00F36EC2">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036ECE">
        <w:tc>
          <w:tcPr>
            <w:tcW w:w="0" w:type="auto"/>
            <w:tcMar>
              <w:top w:w="0" w:type="auto"/>
              <w:bottom w:w="0" w:type="auto"/>
            </w:tcMar>
          </w:tcPr>
          <w:p w:rsidR="00036ECE" w:rsidRDefault="00F36EC2">
            <w:pPr>
              <w:spacing w:before="225" w:after="225"/>
              <w:jc w:val="both"/>
            </w:pPr>
            <w:r>
              <w:rPr>
                <w:rFonts w:ascii="Arial" w:hAnsi="Arial" w:cs="Arial"/>
                <w:color w:val="000000"/>
                <w:sz w:val="18"/>
                <w:szCs w:val="18"/>
              </w:rPr>
              <w:t>Izvajalec se obveže z deli pričeti v 7 dneh po podpisu pogodbe.</w:t>
            </w:r>
          </w:p>
          <w:p w:rsidR="00036ECE" w:rsidRDefault="00F36EC2">
            <w:pPr>
              <w:spacing w:before="225" w:after="225"/>
              <w:jc w:val="both"/>
            </w:pPr>
            <w:r>
              <w:rPr>
                <w:rFonts w:ascii="Arial" w:hAnsi="Arial" w:cs="Arial"/>
                <w:color w:val="000000"/>
                <w:sz w:val="18"/>
                <w:szCs w:val="18"/>
              </w:rPr>
              <w:t>Če rok za izved</w:t>
            </w:r>
            <w:r>
              <w:rPr>
                <w:rFonts w:ascii="Arial" w:hAnsi="Arial" w:cs="Arial"/>
                <w:color w:val="000000"/>
                <w:sz w:val="18"/>
                <w:szCs w:val="18"/>
              </w:rPr>
              <w:t>bo posameznih del ne bo določen, je skrajni rok za izvedbo teh del do 31. oktobra v tekočem letu (razen za pluženje).</w:t>
            </w:r>
          </w:p>
          <w:p w:rsidR="00036ECE" w:rsidRDefault="00F36EC2">
            <w:pPr>
              <w:spacing w:before="225" w:after="225"/>
              <w:jc w:val="both"/>
            </w:pPr>
            <w:r>
              <w:rPr>
                <w:rFonts w:ascii="Arial" w:hAnsi="Arial" w:cs="Arial"/>
                <w:color w:val="000000"/>
                <w:sz w:val="18"/>
                <w:szCs w:val="18"/>
              </w:rPr>
              <w:t>Dodatna navodila za izvedbo del po tej pogodbi in potrebne uskladitve glede opravljanja del po tej pogodbi s strani naročnika daje predsta</w:t>
            </w:r>
            <w:r>
              <w:rPr>
                <w:rFonts w:ascii="Arial" w:hAnsi="Arial" w:cs="Arial"/>
                <w:color w:val="000000"/>
                <w:sz w:val="18"/>
                <w:szCs w:val="18"/>
              </w:rPr>
              <w:t>vnik naročnika po tej pogodbi. </w:t>
            </w:r>
          </w:p>
        </w:tc>
      </w:tr>
    </w:tbl>
    <w:p w:rsidR="00036ECE" w:rsidRDefault="00F36EC2">
      <w:pPr>
        <w:spacing w:before="225" w:after="225" w:line="240" w:lineRule="auto"/>
        <w:jc w:val="both"/>
      </w:pPr>
      <w:r>
        <w:rPr>
          <w:rFonts w:ascii="Arial" w:hAnsi="Arial" w:cs="Arial"/>
          <w:b/>
          <w:bCs/>
          <w:color w:val="000000"/>
          <w:sz w:val="18"/>
          <w:szCs w:val="18"/>
        </w:rPr>
        <w:t>VII. NADZOR NAD OPRAVLJENIMI DELI IN IZPOLNJEVANJEM POGODBE</w:t>
      </w:r>
    </w:p>
    <w:p w:rsidR="00036ECE" w:rsidRDefault="00F36EC2">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036ECE">
        <w:tc>
          <w:tcPr>
            <w:tcW w:w="0" w:type="auto"/>
            <w:tcMar>
              <w:top w:w="0" w:type="auto"/>
              <w:bottom w:w="0" w:type="auto"/>
            </w:tcMar>
          </w:tcPr>
          <w:p w:rsidR="00036ECE" w:rsidRDefault="00F36EC2">
            <w:pPr>
              <w:spacing w:before="225" w:after="225"/>
              <w:jc w:val="both"/>
            </w:pPr>
            <w:r>
              <w:rPr>
                <w:rFonts w:ascii="Arial" w:hAnsi="Arial" w:cs="Arial"/>
                <w:color w:val="000000"/>
                <w:sz w:val="18"/>
                <w:szCs w:val="18"/>
              </w:rPr>
              <w:t>Strokovno izvedbo del nadzira Zavod za gozdove Slovenije. Po končanih delih je Zavod za gozdove Slovenije dolžan dela prevzeti.</w:t>
            </w:r>
          </w:p>
          <w:p w:rsidR="00036ECE" w:rsidRDefault="00F36EC2">
            <w:pPr>
              <w:spacing w:before="225" w:after="225"/>
              <w:jc w:val="both"/>
            </w:pPr>
            <w:r>
              <w:rPr>
                <w:rFonts w:ascii="Arial" w:hAnsi="Arial" w:cs="Arial"/>
                <w:color w:val="000000"/>
                <w:sz w:val="18"/>
                <w:szCs w:val="18"/>
              </w:rPr>
              <w:t xml:space="preserve">Izvajalec bo na gradbišču vodil gradbeno knjigo in gradbeni dnevnik, katera sopodpisuje in vpisuje vanjo svoje </w:t>
            </w:r>
            <w:r>
              <w:rPr>
                <w:rFonts w:ascii="Arial" w:hAnsi="Arial" w:cs="Arial"/>
                <w:color w:val="000000"/>
                <w:sz w:val="18"/>
                <w:szCs w:val="18"/>
              </w:rPr>
              <w:lastRenderedPageBreak/>
              <w:t>pripombe nadzorni</w:t>
            </w:r>
            <w:r>
              <w:rPr>
                <w:rFonts w:ascii="Arial" w:hAnsi="Arial" w:cs="Arial"/>
                <w:color w:val="000000"/>
                <w:sz w:val="18"/>
                <w:szCs w:val="18"/>
              </w:rPr>
              <w:t xml:space="preserve"> organ naročnika.</w:t>
            </w:r>
          </w:p>
          <w:p w:rsidR="00036ECE" w:rsidRDefault="00F36EC2">
            <w:pPr>
              <w:spacing w:before="225" w:after="225"/>
              <w:jc w:val="both"/>
            </w:pPr>
            <w:r>
              <w:rPr>
                <w:rFonts w:ascii="Arial" w:hAnsi="Arial" w:cs="Arial"/>
                <w:color w:val="000000"/>
                <w:sz w:val="18"/>
                <w:szCs w:val="18"/>
              </w:rPr>
              <w:t xml:space="preserve">Pooblaščeni predstavnik naročnika in skrbnik pogodbe je </w:t>
            </w:r>
            <w:r>
              <w:rPr>
                <w:rFonts w:ascii="Arial" w:hAnsi="Arial" w:cs="Arial"/>
                <w:color w:val="000000"/>
                <w:sz w:val="18"/>
                <w:szCs w:val="18"/>
                <w:u w:val="single"/>
              </w:rPr>
              <w:t>Srečko Janjoš, dipl.inž.gradb.</w:t>
            </w:r>
            <w:r>
              <w:rPr>
                <w:rFonts w:ascii="Arial" w:hAnsi="Arial" w:cs="Arial"/>
                <w:color w:val="000000"/>
                <w:sz w:val="18"/>
                <w:szCs w:val="18"/>
              </w:rPr>
              <w:t>, ki zastopa naročnika v vseh vprašanjih, ki se nanašajo na izvajanje te pogodbe. Predstavnik naročnika sodeluje s predstavnikom izvajalca ves čas traja</w:t>
            </w:r>
            <w:r>
              <w:rPr>
                <w:rFonts w:ascii="Arial" w:hAnsi="Arial" w:cs="Arial"/>
                <w:color w:val="000000"/>
                <w:sz w:val="18"/>
                <w:szCs w:val="18"/>
              </w:rPr>
              <w:t>nja pogodbe in mu nudi vse potrebne podatke in navodila, ki jih je na podlagi obveznosti iz te pogodbe dolžan dajati.</w:t>
            </w:r>
          </w:p>
          <w:p w:rsidR="00036ECE" w:rsidRDefault="00F36EC2">
            <w:pPr>
              <w:spacing w:before="225" w:after="225"/>
              <w:jc w:val="both"/>
            </w:pPr>
            <w:r>
              <w:rPr>
                <w:rFonts w:ascii="Arial" w:hAnsi="Arial" w:cs="Arial"/>
                <w:color w:val="000000"/>
                <w:sz w:val="18"/>
                <w:szCs w:val="18"/>
              </w:rPr>
              <w:t>Strokovni nadzor, kot tudi urejanje vseh drugih vprašanj, ki bodo nastala v zvezi z izvajanjem te pogodbe, bo s strani naročnika opravljal</w:t>
            </w:r>
            <w:r>
              <w:rPr>
                <w:rFonts w:ascii="Arial" w:hAnsi="Arial" w:cs="Arial"/>
                <w:color w:val="000000"/>
                <w:sz w:val="18"/>
                <w:szCs w:val="18"/>
              </w:rPr>
              <w:t xml:space="preserve"> ZGS, za OE Novo mesto _________________, za OE Kočevje pa ________________</w:t>
            </w:r>
            <w:r>
              <w:rPr>
                <w:rFonts w:ascii="Arial" w:hAnsi="Arial" w:cs="Arial"/>
                <w:color w:val="000000"/>
                <w:sz w:val="18"/>
                <w:szCs w:val="18"/>
                <w:u w:val="single"/>
              </w:rPr>
              <w:t>.</w:t>
            </w:r>
          </w:p>
          <w:p w:rsidR="00036ECE" w:rsidRDefault="00F36EC2">
            <w:pPr>
              <w:spacing w:before="225" w:after="225"/>
              <w:jc w:val="both"/>
            </w:pPr>
            <w:r>
              <w:rPr>
                <w:rFonts w:ascii="Arial" w:hAnsi="Arial" w:cs="Arial"/>
                <w:color w:val="000000"/>
                <w:sz w:val="18"/>
                <w:szCs w:val="18"/>
              </w:rPr>
              <w:t>Izvajalca del bo kot odgovorni vodja del zastopal __________________________.</w:t>
            </w:r>
          </w:p>
        </w:tc>
      </w:tr>
    </w:tbl>
    <w:p w:rsidR="00036ECE" w:rsidRDefault="00F36EC2">
      <w:pPr>
        <w:spacing w:before="225" w:after="225" w:line="240" w:lineRule="auto"/>
        <w:jc w:val="both"/>
      </w:pPr>
      <w:r>
        <w:rPr>
          <w:rFonts w:ascii="Arial" w:hAnsi="Arial" w:cs="Arial"/>
          <w:b/>
          <w:bCs/>
          <w:color w:val="000000"/>
          <w:sz w:val="18"/>
          <w:szCs w:val="18"/>
        </w:rPr>
        <w:lastRenderedPageBreak/>
        <w:t>VIII. PODIZVAJALCI</w:t>
      </w:r>
    </w:p>
    <w:p w:rsidR="00036ECE" w:rsidRDefault="00F36EC2">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036ECE">
        <w:tc>
          <w:tcPr>
            <w:tcW w:w="0" w:type="auto"/>
            <w:tcMar>
              <w:top w:w="0" w:type="auto"/>
              <w:bottom w:w="0" w:type="auto"/>
            </w:tcMar>
          </w:tcPr>
          <w:p w:rsidR="00036ECE" w:rsidRDefault="00F36EC2">
            <w:pPr>
              <w:spacing w:before="225" w:after="225"/>
              <w:jc w:val="both"/>
            </w:pPr>
            <w:r>
              <w:rPr>
                <w:rFonts w:ascii="Arial" w:hAnsi="Arial" w:cs="Arial"/>
                <w:color w:val="000000"/>
                <w:sz w:val="18"/>
                <w:szCs w:val="18"/>
              </w:rPr>
              <w:t>Podatki o podizvajalcih:          </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036ECE">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36ECE" w:rsidRDefault="00F36EC2">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036ECE" w:rsidRDefault="00036ECE"/>
              </w:tc>
            </w:tr>
            <w:tr w:rsidR="00036ECE">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36ECE" w:rsidRDefault="00F36EC2">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Opis del, ki jih bo izvedel podizvajalec:</w:t>
                  </w:r>
                </w:p>
                <w:p w:rsidR="00036ECE" w:rsidRDefault="00F36EC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036ECE">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36ECE" w:rsidRDefault="00F36EC2">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036ECE" w:rsidRDefault="00036ECE"/>
              </w:tc>
            </w:tr>
            <w:tr w:rsidR="00036ECE">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36ECE" w:rsidRDefault="00F36EC2">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036ECE" w:rsidRDefault="00F36EC2">
                  <w:pPr>
                    <w:spacing w:before="135" w:after="135"/>
                    <w:jc w:val="both"/>
                    <w:textAlignment w:val="center"/>
                  </w:pPr>
                  <w:r>
                    <w:rPr>
                      <w:rFonts w:ascii="Arial" w:hAnsi="Arial" w:cs="Arial"/>
                      <w:color w:val="000000"/>
                      <w:position w:val="-2"/>
                      <w:sz w:val="18"/>
                      <w:szCs w:val="18"/>
                    </w:rPr>
                    <w:t>Opis del, ki jih bo izvedel podizvajalec:</w:t>
                  </w:r>
                </w:p>
                <w:p w:rsidR="00036ECE" w:rsidRDefault="00F36EC2">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rsidR="00036ECE" w:rsidRDefault="00036ECE"/>
          <w:p w:rsidR="00036ECE" w:rsidRDefault="00F36EC2">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rsidR="00036ECE" w:rsidRDefault="00F36EC2" w:rsidP="00C47FFC">
            <w:pPr>
              <w:spacing w:before="225" w:after="120"/>
              <w:jc w:val="both"/>
            </w:pPr>
            <w:r>
              <w:rPr>
                <w:rFonts w:ascii="Arial" w:hAnsi="Arial" w:cs="Arial"/>
                <w:color w:val="000000"/>
                <w:sz w:val="18"/>
                <w:szCs w:val="18"/>
              </w:rPr>
              <w:t>V kolikor bo podi</w:t>
            </w:r>
            <w:r>
              <w:rPr>
                <w:rFonts w:ascii="Arial" w:hAnsi="Arial" w:cs="Arial"/>
                <w:color w:val="000000"/>
                <w:sz w:val="18"/>
                <w:szCs w:val="18"/>
              </w:rPr>
              <w:t>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036ECE">
              <w:tc>
                <w:tcPr>
                  <w:tcW w:w="0" w:type="auto"/>
                  <w:tcMar>
                    <w:top w:w="0" w:type="auto"/>
                    <w:bottom w:w="0" w:type="auto"/>
                  </w:tcMar>
                </w:tcPr>
                <w:p w:rsidR="00036ECE" w:rsidRDefault="00F36EC2">
                  <w:pPr>
                    <w:numPr>
                      <w:ilvl w:val="0"/>
                      <w:numId w:val="29"/>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w:t>
                  </w:r>
                  <w:r>
                    <w:rPr>
                      <w:rFonts w:ascii="Arial" w:hAnsi="Arial" w:cs="Arial"/>
                      <w:color w:val="000000"/>
                      <w:sz w:val="18"/>
                      <w:szCs w:val="18"/>
                    </w:rPr>
                    <w:t>zvajalca neposredno plačuje podizvajalcu,</w:t>
                  </w:r>
                </w:p>
                <w:p w:rsidR="00036ECE" w:rsidRDefault="00F36EC2">
                  <w:pPr>
                    <w:numPr>
                      <w:ilvl w:val="0"/>
                      <w:numId w:val="29"/>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rsidR="00036ECE" w:rsidRDefault="00F36EC2">
                  <w:pPr>
                    <w:numPr>
                      <w:ilvl w:val="0"/>
                      <w:numId w:val="29"/>
                    </w:numPr>
                    <w:jc w:val="both"/>
                    <w:rPr>
                      <w:rFonts w:ascii="Arial" w:hAnsi="Arial" w:cs="Arial"/>
                      <w:color w:val="000000"/>
                      <w:sz w:val="18"/>
                      <w:szCs w:val="18"/>
                    </w:rPr>
                  </w:pPr>
                  <w:r>
                    <w:rPr>
                      <w:rFonts w:ascii="Arial" w:hAnsi="Arial" w:cs="Arial"/>
                      <w:color w:val="000000"/>
                      <w:sz w:val="18"/>
                      <w:szCs w:val="18"/>
                    </w:rPr>
                    <w:t xml:space="preserve">glavni izvajalec svojemu računu ali </w:t>
                  </w:r>
                  <w:r>
                    <w:rPr>
                      <w:rFonts w:ascii="Arial" w:hAnsi="Arial" w:cs="Arial"/>
                      <w:color w:val="000000"/>
                      <w:sz w:val="18"/>
                      <w:szCs w:val="18"/>
                    </w:rPr>
                    <w:t>situaciji priložiti račun ali situacijo podizvajalca, ki ga je predhodno potrdil.</w:t>
                  </w:r>
                </w:p>
              </w:tc>
            </w:tr>
          </w:tbl>
          <w:p w:rsidR="00036ECE" w:rsidRDefault="00F36EC2">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rsidR="00036ECE" w:rsidRDefault="00F36EC2">
            <w:pPr>
              <w:spacing w:before="225" w:after="225"/>
              <w:jc w:val="both"/>
            </w:pPr>
            <w:r>
              <w:rPr>
                <w:rFonts w:ascii="Arial" w:hAnsi="Arial" w:cs="Arial"/>
                <w:color w:val="000000"/>
                <w:sz w:val="18"/>
                <w:szCs w:val="18"/>
              </w:rPr>
              <w:t>Plačila podizvajalcem se izvedejo v rokih in na ena</w:t>
            </w:r>
            <w:r>
              <w:rPr>
                <w:rFonts w:ascii="Arial" w:hAnsi="Arial" w:cs="Arial"/>
                <w:color w:val="000000"/>
                <w:sz w:val="18"/>
                <w:szCs w:val="18"/>
              </w:rPr>
              <w:t>k način kot velja za plačila izvajalcu.</w:t>
            </w:r>
          </w:p>
          <w:p w:rsidR="00036ECE" w:rsidRDefault="00F36EC2">
            <w:pPr>
              <w:spacing w:before="225" w:after="225"/>
              <w:jc w:val="both"/>
            </w:pPr>
            <w:r>
              <w:rPr>
                <w:rFonts w:ascii="Arial" w:hAnsi="Arial" w:cs="Arial"/>
                <w:color w:val="000000"/>
                <w:sz w:val="18"/>
                <w:szCs w:val="18"/>
              </w:rPr>
              <w:t xml:space="preserve">Izvajalec mora med izvajanjem javnega naročila naročnika obvestiti o morebitnih spremembah informacij iz 2. odstavka 94. člena ZJN-3 in poslati informacije o novih podizvajalcih, ki jih namerava naknadno vključiti v </w:t>
            </w:r>
            <w:r>
              <w:rPr>
                <w:rFonts w:ascii="Arial" w:hAnsi="Arial" w:cs="Arial"/>
                <w:color w:val="000000"/>
                <w:sz w:val="18"/>
                <w:szCs w:val="18"/>
              </w:rPr>
              <w:t xml:space="preserve">izvajanje, in sicer najkasneje v petih dneh po spremembi. V primeru vključitve novih podizvajalcev mora </w:t>
            </w:r>
            <w:r>
              <w:rPr>
                <w:rFonts w:ascii="Arial" w:hAnsi="Arial" w:cs="Arial"/>
                <w:color w:val="000000"/>
                <w:sz w:val="18"/>
                <w:szCs w:val="18"/>
              </w:rPr>
              <w:lastRenderedPageBreak/>
              <w:t>izvajalec skupaj z obvestilom posredovati tudi podatke in dokumente iz druge, tretje in četrte alineje 2. odstavka 94. člena ZJN-3.</w:t>
            </w:r>
          </w:p>
          <w:p w:rsidR="00036ECE" w:rsidRDefault="00F36EC2">
            <w:pPr>
              <w:spacing w:before="225" w:after="225"/>
              <w:jc w:val="both"/>
            </w:pPr>
            <w:r>
              <w:rPr>
                <w:rFonts w:ascii="Arial" w:hAnsi="Arial" w:cs="Arial"/>
                <w:color w:val="000000"/>
                <w:sz w:val="18"/>
                <w:szCs w:val="18"/>
              </w:rPr>
              <w:t xml:space="preserve">Naročnik bo zavrnil </w:t>
            </w:r>
            <w:r>
              <w:rPr>
                <w:rFonts w:ascii="Arial" w:hAnsi="Arial" w:cs="Arial"/>
                <w:color w:val="000000"/>
                <w:sz w:val="18"/>
                <w:szCs w:val="18"/>
              </w:rPr>
              <w:t>vsakega podizvajalca, če zanj obstajajo razlogi za izključitev iz prvega, drugega ali četrtega odstavka 75. člena ZJN-3, razen v primeru iz tretjega odstavka 75. člena ZJN-3, lahko pa zavrne vsakega podizvajalca tudi, če zanj obstajajo razlogi za izključit</w:t>
            </w:r>
            <w:r>
              <w:rPr>
                <w:rFonts w:ascii="Arial" w:hAnsi="Arial" w:cs="Arial"/>
                <w:color w:val="000000"/>
                <w:sz w:val="18"/>
                <w:szCs w:val="18"/>
              </w:rPr>
              <w:t xml:space="preserve">ev iz šestega odstavka 75. člena ZJN-3. Naročnik lahko zavrne predlog za zamenjavo podizvajalca oziroma vključitev novega podizvajalca tudi, če bi to lahko vplivalo na nemoteno izvajanje ali dokončanje del in če novi podizvajalec ne izpolnjuje pogojev, ki </w:t>
            </w:r>
            <w:r>
              <w:rPr>
                <w:rFonts w:ascii="Arial" w:hAnsi="Arial" w:cs="Arial"/>
                <w:color w:val="000000"/>
                <w:sz w:val="18"/>
                <w:szCs w:val="18"/>
              </w:rPr>
              <w:t>jih je postavil naročnik v dokumentaciji v zvezi z oddajo javnega naročila. Naročnik bo o morebitni zavrnitvi novega podizvajalca obvestiti izvajalca najpozneje v desetih dneh od prejema predloga.</w:t>
            </w:r>
          </w:p>
          <w:p w:rsidR="00036ECE" w:rsidRDefault="00F36EC2">
            <w:pPr>
              <w:spacing w:before="225" w:after="225"/>
              <w:jc w:val="both"/>
            </w:pPr>
            <w:r>
              <w:rPr>
                <w:rFonts w:ascii="Arial" w:hAnsi="Arial" w:cs="Arial"/>
                <w:color w:val="000000"/>
                <w:sz w:val="18"/>
                <w:szCs w:val="18"/>
              </w:rPr>
              <w:t>Če neposredno plačilo podizvajalcu ni obvezno v skladu s te</w:t>
            </w:r>
            <w:r>
              <w:rPr>
                <w:rFonts w:ascii="Arial" w:hAnsi="Arial" w:cs="Arial"/>
                <w:color w:val="000000"/>
                <w:sz w:val="18"/>
                <w:szCs w:val="18"/>
              </w:rPr>
              <w:t>m členom, mora glavni izvajalec najpozneje v 60 dneh od plačila končnega računa oziroma situacije poslati svojo pisno izjavo in pisno izjavo podizvajalca, da je podizvajalec prejel plačilo za izvedene gradnje ali storitve oziroma dobavljeno blago, neposred</w:t>
            </w:r>
            <w:r>
              <w:rPr>
                <w:rFonts w:ascii="Arial" w:hAnsi="Arial" w:cs="Arial"/>
                <w:color w:val="000000"/>
                <w:sz w:val="18"/>
                <w:szCs w:val="18"/>
              </w:rPr>
              <w:t>no povezano s predmetom javnega naročila. Nepredložitev izjave v roku je razlog za uvedbo prekrškovnega postopka zoper izvajalca pred Državno revizijsko komisijo. Poleg globe je sankcija tudi izločitev iz postopkov naročanja za predpisano obdobje.</w:t>
            </w:r>
          </w:p>
        </w:tc>
      </w:tr>
    </w:tbl>
    <w:p w:rsidR="00036ECE" w:rsidRDefault="00F36EC2">
      <w:pPr>
        <w:spacing w:before="225" w:after="225" w:line="240" w:lineRule="auto"/>
        <w:jc w:val="both"/>
      </w:pPr>
      <w:r>
        <w:rPr>
          <w:rFonts w:ascii="Arial" w:hAnsi="Arial" w:cs="Arial"/>
          <w:b/>
          <w:bCs/>
          <w:color w:val="000000"/>
          <w:sz w:val="18"/>
          <w:szCs w:val="18"/>
        </w:rPr>
        <w:lastRenderedPageBreak/>
        <w:t>IX. SPR</w:t>
      </w:r>
      <w:r>
        <w:rPr>
          <w:rFonts w:ascii="Arial" w:hAnsi="Arial" w:cs="Arial"/>
          <w:b/>
          <w:bCs/>
          <w:color w:val="000000"/>
          <w:sz w:val="18"/>
          <w:szCs w:val="18"/>
        </w:rPr>
        <w:t>EMEMBE POGODBE</w:t>
      </w:r>
    </w:p>
    <w:p w:rsidR="00036ECE" w:rsidRDefault="00F36EC2">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036ECE">
        <w:tc>
          <w:tcPr>
            <w:tcW w:w="0" w:type="auto"/>
            <w:tcMar>
              <w:top w:w="0" w:type="auto"/>
              <w:bottom w:w="0" w:type="auto"/>
            </w:tcMar>
          </w:tcPr>
          <w:p w:rsidR="00036ECE" w:rsidRDefault="00F36EC2">
            <w:pPr>
              <w:spacing w:before="225" w:after="225"/>
              <w:jc w:val="both"/>
            </w:pPr>
            <w:r>
              <w:rPr>
                <w:rFonts w:ascii="Arial" w:hAnsi="Arial" w:cs="Arial"/>
                <w:color w:val="000000"/>
                <w:sz w:val="18"/>
                <w:szCs w:val="18"/>
              </w:rPr>
              <w:t>Vse spremembe, ki utegnejo nastopiti v toku izvajanja del, bosta stranki urejali s pismenimi spremembami ali dopolnitvami te pogodbe. </w:t>
            </w:r>
          </w:p>
        </w:tc>
      </w:tr>
    </w:tbl>
    <w:p w:rsidR="00036ECE" w:rsidRDefault="00F36EC2">
      <w:pPr>
        <w:spacing w:before="225" w:after="225" w:line="240" w:lineRule="auto"/>
        <w:jc w:val="both"/>
      </w:pPr>
      <w:r>
        <w:rPr>
          <w:rFonts w:ascii="Arial" w:hAnsi="Arial" w:cs="Arial"/>
          <w:b/>
          <w:bCs/>
          <w:color w:val="000000"/>
          <w:sz w:val="18"/>
          <w:szCs w:val="18"/>
        </w:rPr>
        <w:t>X. ODSTOP OD POGODBE</w:t>
      </w:r>
    </w:p>
    <w:p w:rsidR="00036ECE" w:rsidRDefault="00F36EC2">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036ECE">
        <w:tc>
          <w:tcPr>
            <w:tcW w:w="0" w:type="auto"/>
            <w:tcMar>
              <w:top w:w="0" w:type="auto"/>
              <w:bottom w:w="0" w:type="auto"/>
            </w:tcMar>
          </w:tcPr>
          <w:p w:rsidR="00036ECE" w:rsidRDefault="00F36EC2" w:rsidP="00C47FFC">
            <w:pPr>
              <w:spacing w:before="225"/>
              <w:jc w:val="both"/>
            </w:pPr>
            <w:r>
              <w:rPr>
                <w:rFonts w:ascii="Arial" w:hAnsi="Arial" w:cs="Arial"/>
                <w:color w:val="000000"/>
                <w:sz w:val="18"/>
                <w:szCs w:val="18"/>
              </w:rPr>
              <w:t>Naročnik lahko prekine oziroma odstopi od pogodbe v naslednjih primerih:</w:t>
            </w:r>
          </w:p>
          <w:tbl>
            <w:tblPr>
              <w:tblStyle w:val="NormalTablePHPDOCX"/>
              <w:tblW w:w="0" w:type="auto"/>
              <w:tblLook w:val="04A0" w:firstRow="1" w:lastRow="0" w:firstColumn="1" w:lastColumn="0" w:noHBand="0" w:noVBand="1"/>
            </w:tblPr>
            <w:tblGrid>
              <w:gridCol w:w="8746"/>
            </w:tblGrid>
            <w:tr w:rsidR="00036ECE">
              <w:tc>
                <w:tcPr>
                  <w:tcW w:w="0" w:type="auto"/>
                  <w:tcMar>
                    <w:top w:w="0" w:type="auto"/>
                    <w:bottom w:w="0" w:type="auto"/>
                  </w:tcMar>
                </w:tcPr>
                <w:p w:rsidR="00036ECE" w:rsidRDefault="00F36EC2">
                  <w:pPr>
                    <w:numPr>
                      <w:ilvl w:val="0"/>
                      <w:numId w:val="30"/>
                    </w:numPr>
                    <w:jc w:val="both"/>
                    <w:rPr>
                      <w:rFonts w:ascii="Arial" w:hAnsi="Arial" w:cs="Arial"/>
                      <w:color w:val="000000"/>
                      <w:sz w:val="18"/>
                      <w:szCs w:val="18"/>
                    </w:rPr>
                  </w:pPr>
                  <w:r>
                    <w:rPr>
                      <w:rFonts w:ascii="Arial" w:hAnsi="Arial" w:cs="Arial"/>
                      <w:color w:val="000000"/>
                      <w:sz w:val="18"/>
                      <w:szCs w:val="18"/>
                    </w:rPr>
                    <w:t>če izvajalec tudi po pisnem pozivu naročnika in naknadnem, največ 10 dnevnem roku, z deli ne začne ali jih ob morebitni prekinitvi ne nadaljuje;</w:t>
                  </w:r>
                </w:p>
                <w:p w:rsidR="00036ECE" w:rsidRDefault="00F36EC2">
                  <w:pPr>
                    <w:numPr>
                      <w:ilvl w:val="0"/>
                      <w:numId w:val="30"/>
                    </w:numPr>
                    <w:jc w:val="both"/>
                    <w:rPr>
                      <w:rFonts w:ascii="Arial" w:hAnsi="Arial" w:cs="Arial"/>
                      <w:color w:val="000000"/>
                      <w:sz w:val="18"/>
                      <w:szCs w:val="18"/>
                    </w:rPr>
                  </w:pPr>
                  <w:r>
                    <w:rPr>
                      <w:rFonts w:ascii="Arial" w:hAnsi="Arial" w:cs="Arial"/>
                      <w:color w:val="000000"/>
                      <w:sz w:val="18"/>
                      <w:szCs w:val="18"/>
                    </w:rPr>
                    <w:t>če ZGS izvajalca že tekom izvajanja de</w:t>
                  </w:r>
                  <w:r>
                    <w:rPr>
                      <w:rFonts w:ascii="Arial" w:hAnsi="Arial" w:cs="Arial"/>
                      <w:color w:val="000000"/>
                      <w:sz w:val="18"/>
                      <w:szCs w:val="18"/>
                    </w:rPr>
                    <w:t>l opozori, da dela nekvalitetno in v nasprotju s pravili stroke, izvajalec pa tega ne upošteva;</w:t>
                  </w:r>
                </w:p>
                <w:p w:rsidR="00036ECE" w:rsidRDefault="00F36EC2">
                  <w:pPr>
                    <w:numPr>
                      <w:ilvl w:val="0"/>
                      <w:numId w:val="30"/>
                    </w:numPr>
                    <w:jc w:val="both"/>
                    <w:rPr>
                      <w:rFonts w:ascii="Arial" w:hAnsi="Arial" w:cs="Arial"/>
                      <w:color w:val="000000"/>
                      <w:sz w:val="18"/>
                      <w:szCs w:val="18"/>
                    </w:rPr>
                  </w:pPr>
                  <w:r>
                    <w:rPr>
                      <w:rFonts w:ascii="Arial" w:hAnsi="Arial" w:cs="Arial"/>
                      <w:color w:val="000000"/>
                      <w:sz w:val="18"/>
                      <w:szCs w:val="18"/>
                    </w:rPr>
                    <w:t>zaradi nastalih zamud po krivdi izvajalca, ki onemogočajo izvedbo letnega programa vzdrževanja gozdnih cest.</w:t>
                  </w:r>
                </w:p>
                <w:p w:rsidR="00036ECE" w:rsidRDefault="00F36EC2">
                  <w:pPr>
                    <w:numPr>
                      <w:ilvl w:val="0"/>
                      <w:numId w:val="30"/>
                    </w:numPr>
                    <w:jc w:val="both"/>
                    <w:rPr>
                      <w:rFonts w:ascii="Arial" w:hAnsi="Arial" w:cs="Arial"/>
                      <w:color w:val="000000"/>
                      <w:sz w:val="18"/>
                      <w:szCs w:val="18"/>
                    </w:rPr>
                  </w:pPr>
                  <w:r>
                    <w:rPr>
                      <w:rFonts w:ascii="Arial" w:hAnsi="Arial" w:cs="Arial"/>
                      <w:color w:val="000000"/>
                      <w:sz w:val="18"/>
                      <w:szCs w:val="18"/>
                    </w:rPr>
                    <w:t>če pride izvajalec v položaj, da ni sposoben opravi</w:t>
                  </w:r>
                  <w:r>
                    <w:rPr>
                      <w:rFonts w:ascii="Arial" w:hAnsi="Arial" w:cs="Arial"/>
                      <w:color w:val="000000"/>
                      <w:sz w:val="18"/>
                      <w:szCs w:val="18"/>
                    </w:rPr>
                    <w:t>ti pogodbenih del.</w:t>
                  </w:r>
                </w:p>
              </w:tc>
            </w:tr>
          </w:tbl>
          <w:p w:rsidR="00036ECE" w:rsidRDefault="00F36EC2" w:rsidP="00C47FFC">
            <w:pPr>
              <w:spacing w:before="225"/>
              <w:jc w:val="both"/>
            </w:pPr>
            <w:r>
              <w:rPr>
                <w:rFonts w:ascii="Arial" w:hAnsi="Arial" w:cs="Arial"/>
                <w:color w:val="000000"/>
                <w:sz w:val="18"/>
                <w:szCs w:val="18"/>
              </w:rPr>
              <w:t>Izvajalec lahko razdre pogodbo v primeru:</w:t>
            </w:r>
          </w:p>
          <w:tbl>
            <w:tblPr>
              <w:tblStyle w:val="NormalTablePHPDOCX"/>
              <w:tblW w:w="0" w:type="auto"/>
              <w:tblLook w:val="04A0" w:firstRow="1" w:lastRow="0" w:firstColumn="1" w:lastColumn="0" w:noHBand="0" w:noVBand="1"/>
            </w:tblPr>
            <w:tblGrid>
              <w:gridCol w:w="5369"/>
            </w:tblGrid>
            <w:tr w:rsidR="00036ECE">
              <w:tc>
                <w:tcPr>
                  <w:tcW w:w="0" w:type="auto"/>
                  <w:tcMar>
                    <w:top w:w="0" w:type="auto"/>
                    <w:bottom w:w="0" w:type="auto"/>
                  </w:tcMar>
                </w:tcPr>
                <w:p w:rsidR="00036ECE" w:rsidRDefault="00F36EC2">
                  <w:pPr>
                    <w:numPr>
                      <w:ilvl w:val="0"/>
                      <w:numId w:val="31"/>
                    </w:numPr>
                    <w:jc w:val="both"/>
                    <w:rPr>
                      <w:rFonts w:ascii="Arial" w:hAnsi="Arial" w:cs="Arial"/>
                      <w:color w:val="000000"/>
                      <w:sz w:val="18"/>
                      <w:szCs w:val="18"/>
                    </w:rPr>
                  </w:pPr>
                  <w:r>
                    <w:rPr>
                      <w:rFonts w:ascii="Arial" w:hAnsi="Arial" w:cs="Arial"/>
                      <w:color w:val="000000"/>
                      <w:sz w:val="18"/>
                      <w:szCs w:val="18"/>
                    </w:rPr>
                    <w:t>če naročnik ne izpolnjuje svojih pogodbenih obveznosti;</w:t>
                  </w:r>
                </w:p>
              </w:tc>
            </w:tr>
          </w:tbl>
          <w:p w:rsidR="00036ECE" w:rsidRDefault="00F36EC2">
            <w:pPr>
              <w:spacing w:before="225" w:after="225"/>
              <w:jc w:val="both"/>
            </w:pPr>
            <w:r>
              <w:rPr>
                <w:rFonts w:ascii="Arial" w:hAnsi="Arial" w:cs="Arial"/>
                <w:color w:val="000000"/>
                <w:sz w:val="18"/>
                <w:szCs w:val="18"/>
              </w:rPr>
              <w:t>Zaradi neizpolnjenih obveznosti naročnika lahko izvajalec razdre pogodbo šele po tem, ko je dal naročniku primeren poznejših rok za izp</w:t>
            </w:r>
            <w:r>
              <w:rPr>
                <w:rFonts w:ascii="Arial" w:hAnsi="Arial" w:cs="Arial"/>
                <w:color w:val="000000"/>
                <w:sz w:val="18"/>
                <w:szCs w:val="18"/>
              </w:rPr>
              <w:t>olnitev obveznosti, ki ne more biti krajši od 8 delovnih dni, naročnik pa niti v tem roku svojih obveznosti ni izpolnil. Pogodbo je možno prekiniti samo s pisno izjavo, ki se izroči drugi pogodbeni stranki. V izjavi mora biti točno navedeno, na podlagi čes</w:t>
            </w:r>
            <w:r>
              <w:rPr>
                <w:rFonts w:ascii="Arial" w:hAnsi="Arial" w:cs="Arial"/>
                <w:color w:val="000000"/>
                <w:sz w:val="18"/>
                <w:szCs w:val="18"/>
              </w:rPr>
              <w:t>a se pogodba prekinja.</w:t>
            </w:r>
          </w:p>
          <w:p w:rsidR="00036ECE" w:rsidRDefault="00F36EC2">
            <w:pPr>
              <w:spacing w:before="225" w:after="225"/>
              <w:jc w:val="both"/>
            </w:pPr>
            <w:r>
              <w:rPr>
                <w:rFonts w:ascii="Arial" w:hAnsi="Arial" w:cs="Arial"/>
                <w:color w:val="000000"/>
                <w:sz w:val="18"/>
                <w:szCs w:val="18"/>
              </w:rPr>
              <w:t>Če pride do razdrtja pogodbe po krivdi naročnika, mora le ta plačati vsa opravljena dela in škodo, ki jo je utrpel izvajalec zaradi razdrtja pogodbe. Če pride do razdrtja pogodbe po krivdi izvajalca, naročnik nima nobenih finančnih obveznosti ne glede na o</w:t>
            </w:r>
            <w:r>
              <w:rPr>
                <w:rFonts w:ascii="Arial" w:hAnsi="Arial" w:cs="Arial"/>
                <w:color w:val="000000"/>
                <w:sz w:val="18"/>
                <w:szCs w:val="18"/>
              </w:rPr>
              <w:t>bseg opravljenih del. Če stranki sporazumno razdreta pogodbo, rešujeta sporazumno vsa sporna vprašanja, ki so nastala z razdrtjem pogodbe.</w:t>
            </w:r>
          </w:p>
          <w:p w:rsidR="00036ECE" w:rsidRDefault="00F36EC2">
            <w:pPr>
              <w:spacing w:before="225" w:after="225"/>
              <w:jc w:val="both"/>
            </w:pPr>
            <w:r>
              <w:rPr>
                <w:rFonts w:ascii="Arial" w:hAnsi="Arial" w:cs="Arial"/>
                <w:color w:val="000000"/>
                <w:sz w:val="18"/>
                <w:szCs w:val="18"/>
              </w:rPr>
              <w:t xml:space="preserve">V primeru razveze oziroma odstopa od pogodbe je izvajalec dolžan, ne glede na potek odpovednega roka, opravljati vsa </w:t>
            </w:r>
            <w:r>
              <w:rPr>
                <w:rFonts w:ascii="Arial" w:hAnsi="Arial" w:cs="Arial"/>
                <w:color w:val="000000"/>
                <w:sz w:val="18"/>
                <w:szCs w:val="18"/>
              </w:rPr>
              <w:t>najnujnejša dela in storitve, s katerimi bi se preprečil nastanek še večje škode, in to vse dotlej, dokler naročnik ne pridobi oziroma uvede v delo novega izvajalca.</w:t>
            </w:r>
          </w:p>
        </w:tc>
      </w:tr>
    </w:tbl>
    <w:p w:rsidR="00036ECE" w:rsidRDefault="00F36EC2">
      <w:pPr>
        <w:spacing w:before="225" w:after="225" w:line="240" w:lineRule="auto"/>
        <w:jc w:val="both"/>
      </w:pPr>
      <w:r>
        <w:rPr>
          <w:rFonts w:ascii="Arial" w:hAnsi="Arial" w:cs="Arial"/>
          <w:b/>
          <w:bCs/>
          <w:color w:val="000000"/>
          <w:sz w:val="18"/>
          <w:szCs w:val="18"/>
        </w:rPr>
        <w:lastRenderedPageBreak/>
        <w:t>XI. JAMSTVA IN ZAVAROVANJA</w:t>
      </w:r>
    </w:p>
    <w:p w:rsidR="00036ECE" w:rsidRDefault="00F36EC2">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036ECE">
        <w:tc>
          <w:tcPr>
            <w:tcW w:w="0" w:type="auto"/>
            <w:tcMar>
              <w:top w:w="0" w:type="auto"/>
              <w:bottom w:w="0" w:type="auto"/>
            </w:tcMar>
          </w:tcPr>
          <w:p w:rsidR="00036ECE" w:rsidRDefault="00F36EC2">
            <w:pPr>
              <w:spacing w:before="225" w:after="225"/>
              <w:jc w:val="both"/>
            </w:pPr>
            <w:r>
              <w:rPr>
                <w:rFonts w:ascii="Arial" w:hAnsi="Arial" w:cs="Arial"/>
                <w:color w:val="000000"/>
                <w:sz w:val="18"/>
                <w:szCs w:val="18"/>
              </w:rPr>
              <w:t>ZAVAROVANJE ZA DOBRO IZVEDBO:</w:t>
            </w:r>
          </w:p>
          <w:p w:rsidR="00036ECE" w:rsidRDefault="00F36EC2">
            <w:pPr>
              <w:spacing w:before="225" w:after="225"/>
              <w:jc w:val="both"/>
            </w:pPr>
            <w:r>
              <w:rPr>
                <w:rFonts w:ascii="Arial" w:hAnsi="Arial" w:cs="Arial"/>
                <w:color w:val="000000"/>
                <w:sz w:val="18"/>
                <w:szCs w:val="18"/>
              </w:rPr>
              <w:t xml:space="preserve">Instrument zavarovanja: </w:t>
            </w:r>
            <w:r>
              <w:rPr>
                <w:rFonts w:ascii="Arial" w:hAnsi="Arial" w:cs="Arial"/>
                <w:color w:val="000000"/>
                <w:sz w:val="18"/>
                <w:szCs w:val="18"/>
                <w:u w:val="single"/>
              </w:rPr>
              <w:t>menica z menično izjavo</w:t>
            </w:r>
          </w:p>
          <w:p w:rsidR="00036ECE" w:rsidRDefault="00F36EC2">
            <w:pPr>
              <w:spacing w:before="225" w:after="225"/>
              <w:jc w:val="both"/>
            </w:pPr>
            <w:r>
              <w:rPr>
                <w:rFonts w:ascii="Arial" w:hAnsi="Arial" w:cs="Arial"/>
                <w:color w:val="000000"/>
                <w:sz w:val="18"/>
                <w:szCs w:val="18"/>
              </w:rPr>
              <w:t xml:space="preserve">Višina zavarovanja: </w:t>
            </w:r>
            <w:r>
              <w:rPr>
                <w:rFonts w:ascii="Arial" w:hAnsi="Arial" w:cs="Arial"/>
                <w:color w:val="000000"/>
                <w:sz w:val="18"/>
                <w:szCs w:val="18"/>
                <w:u w:val="single"/>
              </w:rPr>
              <w:t>10,00 % pogodbene vrednosti z DDV</w:t>
            </w:r>
          </w:p>
          <w:p w:rsidR="00036ECE" w:rsidRDefault="00F36EC2">
            <w:pPr>
              <w:spacing w:before="225" w:after="225"/>
              <w:jc w:val="both"/>
            </w:pPr>
            <w:r>
              <w:rPr>
                <w:rFonts w:ascii="Arial" w:hAnsi="Arial" w:cs="Arial"/>
                <w:color w:val="000000"/>
                <w:sz w:val="18"/>
                <w:szCs w:val="18"/>
              </w:rPr>
              <w:t xml:space="preserve">Čas veljavnosti: </w:t>
            </w:r>
            <w:r>
              <w:rPr>
                <w:rFonts w:ascii="Arial" w:hAnsi="Arial" w:cs="Arial"/>
                <w:color w:val="000000"/>
                <w:sz w:val="18"/>
                <w:szCs w:val="18"/>
                <w:u w:val="single"/>
              </w:rPr>
              <w:t>60 dni od uvedbe v delo</w:t>
            </w:r>
          </w:p>
          <w:p w:rsidR="00036ECE" w:rsidRDefault="00F36EC2">
            <w:pPr>
              <w:spacing w:before="225" w:after="225"/>
              <w:jc w:val="both"/>
            </w:pPr>
            <w:r>
              <w:rPr>
                <w:rFonts w:ascii="Arial" w:hAnsi="Arial" w:cs="Arial"/>
                <w:color w:val="000000"/>
                <w:sz w:val="18"/>
                <w:szCs w:val="18"/>
              </w:rPr>
              <w:t>Izvajalec mora najkasneje v desetih dneh od prejema izvoda podpisane pogodbe s strani naročnika, kot pogoj za vel</w:t>
            </w:r>
            <w:r>
              <w:rPr>
                <w:rFonts w:ascii="Arial" w:hAnsi="Arial" w:cs="Arial"/>
                <w:color w:val="000000"/>
                <w:sz w:val="18"/>
                <w:szCs w:val="18"/>
              </w:rPr>
              <w:t>javnost pogodbe naročniku izročiti menično izjavo in bianko menico za dobro izvedbo pogodbenih obveznosti v višini 10 % pogodbene vrednosti z DDV. Pogodba se sklepa z odložnim pogojem in postane veljavna šele s predložitvijo menične izjave in bianko menice</w:t>
            </w:r>
            <w:r>
              <w:rPr>
                <w:rFonts w:ascii="Arial" w:hAnsi="Arial" w:cs="Arial"/>
                <w:color w:val="000000"/>
                <w:sz w:val="18"/>
                <w:szCs w:val="18"/>
              </w:rPr>
              <w:t xml:space="preserve"> za dobro izvedbo pogodbenih obveznosti, ki mora biti identična vzorcu garancije iz razpisne dokumentacije naročnika. </w:t>
            </w:r>
          </w:p>
          <w:p w:rsidR="00036ECE" w:rsidRDefault="00F36EC2">
            <w:pPr>
              <w:spacing w:before="225" w:after="225"/>
              <w:jc w:val="both"/>
            </w:pPr>
            <w:r>
              <w:rPr>
                <w:rFonts w:ascii="Arial" w:hAnsi="Arial" w:cs="Arial"/>
                <w:color w:val="000000"/>
                <w:sz w:val="18"/>
                <w:szCs w:val="18"/>
              </w:rPr>
              <w:t>Izvajalec jamči za kvaliteto del, ki jih je izvajal sam ali podizvajalci, ki jih je sam angažiral. Jamčenje traja 2 leti za kakovost izve</w:t>
            </w:r>
            <w:r>
              <w:rPr>
                <w:rFonts w:ascii="Arial" w:hAnsi="Arial" w:cs="Arial"/>
                <w:color w:val="000000"/>
                <w:sz w:val="18"/>
                <w:szCs w:val="18"/>
              </w:rPr>
              <w:t>denih del, za solidnost gradnje pa 10 let. V primeru, da se v tem času pojavijo napake zaradi nekvalitetnega dela, materiala ali skritih napak, jih mora izvajalec odpraviti na svoje stroške v roku, ki je naveden v pisnem obvestilu ZGS.</w:t>
            </w:r>
          </w:p>
          <w:p w:rsidR="00036ECE" w:rsidRDefault="00F36EC2">
            <w:pPr>
              <w:spacing w:before="225" w:after="225"/>
              <w:jc w:val="both"/>
            </w:pPr>
            <w:r>
              <w:rPr>
                <w:rFonts w:ascii="Arial" w:hAnsi="Arial" w:cs="Arial"/>
                <w:color w:val="000000"/>
                <w:sz w:val="18"/>
                <w:szCs w:val="18"/>
              </w:rPr>
              <w:t>V primeru, da izvaja</w:t>
            </w:r>
            <w:r>
              <w:rPr>
                <w:rFonts w:ascii="Arial" w:hAnsi="Arial" w:cs="Arial"/>
                <w:color w:val="000000"/>
                <w:sz w:val="18"/>
                <w:szCs w:val="18"/>
              </w:rPr>
              <w:t>lec ne predloži menične izjave in bianko menice za dobro izvedbo pogodbenih obveznosti v dogovorjenem roku, pogodba ne stopi v veljavo in naročnik lahko vnovči bianko menico za resnost ponudbe.</w:t>
            </w:r>
          </w:p>
        </w:tc>
      </w:tr>
    </w:tbl>
    <w:p w:rsidR="00036ECE" w:rsidRDefault="00F36EC2">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036ECE">
        <w:tc>
          <w:tcPr>
            <w:tcW w:w="0" w:type="auto"/>
            <w:tcMar>
              <w:top w:w="0" w:type="auto"/>
              <w:bottom w:w="0" w:type="auto"/>
            </w:tcMar>
          </w:tcPr>
          <w:p w:rsidR="00036ECE" w:rsidRDefault="00F36EC2">
            <w:pPr>
              <w:spacing w:before="225" w:after="225"/>
              <w:jc w:val="both"/>
            </w:pPr>
            <w:r>
              <w:rPr>
                <w:rFonts w:ascii="Arial" w:hAnsi="Arial" w:cs="Arial"/>
                <w:color w:val="000000"/>
                <w:sz w:val="18"/>
                <w:szCs w:val="18"/>
              </w:rPr>
              <w:t>ZAVAROVANJE ZA ODPRAVO NAPAK:</w:t>
            </w:r>
          </w:p>
          <w:p w:rsidR="00036ECE" w:rsidRDefault="00F36EC2">
            <w:pPr>
              <w:spacing w:before="225" w:after="225"/>
              <w:jc w:val="both"/>
            </w:pPr>
            <w:r>
              <w:rPr>
                <w:rFonts w:ascii="Arial" w:hAnsi="Arial" w:cs="Arial"/>
                <w:color w:val="000000"/>
                <w:sz w:val="18"/>
                <w:szCs w:val="18"/>
              </w:rPr>
              <w:t>Instrument zavarovanja</w:t>
            </w:r>
            <w:r>
              <w:rPr>
                <w:rFonts w:ascii="Arial" w:hAnsi="Arial" w:cs="Arial"/>
                <w:color w:val="000000"/>
                <w:sz w:val="18"/>
                <w:szCs w:val="18"/>
              </w:rPr>
              <w:t xml:space="preserve">: </w:t>
            </w:r>
            <w:r>
              <w:rPr>
                <w:rFonts w:ascii="Arial" w:hAnsi="Arial" w:cs="Arial"/>
                <w:color w:val="000000"/>
                <w:sz w:val="18"/>
                <w:szCs w:val="18"/>
                <w:u w:val="single"/>
              </w:rPr>
              <w:t>bančna garancija / kavcijsko zavarovanje</w:t>
            </w:r>
          </w:p>
          <w:p w:rsidR="00036ECE" w:rsidRDefault="00F36EC2">
            <w:pPr>
              <w:spacing w:before="225" w:after="225"/>
              <w:jc w:val="both"/>
            </w:pPr>
            <w:r>
              <w:rPr>
                <w:rFonts w:ascii="Arial" w:hAnsi="Arial" w:cs="Arial"/>
                <w:color w:val="000000"/>
                <w:sz w:val="18"/>
                <w:szCs w:val="18"/>
              </w:rPr>
              <w:t xml:space="preserve">Višina zavarovanja: </w:t>
            </w:r>
            <w:r>
              <w:rPr>
                <w:rFonts w:ascii="Arial" w:hAnsi="Arial" w:cs="Arial"/>
                <w:color w:val="000000"/>
                <w:sz w:val="18"/>
                <w:szCs w:val="18"/>
                <w:u w:val="single"/>
              </w:rPr>
              <w:t>5,00 % pogodbene vrednosti z DDV</w:t>
            </w:r>
          </w:p>
          <w:p w:rsidR="00036ECE" w:rsidRDefault="00F36EC2">
            <w:pPr>
              <w:spacing w:before="225" w:after="225"/>
              <w:jc w:val="both"/>
            </w:pPr>
            <w:r>
              <w:rPr>
                <w:rFonts w:ascii="Arial" w:hAnsi="Arial" w:cs="Arial"/>
                <w:color w:val="000000"/>
                <w:sz w:val="18"/>
                <w:szCs w:val="18"/>
              </w:rPr>
              <w:t xml:space="preserve">Čas veljavnosti: </w:t>
            </w:r>
            <w:r>
              <w:rPr>
                <w:rFonts w:ascii="Arial" w:hAnsi="Arial" w:cs="Arial"/>
                <w:color w:val="000000"/>
                <w:sz w:val="18"/>
                <w:szCs w:val="18"/>
                <w:u w:val="single"/>
              </w:rPr>
              <w:t>najmanj 2 leti od uspešno izvedene primopredaje izvedenih del</w:t>
            </w:r>
          </w:p>
          <w:p w:rsidR="00036ECE" w:rsidRDefault="00F36EC2">
            <w:pPr>
              <w:spacing w:before="225" w:after="225"/>
              <w:jc w:val="both"/>
            </w:pPr>
            <w:r>
              <w:rPr>
                <w:rFonts w:ascii="Arial" w:hAnsi="Arial" w:cs="Arial"/>
                <w:color w:val="000000"/>
                <w:sz w:val="18"/>
                <w:szCs w:val="18"/>
              </w:rPr>
              <w:t>Ob primopredaji je izvajalec dolžan naročniku izročiti menično izjavo in bianco m</w:t>
            </w:r>
            <w:r>
              <w:rPr>
                <w:rFonts w:ascii="Arial" w:hAnsi="Arial" w:cs="Arial"/>
                <w:color w:val="000000"/>
                <w:sz w:val="18"/>
                <w:szCs w:val="18"/>
              </w:rPr>
              <w:t>enico za odpravo napak v garancijskem roku v višini 5 % pogodbene vrednosti z DDV.</w:t>
            </w:r>
          </w:p>
        </w:tc>
      </w:tr>
    </w:tbl>
    <w:p w:rsidR="00036ECE" w:rsidRDefault="00F36EC2">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036ECE">
        <w:tc>
          <w:tcPr>
            <w:tcW w:w="0" w:type="auto"/>
            <w:tcMar>
              <w:top w:w="0" w:type="auto"/>
              <w:bottom w:w="0" w:type="auto"/>
            </w:tcMar>
          </w:tcPr>
          <w:p w:rsidR="00036ECE" w:rsidRDefault="00F36EC2">
            <w:pPr>
              <w:spacing w:before="225" w:after="225"/>
              <w:jc w:val="both"/>
            </w:pPr>
            <w:r>
              <w:rPr>
                <w:rFonts w:ascii="Arial" w:hAnsi="Arial" w:cs="Arial"/>
                <w:color w:val="000000"/>
                <w:sz w:val="18"/>
                <w:szCs w:val="18"/>
              </w:rPr>
              <w:t>ZAVAROVANJE ODGOVORNOSTI:</w:t>
            </w:r>
          </w:p>
          <w:p w:rsidR="00036ECE" w:rsidRDefault="00F36EC2">
            <w:pPr>
              <w:spacing w:before="225" w:after="225"/>
              <w:jc w:val="both"/>
            </w:pPr>
            <w:r>
              <w:rPr>
                <w:rFonts w:ascii="Arial" w:hAnsi="Arial" w:cs="Arial"/>
                <w:color w:val="000000"/>
                <w:sz w:val="18"/>
                <w:szCs w:val="18"/>
              </w:rPr>
              <w:t>Izvajalec mora imeti zavarovano odgovornost za dejavnost, ki je predmet javnega naročila, skladno z gradbeno zakonodajo.</w:t>
            </w:r>
          </w:p>
        </w:tc>
      </w:tr>
    </w:tbl>
    <w:p w:rsidR="00036ECE" w:rsidRDefault="00F36EC2">
      <w:pPr>
        <w:spacing w:before="225" w:after="225" w:line="240" w:lineRule="auto"/>
        <w:jc w:val="both"/>
      </w:pPr>
      <w:r>
        <w:rPr>
          <w:rFonts w:ascii="Arial" w:hAnsi="Arial" w:cs="Arial"/>
          <w:b/>
          <w:bCs/>
          <w:color w:val="000000"/>
          <w:sz w:val="18"/>
          <w:szCs w:val="18"/>
        </w:rPr>
        <w:t>XII. SOCIALNA KLAVZULA IN RAZVEZNI POGOJ</w:t>
      </w:r>
    </w:p>
    <w:p w:rsidR="00036ECE" w:rsidRDefault="00F36EC2">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036ECE">
        <w:tc>
          <w:tcPr>
            <w:tcW w:w="0" w:type="auto"/>
            <w:tcMar>
              <w:top w:w="0" w:type="auto"/>
              <w:bottom w:w="0" w:type="auto"/>
            </w:tcMar>
          </w:tcPr>
          <w:p w:rsidR="00036ECE" w:rsidRDefault="00F36EC2">
            <w:pPr>
              <w:spacing w:before="225" w:after="225"/>
              <w:jc w:val="both"/>
            </w:pPr>
            <w:r>
              <w:rPr>
                <w:rFonts w:ascii="Arial" w:hAnsi="Arial" w:cs="Arial"/>
                <w:color w:val="000000"/>
                <w:sz w:val="18"/>
                <w:szCs w:val="18"/>
              </w:rPr>
              <w:t>Pogodba preneha veljati, če je naročnik seznanjen, da je sodišče s pravnomočno odloč</w:t>
            </w:r>
            <w:r>
              <w:rPr>
                <w:rFonts w:ascii="Arial" w:hAnsi="Arial" w:cs="Arial"/>
                <w:color w:val="000000"/>
                <w:sz w:val="18"/>
                <w:szCs w:val="18"/>
              </w:rPr>
              <w:t>itvijo ugotovilo kršitev obveznosti iz drugega odstavka 3. člena ZJN-3 s strani izvajalca pogodbe o izvedbi javnega naročila ali njegovega podizvajalca ali če je naročnik seznanjen, da je pristojni državni organ pri izvajalcu pogodbe ali njegovem podizvaja</w:t>
            </w:r>
            <w:r>
              <w:rPr>
                <w:rFonts w:ascii="Arial" w:hAnsi="Arial" w:cs="Arial"/>
                <w:color w:val="000000"/>
                <w:sz w:val="18"/>
                <w:szCs w:val="18"/>
              </w:rPr>
              <w:t>lcu v času izvajanja pogodbe ugotovil najmanj dve kršitvi v zvezi s plačilom za delo, delovnim časom, počitki, opravljanjem dela na podlagi pogodb civilnega prava kljub obstoju elementov delovnega razmerja ali v zvezi z zaposlovanjem na črno in za kateri m</w:t>
            </w:r>
            <w:r>
              <w:rPr>
                <w:rFonts w:ascii="Arial" w:hAnsi="Arial" w:cs="Arial"/>
                <w:color w:val="000000"/>
                <w:sz w:val="18"/>
                <w:szCs w:val="18"/>
              </w:rPr>
              <w:t>u je bila s pravnomočno odločitvijo ali več pravnomočnimi odločitvami izrečena globa za prekršek.</w:t>
            </w:r>
          </w:p>
          <w:p w:rsidR="00036ECE" w:rsidRDefault="00F36EC2">
            <w:pPr>
              <w:spacing w:before="225" w:after="225"/>
              <w:jc w:val="both"/>
            </w:pPr>
            <w:r>
              <w:rPr>
                <w:rFonts w:ascii="Arial" w:hAnsi="Arial" w:cs="Arial"/>
                <w:color w:val="000000"/>
                <w:sz w:val="18"/>
                <w:szCs w:val="18"/>
              </w:rPr>
              <w:t xml:space="preserve">V primeru seznanitve naročnika s kršitvijo mora ta o tem obvestiti izvajalca v desetih dneh. Izvajalec lahko v roku, ki ga določi naročnik, ki pa ne sme biti </w:t>
            </w:r>
            <w:r>
              <w:rPr>
                <w:rFonts w:ascii="Arial" w:hAnsi="Arial" w:cs="Arial"/>
                <w:color w:val="000000"/>
                <w:sz w:val="18"/>
                <w:szCs w:val="18"/>
              </w:rPr>
              <w:t xml:space="preserve">daljši kot 15 dni, predloži dokaze, da je sprejel zadostne ukrepe, s katerimi lahko dokaže svojo zanesljivost kljub obstoju kršitev. Če obstaja kršitev pri podizvajalcu, lahko izvajalec </w:t>
            </w:r>
            <w:r>
              <w:rPr>
                <w:rFonts w:ascii="Arial" w:hAnsi="Arial" w:cs="Arial"/>
                <w:color w:val="000000"/>
                <w:sz w:val="18"/>
                <w:szCs w:val="18"/>
              </w:rPr>
              <w:lastRenderedPageBreak/>
              <w:t>v istem roku predloži dokaze, da je podizvajalec sprejel zadostne ukre</w:t>
            </w:r>
            <w:r>
              <w:rPr>
                <w:rFonts w:ascii="Arial" w:hAnsi="Arial" w:cs="Arial"/>
                <w:color w:val="000000"/>
                <w:sz w:val="18"/>
                <w:szCs w:val="18"/>
              </w:rPr>
              <w:t>pe, s katerimi lahko dokaže svojo zanesljivost kljub obstoju kršitev. Če izvajalec ni predložil dokazov za podizvajalca ali če jih je, pa naročnik oceni, da ti ukrepi ne zadoščajo, lahko izvajalec zamenja podizvajalca v roku, ki ga določi naročnik in ne sm</w:t>
            </w:r>
            <w:r>
              <w:rPr>
                <w:rFonts w:ascii="Arial" w:hAnsi="Arial" w:cs="Arial"/>
                <w:color w:val="000000"/>
                <w:sz w:val="18"/>
                <w:szCs w:val="18"/>
              </w:rPr>
              <w:t xml:space="preserve">e biti daljši od 15 dni v skladu s 94. členom ZJN-3, ali sam prevzame del, ki ga je oddal v podizvajanje temu podizvajalcu, če ta zamenjava ali prevzem ne pomeni bistvene spremembe pogodbe. Če izvajalec ni predložil dokazov zase ali za podizvajalca ali če </w:t>
            </w:r>
            <w:r>
              <w:rPr>
                <w:rFonts w:ascii="Arial" w:hAnsi="Arial" w:cs="Arial"/>
                <w:color w:val="000000"/>
                <w:sz w:val="18"/>
                <w:szCs w:val="18"/>
              </w:rPr>
              <w:t>jih je, pa naročnik oceni, da ti ukrepi ne zadoščajo, ali če izvajalec ne prevzame del sam ali predlaga novega podizvajalca ali če naročnik v skladu s 94. členom tega zakona pravočasno predlaganega novega podizvajalca zavrne, se razvezni pogoj uresniči pod</w:t>
            </w:r>
            <w:r>
              <w:rPr>
                <w:rFonts w:ascii="Arial" w:hAnsi="Arial" w:cs="Arial"/>
                <w:color w:val="000000"/>
                <w:sz w:val="18"/>
                <w:szCs w:val="18"/>
              </w:rPr>
              <w:t xml:space="preserve"> pogojem, da je od seznanitve naročnika s kršitvijo in do izteka veljavnosti pogodbe še najmanj šest mesecev. Ne glede na prejšnji stavek se pogodba za izvedbo javnega naročila gradnje ne razveže, če bi razveza pogodbe naročniku povzročila nesorazmerne str</w:t>
            </w:r>
            <w:r>
              <w:rPr>
                <w:rFonts w:ascii="Arial" w:hAnsi="Arial" w:cs="Arial"/>
                <w:color w:val="000000"/>
                <w:sz w:val="18"/>
                <w:szCs w:val="18"/>
              </w:rPr>
              <w:t>oške ali bistvene težave pri nemoteni izvedbi gradnje ali nesorazmerno časovno zamudo in pod pogojem, da naročnik izvajalca najkasneje v 20 dneh od seznanitve s kršitvijo obvesti, da se pogodba ne razveže.</w:t>
            </w:r>
          </w:p>
          <w:p w:rsidR="00036ECE" w:rsidRDefault="00F36EC2">
            <w:pPr>
              <w:spacing w:before="225" w:after="225"/>
              <w:jc w:val="both"/>
            </w:pPr>
            <w:r>
              <w:rPr>
                <w:rFonts w:ascii="Arial" w:hAnsi="Arial" w:cs="Arial"/>
                <w:color w:val="000000"/>
                <w:sz w:val="18"/>
                <w:szCs w:val="18"/>
              </w:rPr>
              <w:t>V primeru izpolnitve razveznega pogoja se šteje, d</w:t>
            </w:r>
            <w:r>
              <w:rPr>
                <w:rFonts w:ascii="Arial" w:hAnsi="Arial" w:cs="Arial"/>
                <w:color w:val="000000"/>
                <w:sz w:val="18"/>
                <w:szCs w:val="18"/>
              </w:rPr>
              <w:t>a je pogodba razvezana z dnem sklenitve nove pogodbe o izvedbi javnega naročila, naročnik pa mora nov postopek oddaje javnega naročila začeti nemudoma, vendar najkasneje v 60 dneh od seznanitve s kršitvijo. Če naročnik v tem roku ne začne novega postopka j</w:t>
            </w:r>
            <w:r>
              <w:rPr>
                <w:rFonts w:ascii="Arial" w:hAnsi="Arial" w:cs="Arial"/>
                <w:color w:val="000000"/>
                <w:sz w:val="18"/>
                <w:szCs w:val="18"/>
              </w:rPr>
              <w:t>avnega naročila, se šteje, da je pogodba razvezana šestdeseti dan od seznanitve s kršitvijo.</w:t>
            </w:r>
          </w:p>
        </w:tc>
      </w:tr>
    </w:tbl>
    <w:p w:rsidR="00036ECE" w:rsidRDefault="00F36EC2">
      <w:pPr>
        <w:spacing w:before="225" w:after="225" w:line="240" w:lineRule="auto"/>
        <w:jc w:val="both"/>
      </w:pPr>
      <w:r>
        <w:rPr>
          <w:rFonts w:ascii="Arial" w:hAnsi="Arial" w:cs="Arial"/>
          <w:b/>
          <w:bCs/>
          <w:color w:val="000000"/>
          <w:sz w:val="18"/>
          <w:szCs w:val="18"/>
        </w:rPr>
        <w:lastRenderedPageBreak/>
        <w:t>XIII. ZAVAROVANJE DEL, MATERIALA IN OPREME</w:t>
      </w:r>
    </w:p>
    <w:p w:rsidR="00036ECE" w:rsidRDefault="00F36EC2">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036ECE">
        <w:tc>
          <w:tcPr>
            <w:tcW w:w="0" w:type="auto"/>
            <w:tcMar>
              <w:top w:w="0" w:type="auto"/>
              <w:bottom w:w="0" w:type="auto"/>
            </w:tcMar>
          </w:tcPr>
          <w:p w:rsidR="00036ECE" w:rsidRDefault="00F36EC2">
            <w:pPr>
              <w:spacing w:before="225" w:after="225"/>
              <w:jc w:val="both"/>
            </w:pPr>
            <w:r>
              <w:rPr>
                <w:rFonts w:ascii="Arial" w:hAnsi="Arial" w:cs="Arial"/>
                <w:color w:val="000000"/>
                <w:sz w:val="18"/>
                <w:szCs w:val="18"/>
              </w:rPr>
              <w:t>Izvajalec je dolžan na svoje stroške zavarovati vsa dela, material in opremo do njihove polne vrednosti, do iz</w:t>
            </w:r>
            <w:r>
              <w:rPr>
                <w:rFonts w:ascii="Arial" w:hAnsi="Arial" w:cs="Arial"/>
                <w:color w:val="000000"/>
                <w:sz w:val="18"/>
                <w:szCs w:val="18"/>
              </w:rPr>
              <w:t>ročitve objekta naročniku, proti vsem rizikom in zavarovati vse vrste svoje odgovornosti za primere, ki bi nastali iz predmeta te pogodbe.</w:t>
            </w:r>
          </w:p>
          <w:p w:rsidR="00036ECE" w:rsidRDefault="00F36EC2">
            <w:pPr>
              <w:spacing w:before="225" w:after="225"/>
              <w:jc w:val="both"/>
            </w:pPr>
            <w:r>
              <w:rPr>
                <w:rFonts w:ascii="Arial" w:hAnsi="Arial" w:cs="Arial"/>
                <w:color w:val="000000"/>
                <w:sz w:val="18"/>
                <w:szCs w:val="18"/>
              </w:rPr>
              <w:t>Izvajalec je dolžan zavarovati svojo dejavnost tudi v skladu z zakonodajo s področja graditve ter zavarovati eventual</w:t>
            </w:r>
            <w:r>
              <w:rPr>
                <w:rFonts w:ascii="Arial" w:hAnsi="Arial" w:cs="Arial"/>
                <w:color w:val="000000"/>
                <w:sz w:val="18"/>
                <w:szCs w:val="18"/>
              </w:rPr>
              <w:t>no škodo na objektu in izvedenih delih.</w:t>
            </w:r>
          </w:p>
          <w:p w:rsidR="00036ECE" w:rsidRDefault="00F36EC2">
            <w:pPr>
              <w:spacing w:before="225" w:after="225"/>
              <w:jc w:val="both"/>
            </w:pPr>
            <w:r>
              <w:rPr>
                <w:rFonts w:ascii="Arial" w:hAnsi="Arial" w:cs="Arial"/>
                <w:color w:val="000000"/>
                <w:sz w:val="18"/>
                <w:szCs w:val="18"/>
              </w:rPr>
              <w:t xml:space="preserve">Naročnik je na podlagi zgoraj navedenega prost vsakršne odgovornosti do izročitve objekta. Morebitne odškodninske zahtevke pa bo naročnik posredoval v nadaljnje reševanje zavarovalnici, ki je razvidna iz zavarovalne </w:t>
            </w:r>
            <w:r>
              <w:rPr>
                <w:rFonts w:ascii="Arial" w:hAnsi="Arial" w:cs="Arial"/>
                <w:color w:val="000000"/>
                <w:sz w:val="18"/>
                <w:szCs w:val="18"/>
              </w:rPr>
              <w:t>police iz prejšnjega odstavka tega člena.</w:t>
            </w:r>
          </w:p>
          <w:p w:rsidR="00036ECE" w:rsidRDefault="00F36EC2">
            <w:pPr>
              <w:spacing w:before="225" w:after="225"/>
              <w:jc w:val="both"/>
            </w:pPr>
            <w:r>
              <w:rPr>
                <w:rFonts w:ascii="Arial" w:hAnsi="Arial" w:cs="Arial"/>
                <w:color w:val="000000"/>
                <w:sz w:val="18"/>
                <w:szCs w:val="18"/>
              </w:rPr>
              <w:t>Območje gradnje izvajalec opremi v skladu s predpisi s področja gradnje in varstva in zdravja pri delu.</w:t>
            </w:r>
          </w:p>
          <w:p w:rsidR="00036ECE" w:rsidRDefault="00F36EC2">
            <w:pPr>
              <w:spacing w:before="225" w:after="225"/>
              <w:jc w:val="both"/>
            </w:pPr>
            <w:r>
              <w:rPr>
                <w:rFonts w:ascii="Arial" w:hAnsi="Arial" w:cs="Arial"/>
                <w:color w:val="000000"/>
                <w:sz w:val="18"/>
                <w:szCs w:val="18"/>
              </w:rPr>
              <w:t>Izvajalec ne odgovarja za škodo, ki jo povzročijo na gradbišču drugi izvajalci, ki so v neposrednem pogodbenem</w:t>
            </w:r>
            <w:r>
              <w:rPr>
                <w:rFonts w:ascii="Arial" w:hAnsi="Arial" w:cs="Arial"/>
                <w:color w:val="000000"/>
                <w:sz w:val="18"/>
                <w:szCs w:val="18"/>
              </w:rPr>
              <w:t xml:space="preserve"> odnosu z naročnikom.</w:t>
            </w:r>
          </w:p>
          <w:p w:rsidR="00036ECE" w:rsidRDefault="00F36EC2">
            <w:pPr>
              <w:spacing w:before="225" w:after="225"/>
              <w:jc w:val="both"/>
            </w:pPr>
            <w:r>
              <w:rPr>
                <w:rFonts w:ascii="Arial" w:hAnsi="Arial" w:cs="Arial"/>
                <w:color w:val="000000"/>
                <w:sz w:val="18"/>
                <w:szCs w:val="18"/>
              </w:rPr>
              <w:t>Izvajalec se odpoveduje zahtevkom iz naslova organizacije gradbišča in metodologije dela pri sočasni izvedbi z drugimi izvajalci, ki izvajajo dela morebiti za naročnika ali drugega investitorja znotraj območja investicije.</w:t>
            </w:r>
          </w:p>
        </w:tc>
      </w:tr>
    </w:tbl>
    <w:p w:rsidR="00036ECE" w:rsidRDefault="00F36EC2">
      <w:pPr>
        <w:spacing w:before="225" w:after="225" w:line="240" w:lineRule="auto"/>
        <w:jc w:val="both"/>
      </w:pPr>
      <w:r>
        <w:rPr>
          <w:rFonts w:ascii="Arial" w:hAnsi="Arial" w:cs="Arial"/>
          <w:b/>
          <w:bCs/>
          <w:color w:val="000000"/>
          <w:sz w:val="18"/>
          <w:szCs w:val="18"/>
        </w:rPr>
        <w:t>XIV. PROTI</w:t>
      </w:r>
      <w:r>
        <w:rPr>
          <w:rFonts w:ascii="Arial" w:hAnsi="Arial" w:cs="Arial"/>
          <w:b/>
          <w:bCs/>
          <w:color w:val="000000"/>
          <w:sz w:val="18"/>
          <w:szCs w:val="18"/>
        </w:rPr>
        <w:t>KORUPCIJSKA DOLOČBA</w:t>
      </w:r>
    </w:p>
    <w:p w:rsidR="00036ECE" w:rsidRDefault="00F36EC2">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036ECE">
        <w:tc>
          <w:tcPr>
            <w:tcW w:w="0" w:type="auto"/>
            <w:tcMar>
              <w:top w:w="0" w:type="auto"/>
              <w:bottom w:w="0" w:type="auto"/>
            </w:tcMar>
          </w:tcPr>
          <w:p w:rsidR="00036ECE" w:rsidRDefault="00F36EC2">
            <w:pPr>
              <w:spacing w:before="225" w:after="225"/>
              <w:jc w:val="both"/>
            </w:pPr>
            <w:r>
              <w:rPr>
                <w:rFonts w:ascii="Arial" w:hAnsi="Arial" w:cs="Arial"/>
                <w:color w:val="000000"/>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w:t>
            </w:r>
            <w:r>
              <w:rPr>
                <w:rFonts w:ascii="Arial" w:hAnsi="Arial" w:cs="Arial"/>
                <w:color w:val="000000"/>
                <w:sz w:val="18"/>
                <w:szCs w:val="18"/>
              </w:rPr>
              <w:t>je iz javnega sektorja obljubil, ponudil ali dal kakšno nedovoljeno korist za pridobitev tega posla ali za sklenitev tega posla pod ugodnejšimi pogoji ali za opustitev dolžnega nadzora nad izvajanjem pogodbenih obveznosti ali za drugo ravnanje ali opustite</w:t>
            </w:r>
            <w:r>
              <w:rPr>
                <w:rFonts w:ascii="Arial" w:hAnsi="Arial" w:cs="Arial"/>
                <w:color w:val="000000"/>
                <w:sz w:val="18"/>
                <w:szCs w:val="18"/>
              </w:rPr>
              <w:t>v, s katerim je organu ali organizaciji iz javnega sektorja povzročena škoda ali je omogočena pridobitev nedovoljene koristi predstavniku organa, posredniku organa ali organizacije iz javnega sektorja, drugi pogodbeni stranki ali njenemu predstavniku, zast</w:t>
            </w:r>
            <w:r>
              <w:rPr>
                <w:rFonts w:ascii="Arial" w:hAnsi="Arial" w:cs="Arial"/>
                <w:color w:val="000000"/>
                <w:sz w:val="18"/>
                <w:szCs w:val="18"/>
              </w:rPr>
              <w:t>opniku, posredniku, je ta pogodba nična.</w:t>
            </w:r>
          </w:p>
          <w:p w:rsidR="00036ECE" w:rsidRDefault="00F36EC2">
            <w:pPr>
              <w:spacing w:before="225" w:after="225"/>
              <w:jc w:val="both"/>
            </w:pPr>
            <w:r>
              <w:rPr>
                <w:rFonts w:ascii="Arial" w:hAnsi="Arial" w:cs="Arial"/>
                <w:color w:val="000000"/>
                <w:sz w:val="18"/>
                <w:szCs w:val="18"/>
              </w:rPr>
              <w:t xml:space="preserve">Naročnik bo v primeru ugotovitve o domnevnem obstoju dejanskega stanja iz prvega odstavka tega člena ali obvestila Komisije za preprečevanje korupcije ali drugih organov, glede njegovega domnevnega nastanka, pričel </w:t>
            </w:r>
            <w:r>
              <w:rPr>
                <w:rFonts w:ascii="Arial" w:hAnsi="Arial" w:cs="Arial"/>
                <w:color w:val="000000"/>
                <w:sz w:val="18"/>
                <w:szCs w:val="18"/>
              </w:rPr>
              <w:t>z ugotavljanjem pogojev ničnosti dodatka iz prejšnjega odstavka tega člena oziroma z drugimi ukrepi v skladu s predpisi Republike Slovenije.</w:t>
            </w:r>
          </w:p>
        </w:tc>
      </w:tr>
    </w:tbl>
    <w:p w:rsidR="00036ECE" w:rsidRDefault="00F36EC2">
      <w:pPr>
        <w:spacing w:before="225" w:after="225" w:line="240" w:lineRule="auto"/>
        <w:jc w:val="both"/>
      </w:pPr>
      <w:r>
        <w:rPr>
          <w:rFonts w:ascii="Arial" w:hAnsi="Arial" w:cs="Arial"/>
          <w:b/>
          <w:bCs/>
          <w:color w:val="000000"/>
          <w:sz w:val="18"/>
          <w:szCs w:val="18"/>
        </w:rPr>
        <w:lastRenderedPageBreak/>
        <w:t>XV. REŠEVANJE SPOROV</w:t>
      </w:r>
    </w:p>
    <w:p w:rsidR="00036ECE" w:rsidRDefault="00F36EC2">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036ECE">
        <w:tc>
          <w:tcPr>
            <w:tcW w:w="0" w:type="auto"/>
            <w:tcMar>
              <w:top w:w="0" w:type="auto"/>
              <w:bottom w:w="0" w:type="auto"/>
            </w:tcMar>
          </w:tcPr>
          <w:p w:rsidR="00036ECE" w:rsidRDefault="00F36EC2">
            <w:pPr>
              <w:spacing w:before="225" w:after="225"/>
              <w:jc w:val="both"/>
            </w:pPr>
            <w:r>
              <w:rPr>
                <w:rFonts w:ascii="Arial" w:hAnsi="Arial" w:cs="Arial"/>
                <w:color w:val="000000"/>
                <w:sz w:val="18"/>
                <w:szCs w:val="18"/>
              </w:rPr>
              <w:t>Morebitne spore v zvezi z izvajanjem te pogodbe bosta pogodbeni stranki skušali reši</w:t>
            </w:r>
            <w:r>
              <w:rPr>
                <w:rFonts w:ascii="Arial" w:hAnsi="Arial" w:cs="Arial"/>
                <w:color w:val="000000"/>
                <w:sz w:val="18"/>
                <w:szCs w:val="18"/>
              </w:rPr>
              <w:t>ti sporazumno v skladu s pogodbo. Če spornega vprašanja ne bo možno rešiti sporazumno, lahko vsaka pogodbena stranka sproži spor pri stvarno pristojnem sodišču po sedežu naročnika.</w:t>
            </w:r>
          </w:p>
        </w:tc>
      </w:tr>
    </w:tbl>
    <w:p w:rsidR="00036ECE" w:rsidRDefault="00F36EC2">
      <w:pPr>
        <w:spacing w:before="225" w:after="225" w:line="240" w:lineRule="auto"/>
        <w:jc w:val="both"/>
      </w:pPr>
      <w:r>
        <w:rPr>
          <w:rFonts w:ascii="Arial" w:hAnsi="Arial" w:cs="Arial"/>
          <w:b/>
          <w:bCs/>
          <w:color w:val="000000"/>
          <w:sz w:val="18"/>
          <w:szCs w:val="18"/>
        </w:rPr>
        <w:t>XVI. KONČNE DOLOČBE</w:t>
      </w:r>
    </w:p>
    <w:p w:rsidR="00036ECE" w:rsidRDefault="00F36EC2">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036ECE">
        <w:tc>
          <w:tcPr>
            <w:tcW w:w="0" w:type="auto"/>
            <w:tcMar>
              <w:top w:w="0" w:type="auto"/>
              <w:bottom w:w="0" w:type="auto"/>
            </w:tcMar>
          </w:tcPr>
          <w:p w:rsidR="00036ECE" w:rsidRDefault="00F36EC2">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rsidR="00036ECE" w:rsidRDefault="00F36EC2">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181"/>
      </w:tblGrid>
      <w:tr w:rsidR="00036ECE">
        <w:tc>
          <w:tcPr>
            <w:tcW w:w="0" w:type="auto"/>
            <w:tcMar>
              <w:top w:w="0" w:type="auto"/>
              <w:bottom w:w="0" w:type="auto"/>
            </w:tcMar>
          </w:tcPr>
          <w:p w:rsidR="00036ECE" w:rsidRDefault="00F36EC2">
            <w:pPr>
              <w:spacing w:before="225" w:after="225"/>
              <w:jc w:val="both"/>
            </w:pPr>
            <w:r>
              <w:rPr>
                <w:rFonts w:ascii="Arial" w:hAnsi="Arial" w:cs="Arial"/>
                <w:color w:val="000000"/>
                <w:sz w:val="18"/>
                <w:szCs w:val="18"/>
              </w:rPr>
              <w:t>Pogo</w:t>
            </w:r>
            <w:r>
              <w:rPr>
                <w:rFonts w:ascii="Arial" w:hAnsi="Arial" w:cs="Arial"/>
                <w:color w:val="000000"/>
                <w:sz w:val="18"/>
                <w:szCs w:val="18"/>
              </w:rPr>
              <w:t>dba se lahko spremeni ali dopolni s pisnim dodatkom, ki ga sprejmeta in podpišeta obe stranki.</w:t>
            </w:r>
          </w:p>
        </w:tc>
      </w:tr>
    </w:tbl>
    <w:p w:rsidR="00036ECE" w:rsidRDefault="00F36EC2">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036ECE">
        <w:tc>
          <w:tcPr>
            <w:tcW w:w="0" w:type="auto"/>
            <w:tcMar>
              <w:top w:w="0" w:type="auto"/>
              <w:bottom w:w="0" w:type="auto"/>
            </w:tcMar>
          </w:tcPr>
          <w:p w:rsidR="00036ECE" w:rsidRDefault="00F36EC2">
            <w:pPr>
              <w:spacing w:before="225" w:after="225"/>
              <w:jc w:val="both"/>
            </w:pPr>
            <w:r>
              <w:rPr>
                <w:rFonts w:ascii="Arial" w:hAnsi="Arial" w:cs="Arial"/>
                <w:color w:val="000000"/>
                <w:sz w:val="18"/>
                <w:szCs w:val="18"/>
              </w:rPr>
              <w:t>Za razmerja, ki jih predmetna pogodba ne ureja, veljajo določbe zakona, ki ureja obligacijska razmerja in gradbenih uzanc. Posebne gradbene uzance velj</w:t>
            </w:r>
            <w:r>
              <w:rPr>
                <w:rFonts w:ascii="Arial" w:hAnsi="Arial" w:cs="Arial"/>
                <w:color w:val="000000"/>
                <w:sz w:val="18"/>
                <w:szCs w:val="18"/>
              </w:rPr>
              <w:t>ajo, če niso v nasprotju z določili te pogodbe.</w:t>
            </w:r>
          </w:p>
          <w:p w:rsidR="00036ECE" w:rsidRDefault="00F36EC2">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želela doseči neveljavna do</w:t>
            </w:r>
            <w:r>
              <w:rPr>
                <w:rFonts w:ascii="Arial" w:hAnsi="Arial" w:cs="Arial"/>
                <w:color w:val="000000"/>
                <w:sz w:val="18"/>
                <w:szCs w:val="18"/>
              </w:rPr>
              <w:t>ločba.</w:t>
            </w:r>
          </w:p>
        </w:tc>
      </w:tr>
    </w:tbl>
    <w:p w:rsidR="00036ECE" w:rsidRDefault="00F36EC2">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036ECE">
        <w:tc>
          <w:tcPr>
            <w:tcW w:w="0" w:type="auto"/>
            <w:tcMar>
              <w:top w:w="0" w:type="auto"/>
              <w:bottom w:w="0" w:type="auto"/>
            </w:tcMar>
          </w:tcPr>
          <w:p w:rsidR="00036ECE" w:rsidRDefault="00F36EC2">
            <w:pPr>
              <w:spacing w:before="225" w:after="225"/>
              <w:jc w:val="both"/>
            </w:pPr>
            <w:r>
              <w:rPr>
                <w:rFonts w:ascii="Arial" w:hAnsi="Arial" w:cs="Arial"/>
                <w:color w:val="000000"/>
                <w:sz w:val="18"/>
                <w:szCs w:val="18"/>
              </w:rPr>
              <w:t>Izvajalec ne more prenesti nobene svoje pogodbene obveznosti na tretjo osebo, razen če za to ne dobi pisnega soglasja naročnika.</w:t>
            </w:r>
          </w:p>
        </w:tc>
      </w:tr>
    </w:tbl>
    <w:p w:rsidR="00036ECE" w:rsidRDefault="00F36EC2">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036ECE">
        <w:tc>
          <w:tcPr>
            <w:tcW w:w="0" w:type="auto"/>
            <w:tcMar>
              <w:top w:w="0" w:type="auto"/>
              <w:bottom w:w="0" w:type="auto"/>
            </w:tcMar>
          </w:tcPr>
          <w:p w:rsidR="00036ECE" w:rsidRDefault="00F36EC2">
            <w:pPr>
              <w:spacing w:before="225" w:after="225"/>
              <w:jc w:val="both"/>
            </w:pPr>
            <w:r>
              <w:rPr>
                <w:rFonts w:ascii="Arial" w:hAnsi="Arial" w:cs="Arial"/>
                <w:color w:val="000000"/>
                <w:sz w:val="18"/>
                <w:szCs w:val="18"/>
              </w:rPr>
              <w:t>Pogodba je sklenjena in prične veljati z dnem, ko jo podpišejo vse pogodbene stranke, pod odložnim pogojem po predlož</w:t>
            </w:r>
            <w:r>
              <w:rPr>
                <w:rFonts w:ascii="Arial" w:hAnsi="Arial" w:cs="Arial"/>
                <w:color w:val="000000"/>
                <w:sz w:val="18"/>
                <w:szCs w:val="18"/>
              </w:rPr>
              <w:t>itvi zavarovanja za dobro izvedbo.</w:t>
            </w:r>
          </w:p>
        </w:tc>
      </w:tr>
    </w:tbl>
    <w:p w:rsidR="00036ECE" w:rsidRDefault="00F36EC2">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036ECE">
        <w:tc>
          <w:tcPr>
            <w:tcW w:w="0" w:type="auto"/>
            <w:tcMar>
              <w:top w:w="0" w:type="auto"/>
              <w:bottom w:w="0" w:type="auto"/>
            </w:tcMar>
          </w:tcPr>
          <w:p w:rsidR="00036ECE" w:rsidRDefault="00F36EC2">
            <w:pPr>
              <w:spacing w:before="225" w:after="225"/>
              <w:jc w:val="both"/>
            </w:pPr>
            <w:r>
              <w:rPr>
                <w:rFonts w:ascii="Arial" w:hAnsi="Arial" w:cs="Arial"/>
                <w:color w:val="000000"/>
                <w:sz w:val="18"/>
                <w:szCs w:val="18"/>
              </w:rPr>
              <w:t>Ta pogodba je napisana v 3-ih (treh) enakih izvodih, od katerih prejme vsaka pogodbena stranka po en podpisan izvod.</w:t>
            </w:r>
          </w:p>
        </w:tc>
      </w:tr>
    </w:tbl>
    <w:p w:rsidR="00036ECE" w:rsidRDefault="00F36EC2">
      <w:pPr>
        <w:spacing w:before="975" w:after="225" w:line="240" w:lineRule="auto"/>
        <w:jc w:val="both"/>
      </w:pPr>
      <w:r>
        <w:rPr>
          <w:rFonts w:ascii="Arial" w:hAnsi="Arial" w:cs="Arial"/>
          <w:color w:val="000000"/>
          <w:sz w:val="18"/>
          <w:szCs w:val="18"/>
        </w:rPr>
        <w:t>V/na ________________, dne ________________</w:t>
      </w:r>
    </w:p>
    <w:sectPr w:rsidR="00036ECE"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B2936" w:rsidRDefault="006B2936" w:rsidP="006975C6">
      <w:pPr>
        <w:spacing w:after="0" w:line="240" w:lineRule="auto"/>
      </w:pPr>
      <w:r>
        <w:separator/>
      </w:r>
    </w:p>
  </w:endnote>
  <w:endnote w:type="continuationSeparator" w:id="0">
    <w:p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B2936" w:rsidRDefault="006B2936" w:rsidP="00D43D4E">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B2936" w:rsidRDefault="006B2936" w:rsidP="00D43D4E">
    <w:pPr>
      <w:pStyle w:val="Noga"/>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B2936" w:rsidRDefault="006B2936" w:rsidP="00D43D4E">
    <w:pPr>
      <w:pStyle w:val="Noga"/>
      <w:tabs>
        <w:tab w:val="left" w:pos="3301"/>
      </w:tabs>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B2936" w:rsidRDefault="006B2936" w:rsidP="00D43D4E">
    <w:pPr>
      <w:pStyle w:val="Noga"/>
      <w:tabs>
        <w:tab w:val="left" w:pos="3301"/>
      </w:tabs>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A5911" w:rsidRPr="00280F67" w:rsidRDefault="00F36EC2" w:rsidP="008301AC">
    <w:pPr>
      <w:pStyle w:val="Noga"/>
      <w:shd w:val="clear" w:color="auto" w:fill="FFFFFF" w:themeFill="background1"/>
      <w:ind w:left="7513"/>
      <w:jc w:val="center"/>
      <w:rPr>
        <w:rFonts w:ascii="Arial" w:hAnsi="Arial" w:cs="Arial"/>
        <w:sz w:val="16"/>
        <w:szCs w:val="16"/>
      </w:rPr>
    </w:pPr>
    <w:sdt>
      <w:sdtPr>
        <w:rPr>
          <w:rFonts w:ascii="Arial" w:hAnsi="Arial" w:cs="Arial"/>
          <w:sz w:val="16"/>
          <w:szCs w:val="16"/>
        </w:rPr>
        <w:id w:val="-699631248"/>
        <w:docPartObj>
          <w:docPartGallery w:val="Page Numbers (Bottom of Page)"/>
          <w:docPartUnique/>
        </w:docPartObj>
      </w:sdtPr>
      <w:sdtEndPr>
        <w:rPr>
          <w:noProof/>
        </w:rPr>
      </w:sdtEndPr>
      <w:sdtContent>
        <w:r w:rsidRPr="00280F67">
          <w:rPr>
            <w:rFonts w:ascii="Arial" w:hAnsi="Arial" w:cs="Arial"/>
            <w:sz w:val="16"/>
            <w:szCs w:val="16"/>
          </w:rPr>
          <w:fldChar w:fldCharType="begin"/>
        </w:r>
        <w:r w:rsidRPr="00280F67">
          <w:rPr>
            <w:rFonts w:ascii="Arial" w:hAnsi="Arial" w:cs="Arial"/>
            <w:sz w:val="16"/>
            <w:szCs w:val="16"/>
          </w:rPr>
          <w:instrText xml:space="preserve"> PAGE   \* MERGEFORMAT </w:instrText>
        </w:r>
        <w:r w:rsidRPr="00280F67">
          <w:rPr>
            <w:rFonts w:ascii="Arial" w:hAnsi="Arial" w:cs="Arial"/>
            <w:sz w:val="16"/>
            <w:szCs w:val="16"/>
          </w:rPr>
          <w:fldChar w:fldCharType="separate"/>
        </w:r>
        <w:r w:rsidRPr="00280F67">
          <w:rPr>
            <w:rFonts w:ascii="Arial" w:hAnsi="Arial" w:cs="Arial"/>
            <w:noProof/>
            <w:sz w:val="16"/>
            <w:szCs w:val="16"/>
          </w:rPr>
          <w:t>1</w:t>
        </w:r>
        <w:r w:rsidRPr="00280F67">
          <w:rPr>
            <w:rFonts w:ascii="Arial" w:hAnsi="Arial" w:cs="Arial"/>
            <w:noProof/>
            <w:sz w:val="16"/>
            <w:szCs w:val="16"/>
          </w:rPr>
          <w:fldChar w:fldCharType="end"/>
        </w:r>
      </w:sdtContent>
    </w:sdt>
  </w:p>
  <w:p w:rsidR="00BA5911" w:rsidRDefault="00F36EC2"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B2936" w:rsidRDefault="006B2936" w:rsidP="006975C6">
      <w:pPr>
        <w:spacing w:after="0" w:line="240" w:lineRule="auto"/>
      </w:pPr>
      <w:r>
        <w:separator/>
      </w:r>
    </w:p>
  </w:footnote>
  <w:footnote w:type="continuationSeparator" w:id="0">
    <w:p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33"/>
      <w:gridCol w:w="3323"/>
      <w:gridCol w:w="4114"/>
    </w:tblGrid>
    <w:tr w:rsidR="00B05771" w:rsidRPr="006F1DA5" w:rsidTr="007C4767">
      <w:trPr>
        <w:trHeight w:val="1268"/>
      </w:trPr>
      <w:tc>
        <w:tcPr>
          <w:tcW w:w="1668" w:type="dxa"/>
        </w:tcPr>
        <w:p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ČRNOMELJ</w:t>
          </w:r>
        </w:p>
        <w:p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Trg svobode 3</w:t>
          </w:r>
        </w:p>
        <w:p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8340 ČRNOMELJ</w:t>
          </w:r>
        </w:p>
        <w:p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http://www.crnomelj.si</w:t>
          </w:r>
        </w:p>
        <w:p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obcina@crnomelj.si</w:t>
          </w:r>
        </w:p>
      </w:tc>
      <w:tc>
        <w:tcPr>
          <w:tcW w:w="4209" w:type="dxa"/>
        </w:tcPr>
        <w:p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588"/>
      <w:gridCol w:w="3273"/>
      <w:gridCol w:w="4209"/>
    </w:tblGrid>
    <w:tr w:rsidR="00BA5911" w:rsidRPr="006F1DA5" w:rsidTr="00B169F3">
      <w:trPr>
        <w:trHeight w:val="1268"/>
      </w:trPr>
      <w:tc>
        <w:tcPr>
          <w:tcW w:w="1668" w:type="dxa"/>
        </w:tcPr>
        <w:p w:rsidR="00BA5911" w:rsidRPr="006F1DA5" w:rsidRDefault="00F36EC2"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671596025"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BA5911" w:rsidRPr="006F1DA5" w:rsidRDefault="00F36EC2"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ČRNOMELJ</w:t>
          </w:r>
        </w:p>
        <w:p w:rsidR="00BA5911" w:rsidRPr="006F1DA5" w:rsidRDefault="00F36EC2"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Trg svobode 3</w:t>
          </w:r>
        </w:p>
        <w:p w:rsidR="00BA5911" w:rsidRPr="006F1DA5" w:rsidRDefault="00F36EC2"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8340 ČRNOMELJ</w:t>
          </w:r>
        </w:p>
        <w:p w:rsidR="00BA5911" w:rsidRPr="006F1DA5" w:rsidRDefault="00F36EC2"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http://www.crnomelj.si</w:t>
          </w:r>
        </w:p>
        <w:p w:rsidR="00BA5911" w:rsidRPr="006F1DA5" w:rsidRDefault="00F36EC2" w:rsidP="00FB3258">
          <w:pPr>
            <w:pStyle w:val="Glava"/>
            <w:rPr>
              <w:rFonts w:ascii="Arial" w:hAnsi="Arial" w:cs="Arial"/>
              <w:b/>
              <w:color w:val="000000" w:themeColor="text1"/>
            </w:rPr>
          </w:pPr>
          <w:r w:rsidRPr="006F1DA5">
            <w:rPr>
              <w:rFonts w:ascii="Arial" w:hAnsi="Arial" w:cs="Arial"/>
              <w:color w:val="000000" w:themeColor="text1"/>
              <w:sz w:val="16"/>
              <w:szCs w:val="16"/>
            </w:rPr>
            <w:t>Email: obcina@crnomelj.si</w:t>
          </w:r>
        </w:p>
      </w:tc>
      <w:tc>
        <w:tcPr>
          <w:tcW w:w="4209" w:type="dxa"/>
        </w:tcPr>
        <w:p w:rsidR="00BA5911" w:rsidRPr="006F1DA5" w:rsidRDefault="00F36EC2"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BA5911" w:rsidRPr="006F1DA5" w:rsidRDefault="00F36EC2"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B7778"/>
    <w:multiLevelType w:val="hybridMultilevel"/>
    <w:tmpl w:val="F4B0BBC8"/>
    <w:lvl w:ilvl="0" w:tplc="5E880E32">
      <w:start w:val="1"/>
      <w:numFmt w:val="bullet"/>
      <w:lvlText w:val=""/>
      <w:lvlJc w:val="left"/>
      <w:pPr>
        <w:ind w:left="720" w:hanging="360"/>
      </w:pPr>
      <w:rPr>
        <w:rFonts w:ascii="Symbol" w:hAnsi="Symbol" w:cs="Symbol" w:hint="default"/>
        <w:sz w:val="18"/>
        <w:szCs w:val="18"/>
      </w:rPr>
    </w:lvl>
    <w:lvl w:ilvl="1" w:tplc="F608210C">
      <w:start w:val="1"/>
      <w:numFmt w:val="bullet"/>
      <w:lvlText w:val="o"/>
      <w:lvlJc w:val="left"/>
      <w:pPr>
        <w:ind w:left="1440" w:hanging="360"/>
      </w:pPr>
      <w:rPr>
        <w:rFonts w:ascii="Courier New" w:hAnsi="Courier New" w:cs="Courier New" w:hint="default"/>
      </w:rPr>
    </w:lvl>
    <w:lvl w:ilvl="2" w:tplc="175EC268">
      <w:start w:val="1"/>
      <w:numFmt w:val="bullet"/>
      <w:lvlText w:val=""/>
      <w:lvlJc w:val="left"/>
      <w:pPr>
        <w:ind w:left="2160" w:hanging="360"/>
      </w:pPr>
      <w:rPr>
        <w:rFonts w:ascii="Wingdings" w:hAnsi="Wingdings" w:cs="Wingdings" w:hint="default"/>
      </w:rPr>
    </w:lvl>
    <w:lvl w:ilvl="3" w:tplc="8F3C9C1E">
      <w:start w:val="1"/>
      <w:numFmt w:val="bullet"/>
      <w:lvlText w:val=""/>
      <w:lvlJc w:val="left"/>
      <w:pPr>
        <w:ind w:left="2880" w:hanging="360"/>
      </w:pPr>
      <w:rPr>
        <w:rFonts w:ascii="Symbol" w:hAnsi="Symbol" w:cs="Symbol" w:hint="default"/>
      </w:rPr>
    </w:lvl>
    <w:lvl w:ilvl="4" w:tplc="A2A8976E">
      <w:start w:val="1"/>
      <w:numFmt w:val="bullet"/>
      <w:lvlText w:val="o"/>
      <w:lvlJc w:val="left"/>
      <w:pPr>
        <w:ind w:left="3600" w:hanging="360"/>
      </w:pPr>
      <w:rPr>
        <w:rFonts w:ascii="Courier New" w:hAnsi="Courier New" w:cs="Courier New" w:hint="default"/>
      </w:rPr>
    </w:lvl>
    <w:lvl w:ilvl="5" w:tplc="F214B202">
      <w:start w:val="1"/>
      <w:numFmt w:val="bullet"/>
      <w:lvlText w:val=""/>
      <w:lvlJc w:val="left"/>
      <w:pPr>
        <w:ind w:left="4320" w:hanging="360"/>
      </w:pPr>
      <w:rPr>
        <w:rFonts w:ascii="Wingdings" w:hAnsi="Wingdings" w:cs="Wingdings" w:hint="default"/>
      </w:rPr>
    </w:lvl>
    <w:lvl w:ilvl="6" w:tplc="754A3B5A">
      <w:start w:val="1"/>
      <w:numFmt w:val="bullet"/>
      <w:lvlText w:val=""/>
      <w:lvlJc w:val="left"/>
      <w:pPr>
        <w:ind w:left="5040" w:hanging="360"/>
      </w:pPr>
      <w:rPr>
        <w:rFonts w:ascii="Symbol" w:hAnsi="Symbol" w:cs="Symbol" w:hint="default"/>
      </w:rPr>
    </w:lvl>
    <w:lvl w:ilvl="7" w:tplc="720A574C">
      <w:start w:val="1"/>
      <w:numFmt w:val="bullet"/>
      <w:lvlText w:val="o"/>
      <w:lvlJc w:val="left"/>
      <w:pPr>
        <w:ind w:left="5760" w:hanging="360"/>
      </w:pPr>
      <w:rPr>
        <w:rFonts w:ascii="Courier New" w:hAnsi="Courier New" w:cs="Courier New" w:hint="default"/>
      </w:rPr>
    </w:lvl>
    <w:lvl w:ilvl="8" w:tplc="7AE87CB6">
      <w:start w:val="1"/>
      <w:numFmt w:val="bullet"/>
      <w:lvlText w:val=""/>
      <w:lvlJc w:val="left"/>
      <w:pPr>
        <w:ind w:left="6480" w:hanging="360"/>
      </w:pPr>
      <w:rPr>
        <w:rFonts w:ascii="Wingdings" w:hAnsi="Wingdings" w:cs="Wingdings" w:hint="default"/>
      </w:rPr>
    </w:lvl>
  </w:abstractNum>
  <w:abstractNum w:abstractNumId="1" w15:restartNumberingAfterBreak="0">
    <w:nsid w:val="02BC073B"/>
    <w:multiLevelType w:val="hybridMultilevel"/>
    <w:tmpl w:val="FF5E8226"/>
    <w:lvl w:ilvl="0" w:tplc="7184409C">
      <w:start w:val="1"/>
      <w:numFmt w:val="bullet"/>
      <w:lvlText w:val=""/>
      <w:lvlJc w:val="left"/>
      <w:pPr>
        <w:ind w:left="720" w:hanging="360"/>
      </w:pPr>
      <w:rPr>
        <w:rFonts w:ascii="Symbol" w:hAnsi="Symbol" w:cs="Symbol" w:hint="default"/>
        <w:sz w:val="18"/>
        <w:szCs w:val="18"/>
      </w:rPr>
    </w:lvl>
    <w:lvl w:ilvl="1" w:tplc="24B45980">
      <w:start w:val="1"/>
      <w:numFmt w:val="bullet"/>
      <w:lvlText w:val="o"/>
      <w:lvlJc w:val="left"/>
      <w:pPr>
        <w:ind w:left="1440" w:hanging="360"/>
      </w:pPr>
      <w:rPr>
        <w:rFonts w:ascii="Courier New" w:hAnsi="Courier New" w:cs="Courier New" w:hint="default"/>
      </w:rPr>
    </w:lvl>
    <w:lvl w:ilvl="2" w:tplc="E4E6EBE6">
      <w:start w:val="1"/>
      <w:numFmt w:val="bullet"/>
      <w:lvlText w:val=""/>
      <w:lvlJc w:val="left"/>
      <w:pPr>
        <w:ind w:left="2160" w:hanging="360"/>
      </w:pPr>
      <w:rPr>
        <w:rFonts w:ascii="Wingdings" w:hAnsi="Wingdings" w:cs="Wingdings" w:hint="default"/>
      </w:rPr>
    </w:lvl>
    <w:lvl w:ilvl="3" w:tplc="936C3778">
      <w:start w:val="1"/>
      <w:numFmt w:val="bullet"/>
      <w:lvlText w:val=""/>
      <w:lvlJc w:val="left"/>
      <w:pPr>
        <w:ind w:left="2880" w:hanging="360"/>
      </w:pPr>
      <w:rPr>
        <w:rFonts w:ascii="Symbol" w:hAnsi="Symbol" w:cs="Symbol" w:hint="default"/>
      </w:rPr>
    </w:lvl>
    <w:lvl w:ilvl="4" w:tplc="427AA28A">
      <w:start w:val="1"/>
      <w:numFmt w:val="bullet"/>
      <w:lvlText w:val="o"/>
      <w:lvlJc w:val="left"/>
      <w:pPr>
        <w:ind w:left="3600" w:hanging="360"/>
      </w:pPr>
      <w:rPr>
        <w:rFonts w:ascii="Courier New" w:hAnsi="Courier New" w:cs="Courier New" w:hint="default"/>
      </w:rPr>
    </w:lvl>
    <w:lvl w:ilvl="5" w:tplc="1B7A6DFE">
      <w:start w:val="1"/>
      <w:numFmt w:val="bullet"/>
      <w:lvlText w:val=""/>
      <w:lvlJc w:val="left"/>
      <w:pPr>
        <w:ind w:left="4320" w:hanging="360"/>
      </w:pPr>
      <w:rPr>
        <w:rFonts w:ascii="Wingdings" w:hAnsi="Wingdings" w:cs="Wingdings" w:hint="default"/>
      </w:rPr>
    </w:lvl>
    <w:lvl w:ilvl="6" w:tplc="05D05EAC">
      <w:start w:val="1"/>
      <w:numFmt w:val="bullet"/>
      <w:lvlText w:val=""/>
      <w:lvlJc w:val="left"/>
      <w:pPr>
        <w:ind w:left="5040" w:hanging="360"/>
      </w:pPr>
      <w:rPr>
        <w:rFonts w:ascii="Symbol" w:hAnsi="Symbol" w:cs="Symbol" w:hint="default"/>
      </w:rPr>
    </w:lvl>
    <w:lvl w:ilvl="7" w:tplc="63DC6736">
      <w:start w:val="1"/>
      <w:numFmt w:val="bullet"/>
      <w:lvlText w:val="o"/>
      <w:lvlJc w:val="left"/>
      <w:pPr>
        <w:ind w:left="5760" w:hanging="360"/>
      </w:pPr>
      <w:rPr>
        <w:rFonts w:ascii="Courier New" w:hAnsi="Courier New" w:cs="Courier New" w:hint="default"/>
      </w:rPr>
    </w:lvl>
    <w:lvl w:ilvl="8" w:tplc="23F6D946">
      <w:start w:val="1"/>
      <w:numFmt w:val="bullet"/>
      <w:lvlText w:val=""/>
      <w:lvlJc w:val="left"/>
      <w:pPr>
        <w:ind w:left="6480" w:hanging="360"/>
      </w:pPr>
      <w:rPr>
        <w:rFonts w:ascii="Wingdings" w:hAnsi="Wingdings" w:cs="Wingdings" w:hint="default"/>
      </w:rPr>
    </w:lvl>
  </w:abstractNum>
  <w:abstractNum w:abstractNumId="2" w15:restartNumberingAfterBreak="0">
    <w:nsid w:val="08F3732D"/>
    <w:multiLevelType w:val="hybridMultilevel"/>
    <w:tmpl w:val="AFD0586E"/>
    <w:lvl w:ilvl="0" w:tplc="D82468CC">
      <w:start w:val="1"/>
      <w:numFmt w:val="bullet"/>
      <w:lvlText w:val=""/>
      <w:lvlJc w:val="left"/>
      <w:pPr>
        <w:ind w:left="720" w:hanging="360"/>
      </w:pPr>
      <w:rPr>
        <w:rFonts w:ascii="Symbol" w:hAnsi="Symbol" w:cs="Symbol" w:hint="default"/>
        <w:sz w:val="24"/>
        <w:szCs w:val="24"/>
      </w:rPr>
    </w:lvl>
    <w:lvl w:ilvl="1" w:tplc="D49858F0">
      <w:start w:val="1"/>
      <w:numFmt w:val="bullet"/>
      <w:lvlText w:val="o"/>
      <w:lvlJc w:val="left"/>
      <w:pPr>
        <w:ind w:left="1440" w:hanging="360"/>
      </w:pPr>
      <w:rPr>
        <w:rFonts w:ascii="Courier New" w:hAnsi="Courier New" w:cs="Courier New" w:hint="default"/>
      </w:rPr>
    </w:lvl>
    <w:lvl w:ilvl="2" w:tplc="5F3268F4">
      <w:start w:val="1"/>
      <w:numFmt w:val="bullet"/>
      <w:lvlText w:val=""/>
      <w:lvlJc w:val="left"/>
      <w:pPr>
        <w:ind w:left="2160" w:hanging="360"/>
      </w:pPr>
      <w:rPr>
        <w:rFonts w:ascii="Wingdings" w:hAnsi="Wingdings" w:cs="Wingdings" w:hint="default"/>
      </w:rPr>
    </w:lvl>
    <w:lvl w:ilvl="3" w:tplc="D524881A">
      <w:start w:val="1"/>
      <w:numFmt w:val="bullet"/>
      <w:lvlText w:val=""/>
      <w:lvlJc w:val="left"/>
      <w:pPr>
        <w:ind w:left="2880" w:hanging="360"/>
      </w:pPr>
      <w:rPr>
        <w:rFonts w:ascii="Symbol" w:hAnsi="Symbol" w:cs="Symbol" w:hint="default"/>
      </w:rPr>
    </w:lvl>
    <w:lvl w:ilvl="4" w:tplc="BEB84832">
      <w:start w:val="1"/>
      <w:numFmt w:val="bullet"/>
      <w:lvlText w:val="o"/>
      <w:lvlJc w:val="left"/>
      <w:pPr>
        <w:ind w:left="3600" w:hanging="360"/>
      </w:pPr>
      <w:rPr>
        <w:rFonts w:ascii="Courier New" w:hAnsi="Courier New" w:cs="Courier New" w:hint="default"/>
      </w:rPr>
    </w:lvl>
    <w:lvl w:ilvl="5" w:tplc="38127848">
      <w:start w:val="1"/>
      <w:numFmt w:val="bullet"/>
      <w:lvlText w:val=""/>
      <w:lvlJc w:val="left"/>
      <w:pPr>
        <w:ind w:left="4320" w:hanging="360"/>
      </w:pPr>
      <w:rPr>
        <w:rFonts w:ascii="Wingdings" w:hAnsi="Wingdings" w:cs="Wingdings" w:hint="default"/>
      </w:rPr>
    </w:lvl>
    <w:lvl w:ilvl="6" w:tplc="E060851E">
      <w:start w:val="1"/>
      <w:numFmt w:val="bullet"/>
      <w:lvlText w:val=""/>
      <w:lvlJc w:val="left"/>
      <w:pPr>
        <w:ind w:left="5040" w:hanging="360"/>
      </w:pPr>
      <w:rPr>
        <w:rFonts w:ascii="Symbol" w:hAnsi="Symbol" w:cs="Symbol" w:hint="default"/>
      </w:rPr>
    </w:lvl>
    <w:lvl w:ilvl="7" w:tplc="698A36E6">
      <w:start w:val="1"/>
      <w:numFmt w:val="bullet"/>
      <w:lvlText w:val="o"/>
      <w:lvlJc w:val="left"/>
      <w:pPr>
        <w:ind w:left="5760" w:hanging="360"/>
      </w:pPr>
      <w:rPr>
        <w:rFonts w:ascii="Courier New" w:hAnsi="Courier New" w:cs="Courier New" w:hint="default"/>
      </w:rPr>
    </w:lvl>
    <w:lvl w:ilvl="8" w:tplc="7FC4E816">
      <w:start w:val="1"/>
      <w:numFmt w:val="bullet"/>
      <w:lvlText w:val=""/>
      <w:lvlJc w:val="left"/>
      <w:pPr>
        <w:ind w:left="6480" w:hanging="360"/>
      </w:pPr>
      <w:rPr>
        <w:rFonts w:ascii="Wingdings" w:hAnsi="Wingdings" w:cs="Wingdings" w:hint="default"/>
      </w:rPr>
    </w:lvl>
  </w:abstractNum>
  <w:abstractNum w:abstractNumId="3" w15:restartNumberingAfterBreak="0">
    <w:nsid w:val="0B6B3AD5"/>
    <w:multiLevelType w:val="hybridMultilevel"/>
    <w:tmpl w:val="6F1AB33A"/>
    <w:lvl w:ilvl="0" w:tplc="FCB6782A">
      <w:start w:val="2"/>
      <w:numFmt w:val="bullet"/>
      <w:lvlText w:val="-"/>
      <w:lvlJc w:val="left"/>
      <w:pPr>
        <w:ind w:left="644"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8B7264"/>
    <w:multiLevelType w:val="hybridMultilevel"/>
    <w:tmpl w:val="6BC26A6C"/>
    <w:lvl w:ilvl="0" w:tplc="4F7CD6AC">
      <w:start w:val="1"/>
      <w:numFmt w:val="bullet"/>
      <w:lvlText w:val=""/>
      <w:lvlJc w:val="left"/>
      <w:pPr>
        <w:ind w:left="720" w:hanging="360"/>
      </w:pPr>
      <w:rPr>
        <w:rFonts w:ascii="Symbol" w:hAnsi="Symbol" w:cs="Symbol" w:hint="default"/>
        <w:sz w:val="18"/>
        <w:szCs w:val="18"/>
      </w:rPr>
    </w:lvl>
    <w:lvl w:ilvl="1" w:tplc="2DE06E72">
      <w:start w:val="1"/>
      <w:numFmt w:val="bullet"/>
      <w:lvlText w:val="o"/>
      <w:lvlJc w:val="left"/>
      <w:pPr>
        <w:ind w:left="1440" w:hanging="360"/>
      </w:pPr>
      <w:rPr>
        <w:rFonts w:ascii="Courier New" w:hAnsi="Courier New" w:cs="Courier New" w:hint="default"/>
      </w:rPr>
    </w:lvl>
    <w:lvl w:ilvl="2" w:tplc="9F2E3018">
      <w:start w:val="1"/>
      <w:numFmt w:val="bullet"/>
      <w:lvlText w:val=""/>
      <w:lvlJc w:val="left"/>
      <w:pPr>
        <w:ind w:left="2160" w:hanging="360"/>
      </w:pPr>
      <w:rPr>
        <w:rFonts w:ascii="Wingdings" w:hAnsi="Wingdings" w:cs="Wingdings" w:hint="default"/>
      </w:rPr>
    </w:lvl>
    <w:lvl w:ilvl="3" w:tplc="5FBC0722">
      <w:start w:val="1"/>
      <w:numFmt w:val="bullet"/>
      <w:lvlText w:val=""/>
      <w:lvlJc w:val="left"/>
      <w:pPr>
        <w:ind w:left="2880" w:hanging="360"/>
      </w:pPr>
      <w:rPr>
        <w:rFonts w:ascii="Symbol" w:hAnsi="Symbol" w:cs="Symbol" w:hint="default"/>
      </w:rPr>
    </w:lvl>
    <w:lvl w:ilvl="4" w:tplc="084EDEA0">
      <w:start w:val="1"/>
      <w:numFmt w:val="bullet"/>
      <w:lvlText w:val="o"/>
      <w:lvlJc w:val="left"/>
      <w:pPr>
        <w:ind w:left="3600" w:hanging="360"/>
      </w:pPr>
      <w:rPr>
        <w:rFonts w:ascii="Courier New" w:hAnsi="Courier New" w:cs="Courier New" w:hint="default"/>
      </w:rPr>
    </w:lvl>
    <w:lvl w:ilvl="5" w:tplc="4F6A0EB0">
      <w:start w:val="1"/>
      <w:numFmt w:val="bullet"/>
      <w:lvlText w:val=""/>
      <w:lvlJc w:val="left"/>
      <w:pPr>
        <w:ind w:left="4320" w:hanging="360"/>
      </w:pPr>
      <w:rPr>
        <w:rFonts w:ascii="Wingdings" w:hAnsi="Wingdings" w:cs="Wingdings" w:hint="default"/>
      </w:rPr>
    </w:lvl>
    <w:lvl w:ilvl="6" w:tplc="C614A082">
      <w:start w:val="1"/>
      <w:numFmt w:val="bullet"/>
      <w:lvlText w:val=""/>
      <w:lvlJc w:val="left"/>
      <w:pPr>
        <w:ind w:left="5040" w:hanging="360"/>
      </w:pPr>
      <w:rPr>
        <w:rFonts w:ascii="Symbol" w:hAnsi="Symbol" w:cs="Symbol" w:hint="default"/>
      </w:rPr>
    </w:lvl>
    <w:lvl w:ilvl="7" w:tplc="05862ACC">
      <w:start w:val="1"/>
      <w:numFmt w:val="bullet"/>
      <w:lvlText w:val="o"/>
      <w:lvlJc w:val="left"/>
      <w:pPr>
        <w:ind w:left="5760" w:hanging="360"/>
      </w:pPr>
      <w:rPr>
        <w:rFonts w:ascii="Courier New" w:hAnsi="Courier New" w:cs="Courier New" w:hint="default"/>
      </w:rPr>
    </w:lvl>
    <w:lvl w:ilvl="8" w:tplc="1F567168">
      <w:start w:val="1"/>
      <w:numFmt w:val="bullet"/>
      <w:lvlText w:val=""/>
      <w:lvlJc w:val="left"/>
      <w:pPr>
        <w:ind w:left="6480" w:hanging="360"/>
      </w:pPr>
      <w:rPr>
        <w:rFonts w:ascii="Wingdings" w:hAnsi="Wingdings" w:cs="Wingdings" w:hint="default"/>
      </w:rPr>
    </w:lvl>
  </w:abstractNum>
  <w:abstractNum w:abstractNumId="5" w15:restartNumberingAfterBreak="0">
    <w:nsid w:val="10426F02"/>
    <w:multiLevelType w:val="hybridMultilevel"/>
    <w:tmpl w:val="F24E49DE"/>
    <w:lvl w:ilvl="0" w:tplc="17CEB708">
      <w:start w:val="1"/>
      <w:numFmt w:val="bullet"/>
      <w:lvlText w:val=""/>
      <w:lvlJc w:val="left"/>
      <w:pPr>
        <w:ind w:left="720" w:hanging="360"/>
      </w:pPr>
      <w:rPr>
        <w:rFonts w:ascii="Symbol" w:hAnsi="Symbol" w:cs="Symbol" w:hint="default"/>
        <w:sz w:val="18"/>
        <w:szCs w:val="18"/>
      </w:rPr>
    </w:lvl>
    <w:lvl w:ilvl="1" w:tplc="3E107A7C">
      <w:start w:val="1"/>
      <w:numFmt w:val="bullet"/>
      <w:lvlText w:val="o"/>
      <w:lvlJc w:val="left"/>
      <w:pPr>
        <w:ind w:left="1440" w:hanging="360"/>
      </w:pPr>
      <w:rPr>
        <w:rFonts w:ascii="Courier New" w:hAnsi="Courier New" w:cs="Courier New" w:hint="default"/>
      </w:rPr>
    </w:lvl>
    <w:lvl w:ilvl="2" w:tplc="8298651C">
      <w:start w:val="1"/>
      <w:numFmt w:val="bullet"/>
      <w:lvlText w:val=""/>
      <w:lvlJc w:val="left"/>
      <w:pPr>
        <w:ind w:left="2160" w:hanging="360"/>
      </w:pPr>
      <w:rPr>
        <w:rFonts w:ascii="Wingdings" w:hAnsi="Wingdings" w:cs="Wingdings" w:hint="default"/>
      </w:rPr>
    </w:lvl>
    <w:lvl w:ilvl="3" w:tplc="42345B8A">
      <w:start w:val="1"/>
      <w:numFmt w:val="bullet"/>
      <w:lvlText w:val=""/>
      <w:lvlJc w:val="left"/>
      <w:pPr>
        <w:ind w:left="2880" w:hanging="360"/>
      </w:pPr>
      <w:rPr>
        <w:rFonts w:ascii="Symbol" w:hAnsi="Symbol" w:cs="Symbol" w:hint="default"/>
      </w:rPr>
    </w:lvl>
    <w:lvl w:ilvl="4" w:tplc="290C2E96">
      <w:start w:val="1"/>
      <w:numFmt w:val="bullet"/>
      <w:lvlText w:val="o"/>
      <w:lvlJc w:val="left"/>
      <w:pPr>
        <w:ind w:left="3600" w:hanging="360"/>
      </w:pPr>
      <w:rPr>
        <w:rFonts w:ascii="Courier New" w:hAnsi="Courier New" w:cs="Courier New" w:hint="default"/>
      </w:rPr>
    </w:lvl>
    <w:lvl w:ilvl="5" w:tplc="A858AB3C">
      <w:start w:val="1"/>
      <w:numFmt w:val="bullet"/>
      <w:lvlText w:val=""/>
      <w:lvlJc w:val="left"/>
      <w:pPr>
        <w:ind w:left="4320" w:hanging="360"/>
      </w:pPr>
      <w:rPr>
        <w:rFonts w:ascii="Wingdings" w:hAnsi="Wingdings" w:cs="Wingdings" w:hint="default"/>
      </w:rPr>
    </w:lvl>
    <w:lvl w:ilvl="6" w:tplc="C6C28836">
      <w:start w:val="1"/>
      <w:numFmt w:val="bullet"/>
      <w:lvlText w:val=""/>
      <w:lvlJc w:val="left"/>
      <w:pPr>
        <w:ind w:left="5040" w:hanging="360"/>
      </w:pPr>
      <w:rPr>
        <w:rFonts w:ascii="Symbol" w:hAnsi="Symbol" w:cs="Symbol" w:hint="default"/>
      </w:rPr>
    </w:lvl>
    <w:lvl w:ilvl="7" w:tplc="16D64FAA">
      <w:start w:val="1"/>
      <w:numFmt w:val="bullet"/>
      <w:lvlText w:val="o"/>
      <w:lvlJc w:val="left"/>
      <w:pPr>
        <w:ind w:left="5760" w:hanging="360"/>
      </w:pPr>
      <w:rPr>
        <w:rFonts w:ascii="Courier New" w:hAnsi="Courier New" w:cs="Courier New" w:hint="default"/>
      </w:rPr>
    </w:lvl>
    <w:lvl w:ilvl="8" w:tplc="C62296DC">
      <w:start w:val="1"/>
      <w:numFmt w:val="bullet"/>
      <w:lvlText w:val=""/>
      <w:lvlJc w:val="left"/>
      <w:pPr>
        <w:ind w:left="6480" w:hanging="360"/>
      </w:pPr>
      <w:rPr>
        <w:rFonts w:ascii="Wingdings" w:hAnsi="Wingdings" w:cs="Wingdings" w:hint="default"/>
      </w:rPr>
    </w:lvl>
  </w:abstractNum>
  <w:abstractNum w:abstractNumId="6" w15:restartNumberingAfterBreak="0">
    <w:nsid w:val="12FC04D0"/>
    <w:multiLevelType w:val="multilevel"/>
    <w:tmpl w:val="C8D41CD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50D3D86"/>
    <w:multiLevelType w:val="hybridMultilevel"/>
    <w:tmpl w:val="E7B6D924"/>
    <w:lvl w:ilvl="0" w:tplc="47CE0B56">
      <w:start w:val="1"/>
      <w:numFmt w:val="bullet"/>
      <w:lvlText w:val=""/>
      <w:lvlJc w:val="left"/>
      <w:pPr>
        <w:ind w:left="720" w:hanging="360"/>
      </w:pPr>
      <w:rPr>
        <w:rFonts w:ascii="Symbol" w:hAnsi="Symbol" w:hint="default"/>
        <w:sz w:val="24"/>
        <w:szCs w:val="24"/>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8" w15:restartNumberingAfterBreak="0">
    <w:nsid w:val="184306B2"/>
    <w:multiLevelType w:val="hybridMultilevel"/>
    <w:tmpl w:val="161C77C8"/>
    <w:lvl w:ilvl="0" w:tplc="B50E5A1A">
      <w:start w:val="1"/>
      <w:numFmt w:val="decimal"/>
      <w:lvlText w:val="%1."/>
      <w:lvlJc w:val="left"/>
      <w:pPr>
        <w:ind w:left="720" w:hanging="360"/>
      </w:pPr>
      <w:rPr>
        <w:rFonts w:ascii="Arial" w:hAnsi="Arial" w:cs="Arial" w:hint="default"/>
        <w:sz w:val="18"/>
        <w:szCs w:val="18"/>
      </w:rPr>
    </w:lvl>
    <w:lvl w:ilvl="1" w:tplc="EEB4F04E">
      <w:start w:val="1"/>
      <w:numFmt w:val="decimal"/>
      <w:lvlText w:val="%2."/>
      <w:lvlJc w:val="left"/>
      <w:pPr>
        <w:ind w:left="1440" w:hanging="360"/>
      </w:pPr>
    </w:lvl>
    <w:lvl w:ilvl="2" w:tplc="71042500">
      <w:start w:val="1"/>
      <w:numFmt w:val="decimal"/>
      <w:lvlText w:val="%3."/>
      <w:lvlJc w:val="left"/>
      <w:pPr>
        <w:ind w:left="2160" w:hanging="360"/>
      </w:pPr>
    </w:lvl>
    <w:lvl w:ilvl="3" w:tplc="E3FCEA84">
      <w:start w:val="1"/>
      <w:numFmt w:val="decimal"/>
      <w:lvlText w:val="%4."/>
      <w:lvlJc w:val="left"/>
      <w:pPr>
        <w:ind w:left="2880" w:hanging="360"/>
      </w:pPr>
    </w:lvl>
    <w:lvl w:ilvl="4" w:tplc="64EC24AE">
      <w:start w:val="1"/>
      <w:numFmt w:val="decimal"/>
      <w:lvlText w:val="%5."/>
      <w:lvlJc w:val="left"/>
      <w:pPr>
        <w:ind w:left="3600" w:hanging="360"/>
      </w:pPr>
    </w:lvl>
    <w:lvl w:ilvl="5" w:tplc="90A0B2A0">
      <w:start w:val="1"/>
      <w:numFmt w:val="decimal"/>
      <w:lvlText w:val="%6."/>
      <w:lvlJc w:val="left"/>
      <w:pPr>
        <w:ind w:left="4320" w:hanging="360"/>
      </w:pPr>
    </w:lvl>
    <w:lvl w:ilvl="6" w:tplc="283CDF5A">
      <w:start w:val="1"/>
      <w:numFmt w:val="decimal"/>
      <w:lvlText w:val="%7."/>
      <w:lvlJc w:val="left"/>
      <w:pPr>
        <w:ind w:left="5040" w:hanging="360"/>
      </w:pPr>
    </w:lvl>
    <w:lvl w:ilvl="7" w:tplc="1F7061FA">
      <w:start w:val="1"/>
      <w:numFmt w:val="decimal"/>
      <w:lvlText w:val="%8."/>
      <w:lvlJc w:val="left"/>
      <w:pPr>
        <w:ind w:left="5760" w:hanging="360"/>
      </w:pPr>
    </w:lvl>
    <w:lvl w:ilvl="8" w:tplc="51E06828">
      <w:start w:val="1"/>
      <w:numFmt w:val="decimal"/>
      <w:lvlText w:val="%9."/>
      <w:lvlJc w:val="left"/>
      <w:pPr>
        <w:ind w:left="6480" w:hanging="360"/>
      </w:pPr>
    </w:lvl>
  </w:abstractNum>
  <w:abstractNum w:abstractNumId="9" w15:restartNumberingAfterBreak="0">
    <w:nsid w:val="18CE4D02"/>
    <w:multiLevelType w:val="hybridMultilevel"/>
    <w:tmpl w:val="0E52ACF0"/>
    <w:lvl w:ilvl="0" w:tplc="FCDAF722">
      <w:start w:val="1"/>
      <w:numFmt w:val="bullet"/>
      <w:lvlText w:val=""/>
      <w:lvlJc w:val="left"/>
      <w:pPr>
        <w:ind w:left="720" w:hanging="360"/>
      </w:pPr>
      <w:rPr>
        <w:rFonts w:ascii="Symbol" w:hAnsi="Symbol" w:cs="Symbol" w:hint="default"/>
        <w:sz w:val="18"/>
        <w:szCs w:val="18"/>
      </w:rPr>
    </w:lvl>
    <w:lvl w:ilvl="1" w:tplc="875C345E">
      <w:start w:val="1"/>
      <w:numFmt w:val="bullet"/>
      <w:lvlText w:val="o"/>
      <w:lvlJc w:val="left"/>
      <w:pPr>
        <w:ind w:left="1440" w:hanging="360"/>
      </w:pPr>
      <w:rPr>
        <w:rFonts w:ascii="Courier New" w:hAnsi="Courier New" w:cs="Courier New" w:hint="default"/>
      </w:rPr>
    </w:lvl>
    <w:lvl w:ilvl="2" w:tplc="59021284">
      <w:start w:val="1"/>
      <w:numFmt w:val="bullet"/>
      <w:lvlText w:val=""/>
      <w:lvlJc w:val="left"/>
      <w:pPr>
        <w:ind w:left="2160" w:hanging="360"/>
      </w:pPr>
      <w:rPr>
        <w:rFonts w:ascii="Wingdings" w:hAnsi="Wingdings" w:cs="Wingdings" w:hint="default"/>
      </w:rPr>
    </w:lvl>
    <w:lvl w:ilvl="3" w:tplc="CD18C516">
      <w:start w:val="1"/>
      <w:numFmt w:val="bullet"/>
      <w:lvlText w:val=""/>
      <w:lvlJc w:val="left"/>
      <w:pPr>
        <w:ind w:left="2880" w:hanging="360"/>
      </w:pPr>
      <w:rPr>
        <w:rFonts w:ascii="Symbol" w:hAnsi="Symbol" w:cs="Symbol" w:hint="default"/>
      </w:rPr>
    </w:lvl>
    <w:lvl w:ilvl="4" w:tplc="63960322">
      <w:start w:val="1"/>
      <w:numFmt w:val="bullet"/>
      <w:lvlText w:val="o"/>
      <w:lvlJc w:val="left"/>
      <w:pPr>
        <w:ind w:left="3600" w:hanging="360"/>
      </w:pPr>
      <w:rPr>
        <w:rFonts w:ascii="Courier New" w:hAnsi="Courier New" w:cs="Courier New" w:hint="default"/>
      </w:rPr>
    </w:lvl>
    <w:lvl w:ilvl="5" w:tplc="788AEB2E">
      <w:start w:val="1"/>
      <w:numFmt w:val="bullet"/>
      <w:lvlText w:val=""/>
      <w:lvlJc w:val="left"/>
      <w:pPr>
        <w:ind w:left="4320" w:hanging="360"/>
      </w:pPr>
      <w:rPr>
        <w:rFonts w:ascii="Wingdings" w:hAnsi="Wingdings" w:cs="Wingdings" w:hint="default"/>
      </w:rPr>
    </w:lvl>
    <w:lvl w:ilvl="6" w:tplc="0A768A5C">
      <w:start w:val="1"/>
      <w:numFmt w:val="bullet"/>
      <w:lvlText w:val=""/>
      <w:lvlJc w:val="left"/>
      <w:pPr>
        <w:ind w:left="5040" w:hanging="360"/>
      </w:pPr>
      <w:rPr>
        <w:rFonts w:ascii="Symbol" w:hAnsi="Symbol" w:cs="Symbol" w:hint="default"/>
      </w:rPr>
    </w:lvl>
    <w:lvl w:ilvl="7" w:tplc="59CC57E4">
      <w:start w:val="1"/>
      <w:numFmt w:val="bullet"/>
      <w:lvlText w:val="o"/>
      <w:lvlJc w:val="left"/>
      <w:pPr>
        <w:ind w:left="5760" w:hanging="360"/>
      </w:pPr>
      <w:rPr>
        <w:rFonts w:ascii="Courier New" w:hAnsi="Courier New" w:cs="Courier New" w:hint="default"/>
      </w:rPr>
    </w:lvl>
    <w:lvl w:ilvl="8" w:tplc="4E48A788">
      <w:start w:val="1"/>
      <w:numFmt w:val="bullet"/>
      <w:lvlText w:val=""/>
      <w:lvlJc w:val="left"/>
      <w:pPr>
        <w:ind w:left="6480" w:hanging="360"/>
      </w:pPr>
      <w:rPr>
        <w:rFonts w:ascii="Wingdings" w:hAnsi="Wingdings" w:cs="Wingdings" w:hint="default"/>
      </w:rPr>
    </w:lvl>
  </w:abstractNum>
  <w:abstractNum w:abstractNumId="10" w15:restartNumberingAfterBreak="0">
    <w:nsid w:val="24D7080B"/>
    <w:multiLevelType w:val="hybridMultilevel"/>
    <w:tmpl w:val="862CC206"/>
    <w:lvl w:ilvl="0" w:tplc="FA5E9B00">
      <w:start w:val="1"/>
      <w:numFmt w:val="bullet"/>
      <w:lvlText w:val=""/>
      <w:lvlJc w:val="left"/>
      <w:pPr>
        <w:ind w:left="720" w:hanging="360"/>
      </w:pPr>
      <w:rPr>
        <w:rFonts w:ascii="Symbol" w:hAnsi="Symbol" w:cs="Symbol" w:hint="default"/>
        <w:sz w:val="18"/>
        <w:szCs w:val="18"/>
      </w:rPr>
    </w:lvl>
    <w:lvl w:ilvl="1" w:tplc="FE58112A">
      <w:start w:val="1"/>
      <w:numFmt w:val="bullet"/>
      <w:lvlText w:val="o"/>
      <w:lvlJc w:val="left"/>
      <w:pPr>
        <w:ind w:left="1440" w:hanging="360"/>
      </w:pPr>
      <w:rPr>
        <w:rFonts w:ascii="Courier New" w:hAnsi="Courier New" w:cs="Courier New" w:hint="default"/>
      </w:rPr>
    </w:lvl>
    <w:lvl w:ilvl="2" w:tplc="DDB64ED4">
      <w:start w:val="1"/>
      <w:numFmt w:val="bullet"/>
      <w:lvlText w:val=""/>
      <w:lvlJc w:val="left"/>
      <w:pPr>
        <w:ind w:left="2160" w:hanging="360"/>
      </w:pPr>
      <w:rPr>
        <w:rFonts w:ascii="Wingdings" w:hAnsi="Wingdings" w:cs="Wingdings" w:hint="default"/>
      </w:rPr>
    </w:lvl>
    <w:lvl w:ilvl="3" w:tplc="8B64EAA8">
      <w:start w:val="1"/>
      <w:numFmt w:val="bullet"/>
      <w:lvlText w:val=""/>
      <w:lvlJc w:val="left"/>
      <w:pPr>
        <w:ind w:left="2880" w:hanging="360"/>
      </w:pPr>
      <w:rPr>
        <w:rFonts w:ascii="Symbol" w:hAnsi="Symbol" w:cs="Symbol" w:hint="default"/>
      </w:rPr>
    </w:lvl>
    <w:lvl w:ilvl="4" w:tplc="BB8A3CFA">
      <w:start w:val="1"/>
      <w:numFmt w:val="bullet"/>
      <w:lvlText w:val="o"/>
      <w:lvlJc w:val="left"/>
      <w:pPr>
        <w:ind w:left="3600" w:hanging="360"/>
      </w:pPr>
      <w:rPr>
        <w:rFonts w:ascii="Courier New" w:hAnsi="Courier New" w:cs="Courier New" w:hint="default"/>
      </w:rPr>
    </w:lvl>
    <w:lvl w:ilvl="5" w:tplc="9D74D682">
      <w:start w:val="1"/>
      <w:numFmt w:val="bullet"/>
      <w:lvlText w:val=""/>
      <w:lvlJc w:val="left"/>
      <w:pPr>
        <w:ind w:left="4320" w:hanging="360"/>
      </w:pPr>
      <w:rPr>
        <w:rFonts w:ascii="Wingdings" w:hAnsi="Wingdings" w:cs="Wingdings" w:hint="default"/>
      </w:rPr>
    </w:lvl>
    <w:lvl w:ilvl="6" w:tplc="E51E3C76">
      <w:start w:val="1"/>
      <w:numFmt w:val="bullet"/>
      <w:lvlText w:val=""/>
      <w:lvlJc w:val="left"/>
      <w:pPr>
        <w:ind w:left="5040" w:hanging="360"/>
      </w:pPr>
      <w:rPr>
        <w:rFonts w:ascii="Symbol" w:hAnsi="Symbol" w:cs="Symbol" w:hint="default"/>
      </w:rPr>
    </w:lvl>
    <w:lvl w:ilvl="7" w:tplc="D4685446">
      <w:start w:val="1"/>
      <w:numFmt w:val="bullet"/>
      <w:lvlText w:val="o"/>
      <w:lvlJc w:val="left"/>
      <w:pPr>
        <w:ind w:left="5760" w:hanging="360"/>
      </w:pPr>
      <w:rPr>
        <w:rFonts w:ascii="Courier New" w:hAnsi="Courier New" w:cs="Courier New" w:hint="default"/>
      </w:rPr>
    </w:lvl>
    <w:lvl w:ilvl="8" w:tplc="5F6ACB7A">
      <w:start w:val="1"/>
      <w:numFmt w:val="bullet"/>
      <w:lvlText w:val=""/>
      <w:lvlJc w:val="left"/>
      <w:pPr>
        <w:ind w:left="6480" w:hanging="360"/>
      </w:pPr>
      <w:rPr>
        <w:rFonts w:ascii="Wingdings" w:hAnsi="Wingdings" w:cs="Wingdings" w:hint="default"/>
      </w:rPr>
    </w:lvl>
  </w:abstractNum>
  <w:abstractNum w:abstractNumId="11" w15:restartNumberingAfterBreak="0">
    <w:nsid w:val="24DB1858"/>
    <w:multiLevelType w:val="hybridMultilevel"/>
    <w:tmpl w:val="7398EE3A"/>
    <w:lvl w:ilvl="0" w:tplc="FCB6782A">
      <w:start w:val="2"/>
      <w:numFmt w:val="bullet"/>
      <w:lvlText w:val="-"/>
      <w:lvlJc w:val="left"/>
      <w:pPr>
        <w:ind w:left="644" w:hanging="360"/>
      </w:pPr>
      <w:rPr>
        <w:rFonts w:ascii="Arial" w:eastAsiaTheme="minorHAnsi" w:hAnsi="Arial" w:cs="Arial" w:hint="default"/>
        <w:color w:val="000000"/>
        <w:sz w:val="18"/>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2" w15:restartNumberingAfterBreak="0">
    <w:nsid w:val="2523651F"/>
    <w:multiLevelType w:val="hybridMultilevel"/>
    <w:tmpl w:val="41E2F882"/>
    <w:lvl w:ilvl="0" w:tplc="2ED04B1C">
      <w:start w:val="1"/>
      <w:numFmt w:val="bullet"/>
      <w:lvlText w:val=""/>
      <w:lvlJc w:val="left"/>
      <w:pPr>
        <w:ind w:left="720" w:hanging="360"/>
      </w:pPr>
      <w:rPr>
        <w:rFonts w:ascii="Symbol" w:hAnsi="Symbol" w:cs="Symbol" w:hint="default"/>
        <w:sz w:val="18"/>
        <w:szCs w:val="18"/>
      </w:rPr>
    </w:lvl>
    <w:lvl w:ilvl="1" w:tplc="EC760AA0">
      <w:start w:val="1"/>
      <w:numFmt w:val="bullet"/>
      <w:lvlText w:val="o"/>
      <w:lvlJc w:val="left"/>
      <w:pPr>
        <w:ind w:left="1440" w:hanging="360"/>
      </w:pPr>
      <w:rPr>
        <w:rFonts w:ascii="Courier New" w:hAnsi="Courier New" w:cs="Courier New" w:hint="default"/>
      </w:rPr>
    </w:lvl>
    <w:lvl w:ilvl="2" w:tplc="F47A80EE">
      <w:start w:val="1"/>
      <w:numFmt w:val="bullet"/>
      <w:lvlText w:val=""/>
      <w:lvlJc w:val="left"/>
      <w:pPr>
        <w:ind w:left="2160" w:hanging="360"/>
      </w:pPr>
      <w:rPr>
        <w:rFonts w:ascii="Wingdings" w:hAnsi="Wingdings" w:cs="Wingdings" w:hint="default"/>
      </w:rPr>
    </w:lvl>
    <w:lvl w:ilvl="3" w:tplc="AB3A74DC">
      <w:start w:val="1"/>
      <w:numFmt w:val="bullet"/>
      <w:lvlText w:val=""/>
      <w:lvlJc w:val="left"/>
      <w:pPr>
        <w:ind w:left="2880" w:hanging="360"/>
      </w:pPr>
      <w:rPr>
        <w:rFonts w:ascii="Symbol" w:hAnsi="Symbol" w:cs="Symbol" w:hint="default"/>
      </w:rPr>
    </w:lvl>
    <w:lvl w:ilvl="4" w:tplc="8E4A2E34">
      <w:start w:val="1"/>
      <w:numFmt w:val="bullet"/>
      <w:lvlText w:val="o"/>
      <w:lvlJc w:val="left"/>
      <w:pPr>
        <w:ind w:left="3600" w:hanging="360"/>
      </w:pPr>
      <w:rPr>
        <w:rFonts w:ascii="Courier New" w:hAnsi="Courier New" w:cs="Courier New" w:hint="default"/>
      </w:rPr>
    </w:lvl>
    <w:lvl w:ilvl="5" w:tplc="D14AAE14">
      <w:start w:val="1"/>
      <w:numFmt w:val="bullet"/>
      <w:lvlText w:val=""/>
      <w:lvlJc w:val="left"/>
      <w:pPr>
        <w:ind w:left="4320" w:hanging="360"/>
      </w:pPr>
      <w:rPr>
        <w:rFonts w:ascii="Wingdings" w:hAnsi="Wingdings" w:cs="Wingdings" w:hint="default"/>
      </w:rPr>
    </w:lvl>
    <w:lvl w:ilvl="6" w:tplc="A8D0BB60">
      <w:start w:val="1"/>
      <w:numFmt w:val="bullet"/>
      <w:lvlText w:val=""/>
      <w:lvlJc w:val="left"/>
      <w:pPr>
        <w:ind w:left="5040" w:hanging="360"/>
      </w:pPr>
      <w:rPr>
        <w:rFonts w:ascii="Symbol" w:hAnsi="Symbol" w:cs="Symbol" w:hint="default"/>
      </w:rPr>
    </w:lvl>
    <w:lvl w:ilvl="7" w:tplc="DA2C6F9C">
      <w:start w:val="1"/>
      <w:numFmt w:val="bullet"/>
      <w:lvlText w:val="o"/>
      <w:lvlJc w:val="left"/>
      <w:pPr>
        <w:ind w:left="5760" w:hanging="360"/>
      </w:pPr>
      <w:rPr>
        <w:rFonts w:ascii="Courier New" w:hAnsi="Courier New" w:cs="Courier New" w:hint="default"/>
      </w:rPr>
    </w:lvl>
    <w:lvl w:ilvl="8" w:tplc="2F60FF8E">
      <w:start w:val="1"/>
      <w:numFmt w:val="bullet"/>
      <w:lvlText w:val=""/>
      <w:lvlJc w:val="left"/>
      <w:pPr>
        <w:ind w:left="6480" w:hanging="360"/>
      </w:pPr>
      <w:rPr>
        <w:rFonts w:ascii="Wingdings" w:hAnsi="Wingdings" w:cs="Wingdings" w:hint="default"/>
      </w:rPr>
    </w:lvl>
  </w:abstractNum>
  <w:abstractNum w:abstractNumId="13" w15:restartNumberingAfterBreak="0">
    <w:nsid w:val="25B135C2"/>
    <w:multiLevelType w:val="hybridMultilevel"/>
    <w:tmpl w:val="0B96C444"/>
    <w:lvl w:ilvl="0" w:tplc="03E235FA">
      <w:start w:val="1"/>
      <w:numFmt w:val="bullet"/>
      <w:lvlText w:val=""/>
      <w:lvlJc w:val="left"/>
      <w:pPr>
        <w:ind w:left="720" w:hanging="360"/>
      </w:pPr>
      <w:rPr>
        <w:rFonts w:ascii="Symbol" w:hAnsi="Symbol" w:cs="Symbol" w:hint="default"/>
        <w:sz w:val="18"/>
        <w:szCs w:val="18"/>
      </w:rPr>
    </w:lvl>
    <w:lvl w:ilvl="1" w:tplc="263074CA">
      <w:start w:val="1"/>
      <w:numFmt w:val="bullet"/>
      <w:lvlText w:val="o"/>
      <w:lvlJc w:val="left"/>
      <w:pPr>
        <w:ind w:left="1440" w:hanging="360"/>
      </w:pPr>
      <w:rPr>
        <w:rFonts w:ascii="Courier New" w:hAnsi="Courier New" w:cs="Courier New" w:hint="default"/>
      </w:rPr>
    </w:lvl>
    <w:lvl w:ilvl="2" w:tplc="0BC608D4">
      <w:start w:val="1"/>
      <w:numFmt w:val="bullet"/>
      <w:lvlText w:val=""/>
      <w:lvlJc w:val="left"/>
      <w:pPr>
        <w:ind w:left="2160" w:hanging="360"/>
      </w:pPr>
      <w:rPr>
        <w:rFonts w:ascii="Wingdings" w:hAnsi="Wingdings" w:cs="Wingdings" w:hint="default"/>
      </w:rPr>
    </w:lvl>
    <w:lvl w:ilvl="3" w:tplc="FBC68ADA">
      <w:start w:val="1"/>
      <w:numFmt w:val="bullet"/>
      <w:lvlText w:val=""/>
      <w:lvlJc w:val="left"/>
      <w:pPr>
        <w:ind w:left="2880" w:hanging="360"/>
      </w:pPr>
      <w:rPr>
        <w:rFonts w:ascii="Symbol" w:hAnsi="Symbol" w:cs="Symbol" w:hint="default"/>
      </w:rPr>
    </w:lvl>
    <w:lvl w:ilvl="4" w:tplc="507C22A2">
      <w:start w:val="1"/>
      <w:numFmt w:val="bullet"/>
      <w:lvlText w:val="o"/>
      <w:lvlJc w:val="left"/>
      <w:pPr>
        <w:ind w:left="3600" w:hanging="360"/>
      </w:pPr>
      <w:rPr>
        <w:rFonts w:ascii="Courier New" w:hAnsi="Courier New" w:cs="Courier New" w:hint="default"/>
      </w:rPr>
    </w:lvl>
    <w:lvl w:ilvl="5" w:tplc="E4120FEC">
      <w:start w:val="1"/>
      <w:numFmt w:val="bullet"/>
      <w:lvlText w:val=""/>
      <w:lvlJc w:val="left"/>
      <w:pPr>
        <w:ind w:left="4320" w:hanging="360"/>
      </w:pPr>
      <w:rPr>
        <w:rFonts w:ascii="Wingdings" w:hAnsi="Wingdings" w:cs="Wingdings" w:hint="default"/>
      </w:rPr>
    </w:lvl>
    <w:lvl w:ilvl="6" w:tplc="30826976">
      <w:start w:val="1"/>
      <w:numFmt w:val="bullet"/>
      <w:lvlText w:val=""/>
      <w:lvlJc w:val="left"/>
      <w:pPr>
        <w:ind w:left="5040" w:hanging="360"/>
      </w:pPr>
      <w:rPr>
        <w:rFonts w:ascii="Symbol" w:hAnsi="Symbol" w:cs="Symbol" w:hint="default"/>
      </w:rPr>
    </w:lvl>
    <w:lvl w:ilvl="7" w:tplc="59127E5C">
      <w:start w:val="1"/>
      <w:numFmt w:val="bullet"/>
      <w:lvlText w:val="o"/>
      <w:lvlJc w:val="left"/>
      <w:pPr>
        <w:ind w:left="5760" w:hanging="360"/>
      </w:pPr>
      <w:rPr>
        <w:rFonts w:ascii="Courier New" w:hAnsi="Courier New" w:cs="Courier New" w:hint="default"/>
      </w:rPr>
    </w:lvl>
    <w:lvl w:ilvl="8" w:tplc="FB8E0328">
      <w:start w:val="1"/>
      <w:numFmt w:val="bullet"/>
      <w:lvlText w:val=""/>
      <w:lvlJc w:val="left"/>
      <w:pPr>
        <w:ind w:left="6480" w:hanging="360"/>
      </w:pPr>
      <w:rPr>
        <w:rFonts w:ascii="Wingdings" w:hAnsi="Wingdings" w:cs="Wingdings" w:hint="default"/>
      </w:rPr>
    </w:lvl>
  </w:abstractNum>
  <w:abstractNum w:abstractNumId="14"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2C027FEA"/>
    <w:multiLevelType w:val="hybridMultilevel"/>
    <w:tmpl w:val="1E8E7732"/>
    <w:lvl w:ilvl="0" w:tplc="FCB6782A">
      <w:start w:val="2"/>
      <w:numFmt w:val="bullet"/>
      <w:lvlText w:val="-"/>
      <w:lvlJc w:val="left"/>
      <w:pPr>
        <w:ind w:left="928" w:hanging="360"/>
      </w:pPr>
      <w:rPr>
        <w:rFonts w:ascii="Arial" w:eastAsiaTheme="minorHAnsi" w:hAnsi="Arial" w:cs="Arial" w:hint="default"/>
        <w:color w:val="000000"/>
        <w:sz w:val="18"/>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 w15:restartNumberingAfterBreak="0">
    <w:nsid w:val="2E116BF9"/>
    <w:multiLevelType w:val="hybridMultilevel"/>
    <w:tmpl w:val="EFA65800"/>
    <w:lvl w:ilvl="0" w:tplc="7932E194">
      <w:start w:val="1"/>
      <w:numFmt w:val="bullet"/>
      <w:lvlText w:val=""/>
      <w:lvlJc w:val="left"/>
      <w:pPr>
        <w:ind w:left="720" w:hanging="360"/>
      </w:pPr>
      <w:rPr>
        <w:rFonts w:ascii="Symbol" w:hAnsi="Symbol" w:cs="Symbol" w:hint="default"/>
        <w:sz w:val="18"/>
        <w:szCs w:val="18"/>
      </w:rPr>
    </w:lvl>
    <w:lvl w:ilvl="1" w:tplc="9A0077C8">
      <w:start w:val="1"/>
      <w:numFmt w:val="bullet"/>
      <w:lvlText w:val="o"/>
      <w:lvlJc w:val="left"/>
      <w:pPr>
        <w:ind w:left="1440" w:hanging="360"/>
      </w:pPr>
      <w:rPr>
        <w:rFonts w:ascii="Courier New" w:hAnsi="Courier New" w:cs="Courier New" w:hint="default"/>
      </w:rPr>
    </w:lvl>
    <w:lvl w:ilvl="2" w:tplc="91224C10">
      <w:start w:val="1"/>
      <w:numFmt w:val="bullet"/>
      <w:lvlText w:val=""/>
      <w:lvlJc w:val="left"/>
      <w:pPr>
        <w:ind w:left="2160" w:hanging="360"/>
      </w:pPr>
      <w:rPr>
        <w:rFonts w:ascii="Wingdings" w:hAnsi="Wingdings" w:cs="Wingdings" w:hint="default"/>
      </w:rPr>
    </w:lvl>
    <w:lvl w:ilvl="3" w:tplc="90C0AF2C">
      <w:start w:val="1"/>
      <w:numFmt w:val="bullet"/>
      <w:lvlText w:val=""/>
      <w:lvlJc w:val="left"/>
      <w:pPr>
        <w:ind w:left="2880" w:hanging="360"/>
      </w:pPr>
      <w:rPr>
        <w:rFonts w:ascii="Symbol" w:hAnsi="Symbol" w:cs="Symbol" w:hint="default"/>
      </w:rPr>
    </w:lvl>
    <w:lvl w:ilvl="4" w:tplc="BDF864DC">
      <w:start w:val="1"/>
      <w:numFmt w:val="bullet"/>
      <w:lvlText w:val="o"/>
      <w:lvlJc w:val="left"/>
      <w:pPr>
        <w:ind w:left="3600" w:hanging="360"/>
      </w:pPr>
      <w:rPr>
        <w:rFonts w:ascii="Courier New" w:hAnsi="Courier New" w:cs="Courier New" w:hint="default"/>
      </w:rPr>
    </w:lvl>
    <w:lvl w:ilvl="5" w:tplc="D3E82154">
      <w:start w:val="1"/>
      <w:numFmt w:val="bullet"/>
      <w:lvlText w:val=""/>
      <w:lvlJc w:val="left"/>
      <w:pPr>
        <w:ind w:left="4320" w:hanging="360"/>
      </w:pPr>
      <w:rPr>
        <w:rFonts w:ascii="Wingdings" w:hAnsi="Wingdings" w:cs="Wingdings" w:hint="default"/>
      </w:rPr>
    </w:lvl>
    <w:lvl w:ilvl="6" w:tplc="D92AC0D2">
      <w:start w:val="1"/>
      <w:numFmt w:val="bullet"/>
      <w:lvlText w:val=""/>
      <w:lvlJc w:val="left"/>
      <w:pPr>
        <w:ind w:left="5040" w:hanging="360"/>
      </w:pPr>
      <w:rPr>
        <w:rFonts w:ascii="Symbol" w:hAnsi="Symbol" w:cs="Symbol" w:hint="default"/>
      </w:rPr>
    </w:lvl>
    <w:lvl w:ilvl="7" w:tplc="B088F994">
      <w:start w:val="1"/>
      <w:numFmt w:val="bullet"/>
      <w:lvlText w:val="o"/>
      <w:lvlJc w:val="left"/>
      <w:pPr>
        <w:ind w:left="5760" w:hanging="360"/>
      </w:pPr>
      <w:rPr>
        <w:rFonts w:ascii="Courier New" w:hAnsi="Courier New" w:cs="Courier New" w:hint="default"/>
      </w:rPr>
    </w:lvl>
    <w:lvl w:ilvl="8" w:tplc="60AE7046">
      <w:start w:val="1"/>
      <w:numFmt w:val="bullet"/>
      <w:lvlText w:val=""/>
      <w:lvlJc w:val="left"/>
      <w:pPr>
        <w:ind w:left="6480" w:hanging="360"/>
      </w:pPr>
      <w:rPr>
        <w:rFonts w:ascii="Wingdings" w:hAnsi="Wingdings" w:cs="Wingdings" w:hint="default"/>
      </w:rPr>
    </w:lvl>
  </w:abstractNum>
  <w:abstractNum w:abstractNumId="17"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3AFF162C"/>
    <w:multiLevelType w:val="hybridMultilevel"/>
    <w:tmpl w:val="A6D829B4"/>
    <w:lvl w:ilvl="0" w:tplc="96834505">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45B160D7"/>
    <w:multiLevelType w:val="hybridMultilevel"/>
    <w:tmpl w:val="A454B8A4"/>
    <w:lvl w:ilvl="0" w:tplc="05F016B4">
      <w:start w:val="1"/>
      <w:numFmt w:val="bullet"/>
      <w:lvlText w:val=""/>
      <w:lvlJc w:val="left"/>
      <w:pPr>
        <w:ind w:left="720" w:hanging="360"/>
      </w:pPr>
      <w:rPr>
        <w:rFonts w:ascii="Symbol" w:hAnsi="Symbol" w:cs="Symbol" w:hint="default"/>
        <w:sz w:val="18"/>
        <w:szCs w:val="18"/>
      </w:rPr>
    </w:lvl>
    <w:lvl w:ilvl="1" w:tplc="6650957E">
      <w:start w:val="1"/>
      <w:numFmt w:val="bullet"/>
      <w:lvlText w:val="o"/>
      <w:lvlJc w:val="left"/>
      <w:pPr>
        <w:ind w:left="1440" w:hanging="360"/>
      </w:pPr>
      <w:rPr>
        <w:rFonts w:ascii="Courier New" w:hAnsi="Courier New" w:cs="Courier New" w:hint="default"/>
      </w:rPr>
    </w:lvl>
    <w:lvl w:ilvl="2" w:tplc="73B0C95C">
      <w:start w:val="1"/>
      <w:numFmt w:val="bullet"/>
      <w:lvlText w:val=""/>
      <w:lvlJc w:val="left"/>
      <w:pPr>
        <w:ind w:left="2160" w:hanging="360"/>
      </w:pPr>
      <w:rPr>
        <w:rFonts w:ascii="Wingdings" w:hAnsi="Wingdings" w:cs="Wingdings" w:hint="default"/>
      </w:rPr>
    </w:lvl>
    <w:lvl w:ilvl="3" w:tplc="437C53BC">
      <w:start w:val="1"/>
      <w:numFmt w:val="bullet"/>
      <w:lvlText w:val=""/>
      <w:lvlJc w:val="left"/>
      <w:pPr>
        <w:ind w:left="2880" w:hanging="360"/>
      </w:pPr>
      <w:rPr>
        <w:rFonts w:ascii="Symbol" w:hAnsi="Symbol" w:cs="Symbol" w:hint="default"/>
      </w:rPr>
    </w:lvl>
    <w:lvl w:ilvl="4" w:tplc="E5885084">
      <w:start w:val="1"/>
      <w:numFmt w:val="bullet"/>
      <w:lvlText w:val="o"/>
      <w:lvlJc w:val="left"/>
      <w:pPr>
        <w:ind w:left="3600" w:hanging="360"/>
      </w:pPr>
      <w:rPr>
        <w:rFonts w:ascii="Courier New" w:hAnsi="Courier New" w:cs="Courier New" w:hint="default"/>
      </w:rPr>
    </w:lvl>
    <w:lvl w:ilvl="5" w:tplc="658C1524">
      <w:start w:val="1"/>
      <w:numFmt w:val="bullet"/>
      <w:lvlText w:val=""/>
      <w:lvlJc w:val="left"/>
      <w:pPr>
        <w:ind w:left="4320" w:hanging="360"/>
      </w:pPr>
      <w:rPr>
        <w:rFonts w:ascii="Wingdings" w:hAnsi="Wingdings" w:cs="Wingdings" w:hint="default"/>
      </w:rPr>
    </w:lvl>
    <w:lvl w:ilvl="6" w:tplc="8BF4B4D2">
      <w:start w:val="1"/>
      <w:numFmt w:val="bullet"/>
      <w:lvlText w:val=""/>
      <w:lvlJc w:val="left"/>
      <w:pPr>
        <w:ind w:left="5040" w:hanging="360"/>
      </w:pPr>
      <w:rPr>
        <w:rFonts w:ascii="Symbol" w:hAnsi="Symbol" w:cs="Symbol" w:hint="default"/>
      </w:rPr>
    </w:lvl>
    <w:lvl w:ilvl="7" w:tplc="4A144050">
      <w:start w:val="1"/>
      <w:numFmt w:val="bullet"/>
      <w:lvlText w:val="o"/>
      <w:lvlJc w:val="left"/>
      <w:pPr>
        <w:ind w:left="5760" w:hanging="360"/>
      </w:pPr>
      <w:rPr>
        <w:rFonts w:ascii="Courier New" w:hAnsi="Courier New" w:cs="Courier New" w:hint="default"/>
      </w:rPr>
    </w:lvl>
    <w:lvl w:ilvl="8" w:tplc="89F4EE36">
      <w:start w:val="1"/>
      <w:numFmt w:val="bullet"/>
      <w:lvlText w:val=""/>
      <w:lvlJc w:val="left"/>
      <w:pPr>
        <w:ind w:left="6480" w:hanging="360"/>
      </w:pPr>
      <w:rPr>
        <w:rFonts w:ascii="Wingdings" w:hAnsi="Wingdings" w:cs="Wingdings" w:hint="default"/>
      </w:rPr>
    </w:lvl>
  </w:abstractNum>
  <w:abstractNum w:abstractNumId="20" w15:restartNumberingAfterBreak="0">
    <w:nsid w:val="4CBE5763"/>
    <w:multiLevelType w:val="hybridMultilevel"/>
    <w:tmpl w:val="5FD608AE"/>
    <w:lvl w:ilvl="0" w:tplc="FCB6782A">
      <w:start w:val="2"/>
      <w:numFmt w:val="bullet"/>
      <w:lvlText w:val="-"/>
      <w:lvlJc w:val="left"/>
      <w:pPr>
        <w:ind w:left="644" w:hanging="360"/>
      </w:pPr>
      <w:rPr>
        <w:rFonts w:ascii="Arial" w:eastAsiaTheme="minorHAnsi" w:hAnsi="Arial" w:cs="Arial" w:hint="default"/>
        <w:color w:val="000000"/>
        <w:sz w:val="18"/>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1"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51FD242D"/>
    <w:multiLevelType w:val="hybridMultilevel"/>
    <w:tmpl w:val="15BAC942"/>
    <w:lvl w:ilvl="0" w:tplc="A640590C">
      <w:start w:val="1"/>
      <w:numFmt w:val="bullet"/>
      <w:lvlText w:val=""/>
      <w:lvlJc w:val="left"/>
      <w:pPr>
        <w:ind w:left="720" w:hanging="360"/>
      </w:pPr>
      <w:rPr>
        <w:rFonts w:ascii="Symbol" w:hAnsi="Symbol" w:cs="Symbol" w:hint="default"/>
        <w:sz w:val="18"/>
        <w:szCs w:val="18"/>
      </w:rPr>
    </w:lvl>
    <w:lvl w:ilvl="1" w:tplc="81F61E40">
      <w:start w:val="1"/>
      <w:numFmt w:val="bullet"/>
      <w:lvlText w:val="o"/>
      <w:lvlJc w:val="left"/>
      <w:pPr>
        <w:ind w:left="1440" w:hanging="360"/>
      </w:pPr>
      <w:rPr>
        <w:rFonts w:ascii="Courier New" w:hAnsi="Courier New" w:cs="Courier New" w:hint="default"/>
      </w:rPr>
    </w:lvl>
    <w:lvl w:ilvl="2" w:tplc="D3726078">
      <w:start w:val="1"/>
      <w:numFmt w:val="bullet"/>
      <w:lvlText w:val=""/>
      <w:lvlJc w:val="left"/>
      <w:pPr>
        <w:ind w:left="2160" w:hanging="360"/>
      </w:pPr>
      <w:rPr>
        <w:rFonts w:ascii="Wingdings" w:hAnsi="Wingdings" w:cs="Wingdings" w:hint="default"/>
      </w:rPr>
    </w:lvl>
    <w:lvl w:ilvl="3" w:tplc="4B465512">
      <w:start w:val="1"/>
      <w:numFmt w:val="bullet"/>
      <w:lvlText w:val=""/>
      <w:lvlJc w:val="left"/>
      <w:pPr>
        <w:ind w:left="2880" w:hanging="360"/>
      </w:pPr>
      <w:rPr>
        <w:rFonts w:ascii="Symbol" w:hAnsi="Symbol" w:cs="Symbol" w:hint="default"/>
      </w:rPr>
    </w:lvl>
    <w:lvl w:ilvl="4" w:tplc="F4A60A4C">
      <w:start w:val="1"/>
      <w:numFmt w:val="bullet"/>
      <w:lvlText w:val="o"/>
      <w:lvlJc w:val="left"/>
      <w:pPr>
        <w:ind w:left="3600" w:hanging="360"/>
      </w:pPr>
      <w:rPr>
        <w:rFonts w:ascii="Courier New" w:hAnsi="Courier New" w:cs="Courier New" w:hint="default"/>
      </w:rPr>
    </w:lvl>
    <w:lvl w:ilvl="5" w:tplc="724ADC00">
      <w:start w:val="1"/>
      <w:numFmt w:val="bullet"/>
      <w:lvlText w:val=""/>
      <w:lvlJc w:val="left"/>
      <w:pPr>
        <w:ind w:left="4320" w:hanging="360"/>
      </w:pPr>
      <w:rPr>
        <w:rFonts w:ascii="Wingdings" w:hAnsi="Wingdings" w:cs="Wingdings" w:hint="default"/>
      </w:rPr>
    </w:lvl>
    <w:lvl w:ilvl="6" w:tplc="6D0A8B0C">
      <w:start w:val="1"/>
      <w:numFmt w:val="bullet"/>
      <w:lvlText w:val=""/>
      <w:lvlJc w:val="left"/>
      <w:pPr>
        <w:ind w:left="5040" w:hanging="360"/>
      </w:pPr>
      <w:rPr>
        <w:rFonts w:ascii="Symbol" w:hAnsi="Symbol" w:cs="Symbol" w:hint="default"/>
      </w:rPr>
    </w:lvl>
    <w:lvl w:ilvl="7" w:tplc="E2100314">
      <w:start w:val="1"/>
      <w:numFmt w:val="bullet"/>
      <w:lvlText w:val="o"/>
      <w:lvlJc w:val="left"/>
      <w:pPr>
        <w:ind w:left="5760" w:hanging="360"/>
      </w:pPr>
      <w:rPr>
        <w:rFonts w:ascii="Courier New" w:hAnsi="Courier New" w:cs="Courier New" w:hint="default"/>
      </w:rPr>
    </w:lvl>
    <w:lvl w:ilvl="8" w:tplc="8B420F6C">
      <w:start w:val="1"/>
      <w:numFmt w:val="bullet"/>
      <w:lvlText w:val=""/>
      <w:lvlJc w:val="left"/>
      <w:pPr>
        <w:ind w:left="6480" w:hanging="360"/>
      </w:pPr>
      <w:rPr>
        <w:rFonts w:ascii="Wingdings" w:hAnsi="Wingdings" w:cs="Wingdings" w:hint="default"/>
      </w:rPr>
    </w:lvl>
  </w:abstractNum>
  <w:abstractNum w:abstractNumId="24" w15:restartNumberingAfterBreak="0">
    <w:nsid w:val="53133AEB"/>
    <w:multiLevelType w:val="hybridMultilevel"/>
    <w:tmpl w:val="08645CAE"/>
    <w:lvl w:ilvl="0" w:tplc="0226D726">
      <w:start w:val="1"/>
      <w:numFmt w:val="bullet"/>
      <w:lvlText w:val=""/>
      <w:lvlJc w:val="left"/>
      <w:pPr>
        <w:ind w:left="720" w:hanging="360"/>
      </w:pPr>
      <w:rPr>
        <w:rFonts w:ascii="Symbol" w:hAnsi="Symbol" w:cs="Symbol" w:hint="default"/>
        <w:sz w:val="18"/>
        <w:szCs w:val="18"/>
      </w:rPr>
    </w:lvl>
    <w:lvl w:ilvl="1" w:tplc="594C3C4C">
      <w:start w:val="1"/>
      <w:numFmt w:val="bullet"/>
      <w:lvlText w:val="o"/>
      <w:lvlJc w:val="left"/>
      <w:pPr>
        <w:ind w:left="1440" w:hanging="360"/>
      </w:pPr>
      <w:rPr>
        <w:rFonts w:ascii="Courier New" w:hAnsi="Courier New" w:cs="Courier New" w:hint="default"/>
      </w:rPr>
    </w:lvl>
    <w:lvl w:ilvl="2" w:tplc="8AA20C1A">
      <w:start w:val="1"/>
      <w:numFmt w:val="bullet"/>
      <w:lvlText w:val=""/>
      <w:lvlJc w:val="left"/>
      <w:pPr>
        <w:ind w:left="2160" w:hanging="360"/>
      </w:pPr>
      <w:rPr>
        <w:rFonts w:ascii="Wingdings" w:hAnsi="Wingdings" w:cs="Wingdings" w:hint="default"/>
      </w:rPr>
    </w:lvl>
    <w:lvl w:ilvl="3" w:tplc="8916742E">
      <w:start w:val="1"/>
      <w:numFmt w:val="bullet"/>
      <w:lvlText w:val=""/>
      <w:lvlJc w:val="left"/>
      <w:pPr>
        <w:ind w:left="2880" w:hanging="360"/>
      </w:pPr>
      <w:rPr>
        <w:rFonts w:ascii="Symbol" w:hAnsi="Symbol" w:cs="Symbol" w:hint="default"/>
      </w:rPr>
    </w:lvl>
    <w:lvl w:ilvl="4" w:tplc="6DEC6CD2">
      <w:start w:val="1"/>
      <w:numFmt w:val="bullet"/>
      <w:lvlText w:val="o"/>
      <w:lvlJc w:val="left"/>
      <w:pPr>
        <w:ind w:left="3600" w:hanging="360"/>
      </w:pPr>
      <w:rPr>
        <w:rFonts w:ascii="Courier New" w:hAnsi="Courier New" w:cs="Courier New" w:hint="default"/>
      </w:rPr>
    </w:lvl>
    <w:lvl w:ilvl="5" w:tplc="3AB0DA46">
      <w:start w:val="1"/>
      <w:numFmt w:val="bullet"/>
      <w:lvlText w:val=""/>
      <w:lvlJc w:val="left"/>
      <w:pPr>
        <w:ind w:left="4320" w:hanging="360"/>
      </w:pPr>
      <w:rPr>
        <w:rFonts w:ascii="Wingdings" w:hAnsi="Wingdings" w:cs="Wingdings" w:hint="default"/>
      </w:rPr>
    </w:lvl>
    <w:lvl w:ilvl="6" w:tplc="3838470C">
      <w:start w:val="1"/>
      <w:numFmt w:val="bullet"/>
      <w:lvlText w:val=""/>
      <w:lvlJc w:val="left"/>
      <w:pPr>
        <w:ind w:left="5040" w:hanging="360"/>
      </w:pPr>
      <w:rPr>
        <w:rFonts w:ascii="Symbol" w:hAnsi="Symbol" w:cs="Symbol" w:hint="default"/>
      </w:rPr>
    </w:lvl>
    <w:lvl w:ilvl="7" w:tplc="1292B4B0">
      <w:start w:val="1"/>
      <w:numFmt w:val="bullet"/>
      <w:lvlText w:val="o"/>
      <w:lvlJc w:val="left"/>
      <w:pPr>
        <w:ind w:left="5760" w:hanging="360"/>
      </w:pPr>
      <w:rPr>
        <w:rFonts w:ascii="Courier New" w:hAnsi="Courier New" w:cs="Courier New" w:hint="default"/>
      </w:rPr>
    </w:lvl>
    <w:lvl w:ilvl="8" w:tplc="781EA056">
      <w:start w:val="1"/>
      <w:numFmt w:val="bullet"/>
      <w:lvlText w:val=""/>
      <w:lvlJc w:val="left"/>
      <w:pPr>
        <w:ind w:left="6480" w:hanging="360"/>
      </w:pPr>
      <w:rPr>
        <w:rFonts w:ascii="Wingdings" w:hAnsi="Wingdings" w:cs="Wingdings" w:hint="default"/>
      </w:rPr>
    </w:lvl>
  </w:abstractNum>
  <w:abstractNum w:abstractNumId="25"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596E0F9E"/>
    <w:multiLevelType w:val="hybridMultilevel"/>
    <w:tmpl w:val="BB60C184"/>
    <w:lvl w:ilvl="0" w:tplc="789A4F96">
      <w:start w:val="1"/>
      <w:numFmt w:val="bullet"/>
      <w:lvlText w:val=""/>
      <w:lvlJc w:val="left"/>
      <w:pPr>
        <w:ind w:left="720" w:hanging="360"/>
      </w:pPr>
      <w:rPr>
        <w:rFonts w:ascii="Symbol" w:hAnsi="Symbol" w:cs="Symbol" w:hint="default"/>
        <w:sz w:val="18"/>
        <w:szCs w:val="18"/>
      </w:rPr>
    </w:lvl>
    <w:lvl w:ilvl="1" w:tplc="B680DE14">
      <w:start w:val="1"/>
      <w:numFmt w:val="bullet"/>
      <w:lvlText w:val="o"/>
      <w:lvlJc w:val="left"/>
      <w:pPr>
        <w:ind w:left="1440" w:hanging="360"/>
      </w:pPr>
      <w:rPr>
        <w:rFonts w:ascii="Courier New" w:hAnsi="Courier New" w:cs="Courier New" w:hint="default"/>
      </w:rPr>
    </w:lvl>
    <w:lvl w:ilvl="2" w:tplc="2B5CC594">
      <w:start w:val="1"/>
      <w:numFmt w:val="bullet"/>
      <w:lvlText w:val=""/>
      <w:lvlJc w:val="left"/>
      <w:pPr>
        <w:ind w:left="2160" w:hanging="360"/>
      </w:pPr>
      <w:rPr>
        <w:rFonts w:ascii="Wingdings" w:hAnsi="Wingdings" w:cs="Wingdings" w:hint="default"/>
      </w:rPr>
    </w:lvl>
    <w:lvl w:ilvl="3" w:tplc="7C88080A">
      <w:start w:val="1"/>
      <w:numFmt w:val="bullet"/>
      <w:lvlText w:val=""/>
      <w:lvlJc w:val="left"/>
      <w:pPr>
        <w:ind w:left="2880" w:hanging="360"/>
      </w:pPr>
      <w:rPr>
        <w:rFonts w:ascii="Symbol" w:hAnsi="Symbol" w:cs="Symbol" w:hint="default"/>
      </w:rPr>
    </w:lvl>
    <w:lvl w:ilvl="4" w:tplc="A2ECC52A">
      <w:start w:val="1"/>
      <w:numFmt w:val="bullet"/>
      <w:lvlText w:val="o"/>
      <w:lvlJc w:val="left"/>
      <w:pPr>
        <w:ind w:left="3600" w:hanging="360"/>
      </w:pPr>
      <w:rPr>
        <w:rFonts w:ascii="Courier New" w:hAnsi="Courier New" w:cs="Courier New" w:hint="default"/>
      </w:rPr>
    </w:lvl>
    <w:lvl w:ilvl="5" w:tplc="5C303574">
      <w:start w:val="1"/>
      <w:numFmt w:val="bullet"/>
      <w:lvlText w:val=""/>
      <w:lvlJc w:val="left"/>
      <w:pPr>
        <w:ind w:left="4320" w:hanging="360"/>
      </w:pPr>
      <w:rPr>
        <w:rFonts w:ascii="Wingdings" w:hAnsi="Wingdings" w:cs="Wingdings" w:hint="default"/>
      </w:rPr>
    </w:lvl>
    <w:lvl w:ilvl="6" w:tplc="1CB6CA6A">
      <w:start w:val="1"/>
      <w:numFmt w:val="bullet"/>
      <w:lvlText w:val=""/>
      <w:lvlJc w:val="left"/>
      <w:pPr>
        <w:ind w:left="5040" w:hanging="360"/>
      </w:pPr>
      <w:rPr>
        <w:rFonts w:ascii="Symbol" w:hAnsi="Symbol" w:cs="Symbol" w:hint="default"/>
      </w:rPr>
    </w:lvl>
    <w:lvl w:ilvl="7" w:tplc="C916E088">
      <w:start w:val="1"/>
      <w:numFmt w:val="bullet"/>
      <w:lvlText w:val="o"/>
      <w:lvlJc w:val="left"/>
      <w:pPr>
        <w:ind w:left="5760" w:hanging="360"/>
      </w:pPr>
      <w:rPr>
        <w:rFonts w:ascii="Courier New" w:hAnsi="Courier New" w:cs="Courier New" w:hint="default"/>
      </w:rPr>
    </w:lvl>
    <w:lvl w:ilvl="8" w:tplc="72780748">
      <w:start w:val="1"/>
      <w:numFmt w:val="bullet"/>
      <w:lvlText w:val=""/>
      <w:lvlJc w:val="left"/>
      <w:pPr>
        <w:ind w:left="6480" w:hanging="360"/>
      </w:pPr>
      <w:rPr>
        <w:rFonts w:ascii="Wingdings" w:hAnsi="Wingdings" w:cs="Wingdings" w:hint="default"/>
      </w:rPr>
    </w:lvl>
  </w:abstractNum>
  <w:abstractNum w:abstractNumId="28" w15:restartNumberingAfterBreak="0">
    <w:nsid w:val="5BFD526C"/>
    <w:multiLevelType w:val="hybridMultilevel"/>
    <w:tmpl w:val="645EF4D4"/>
    <w:lvl w:ilvl="0" w:tplc="F0F8FB4C">
      <w:start w:val="1"/>
      <w:numFmt w:val="bullet"/>
      <w:lvlText w:val=""/>
      <w:lvlJc w:val="left"/>
      <w:pPr>
        <w:ind w:left="720" w:hanging="360"/>
      </w:pPr>
      <w:rPr>
        <w:rFonts w:ascii="Symbol" w:hAnsi="Symbol" w:cs="Symbol" w:hint="default"/>
        <w:sz w:val="18"/>
        <w:szCs w:val="18"/>
      </w:rPr>
    </w:lvl>
    <w:lvl w:ilvl="1" w:tplc="54C20968">
      <w:start w:val="1"/>
      <w:numFmt w:val="bullet"/>
      <w:lvlText w:val="o"/>
      <w:lvlJc w:val="left"/>
      <w:pPr>
        <w:ind w:left="1440" w:hanging="360"/>
      </w:pPr>
      <w:rPr>
        <w:rFonts w:ascii="Courier New" w:hAnsi="Courier New" w:cs="Courier New" w:hint="default"/>
      </w:rPr>
    </w:lvl>
    <w:lvl w:ilvl="2" w:tplc="3B48C088">
      <w:start w:val="1"/>
      <w:numFmt w:val="bullet"/>
      <w:lvlText w:val=""/>
      <w:lvlJc w:val="left"/>
      <w:pPr>
        <w:ind w:left="2160" w:hanging="360"/>
      </w:pPr>
      <w:rPr>
        <w:rFonts w:ascii="Wingdings" w:hAnsi="Wingdings" w:cs="Wingdings" w:hint="default"/>
      </w:rPr>
    </w:lvl>
    <w:lvl w:ilvl="3" w:tplc="C56EAB74">
      <w:start w:val="1"/>
      <w:numFmt w:val="bullet"/>
      <w:lvlText w:val=""/>
      <w:lvlJc w:val="left"/>
      <w:pPr>
        <w:ind w:left="2880" w:hanging="360"/>
      </w:pPr>
      <w:rPr>
        <w:rFonts w:ascii="Symbol" w:hAnsi="Symbol" w:cs="Symbol" w:hint="default"/>
      </w:rPr>
    </w:lvl>
    <w:lvl w:ilvl="4" w:tplc="FB28F072">
      <w:start w:val="1"/>
      <w:numFmt w:val="bullet"/>
      <w:lvlText w:val="o"/>
      <w:lvlJc w:val="left"/>
      <w:pPr>
        <w:ind w:left="3600" w:hanging="360"/>
      </w:pPr>
      <w:rPr>
        <w:rFonts w:ascii="Courier New" w:hAnsi="Courier New" w:cs="Courier New" w:hint="default"/>
      </w:rPr>
    </w:lvl>
    <w:lvl w:ilvl="5" w:tplc="EE0A7466">
      <w:start w:val="1"/>
      <w:numFmt w:val="bullet"/>
      <w:lvlText w:val=""/>
      <w:lvlJc w:val="left"/>
      <w:pPr>
        <w:ind w:left="4320" w:hanging="360"/>
      </w:pPr>
      <w:rPr>
        <w:rFonts w:ascii="Wingdings" w:hAnsi="Wingdings" w:cs="Wingdings" w:hint="default"/>
      </w:rPr>
    </w:lvl>
    <w:lvl w:ilvl="6" w:tplc="0BBA638E">
      <w:start w:val="1"/>
      <w:numFmt w:val="bullet"/>
      <w:lvlText w:val=""/>
      <w:lvlJc w:val="left"/>
      <w:pPr>
        <w:ind w:left="5040" w:hanging="360"/>
      </w:pPr>
      <w:rPr>
        <w:rFonts w:ascii="Symbol" w:hAnsi="Symbol" w:cs="Symbol" w:hint="default"/>
      </w:rPr>
    </w:lvl>
    <w:lvl w:ilvl="7" w:tplc="CC36E7DA">
      <w:start w:val="1"/>
      <w:numFmt w:val="bullet"/>
      <w:lvlText w:val="o"/>
      <w:lvlJc w:val="left"/>
      <w:pPr>
        <w:ind w:left="5760" w:hanging="360"/>
      </w:pPr>
      <w:rPr>
        <w:rFonts w:ascii="Courier New" w:hAnsi="Courier New" w:cs="Courier New" w:hint="default"/>
      </w:rPr>
    </w:lvl>
    <w:lvl w:ilvl="8" w:tplc="152A67BA">
      <w:start w:val="1"/>
      <w:numFmt w:val="bullet"/>
      <w:lvlText w:val=""/>
      <w:lvlJc w:val="left"/>
      <w:pPr>
        <w:ind w:left="6480" w:hanging="360"/>
      </w:pPr>
      <w:rPr>
        <w:rFonts w:ascii="Wingdings" w:hAnsi="Wingdings" w:cs="Wingdings" w:hint="default"/>
      </w:rPr>
    </w:lvl>
  </w:abstractNum>
  <w:abstractNum w:abstractNumId="29" w15:restartNumberingAfterBreak="0">
    <w:nsid w:val="5E6D3886"/>
    <w:multiLevelType w:val="hybridMultilevel"/>
    <w:tmpl w:val="3C224C6E"/>
    <w:lvl w:ilvl="0" w:tplc="EBFCBF16">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0"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17B6793"/>
    <w:multiLevelType w:val="hybridMultilevel"/>
    <w:tmpl w:val="988E1CC4"/>
    <w:lvl w:ilvl="0" w:tplc="F9CA54FA">
      <w:start w:val="1"/>
      <w:numFmt w:val="bullet"/>
      <w:lvlText w:val=""/>
      <w:lvlJc w:val="left"/>
      <w:pPr>
        <w:ind w:left="720" w:hanging="360"/>
      </w:pPr>
      <w:rPr>
        <w:rFonts w:ascii="Symbol" w:hAnsi="Symbol" w:cs="Symbol" w:hint="default"/>
        <w:sz w:val="24"/>
        <w:szCs w:val="24"/>
      </w:rPr>
    </w:lvl>
    <w:lvl w:ilvl="1" w:tplc="6CD6E69C">
      <w:start w:val="1"/>
      <w:numFmt w:val="bullet"/>
      <w:lvlText w:val="o"/>
      <w:lvlJc w:val="left"/>
      <w:pPr>
        <w:ind w:left="1440" w:hanging="360"/>
      </w:pPr>
      <w:rPr>
        <w:rFonts w:ascii="Courier New" w:hAnsi="Courier New" w:cs="Courier New" w:hint="default"/>
      </w:rPr>
    </w:lvl>
    <w:lvl w:ilvl="2" w:tplc="A9B63E64">
      <w:start w:val="1"/>
      <w:numFmt w:val="bullet"/>
      <w:lvlText w:val=""/>
      <w:lvlJc w:val="left"/>
      <w:pPr>
        <w:ind w:left="2160" w:hanging="360"/>
      </w:pPr>
      <w:rPr>
        <w:rFonts w:ascii="Wingdings" w:hAnsi="Wingdings" w:cs="Wingdings" w:hint="default"/>
      </w:rPr>
    </w:lvl>
    <w:lvl w:ilvl="3" w:tplc="F07EB1DA">
      <w:start w:val="1"/>
      <w:numFmt w:val="bullet"/>
      <w:lvlText w:val=""/>
      <w:lvlJc w:val="left"/>
      <w:pPr>
        <w:ind w:left="2880" w:hanging="360"/>
      </w:pPr>
      <w:rPr>
        <w:rFonts w:ascii="Symbol" w:hAnsi="Symbol" w:cs="Symbol" w:hint="default"/>
      </w:rPr>
    </w:lvl>
    <w:lvl w:ilvl="4" w:tplc="96BC37A4">
      <w:start w:val="1"/>
      <w:numFmt w:val="bullet"/>
      <w:lvlText w:val="o"/>
      <w:lvlJc w:val="left"/>
      <w:pPr>
        <w:ind w:left="3600" w:hanging="360"/>
      </w:pPr>
      <w:rPr>
        <w:rFonts w:ascii="Courier New" w:hAnsi="Courier New" w:cs="Courier New" w:hint="default"/>
      </w:rPr>
    </w:lvl>
    <w:lvl w:ilvl="5" w:tplc="14D6C4FE">
      <w:start w:val="1"/>
      <w:numFmt w:val="bullet"/>
      <w:lvlText w:val=""/>
      <w:lvlJc w:val="left"/>
      <w:pPr>
        <w:ind w:left="4320" w:hanging="360"/>
      </w:pPr>
      <w:rPr>
        <w:rFonts w:ascii="Wingdings" w:hAnsi="Wingdings" w:cs="Wingdings" w:hint="default"/>
      </w:rPr>
    </w:lvl>
    <w:lvl w:ilvl="6" w:tplc="BCC0AE90">
      <w:start w:val="1"/>
      <w:numFmt w:val="bullet"/>
      <w:lvlText w:val=""/>
      <w:lvlJc w:val="left"/>
      <w:pPr>
        <w:ind w:left="5040" w:hanging="360"/>
      </w:pPr>
      <w:rPr>
        <w:rFonts w:ascii="Symbol" w:hAnsi="Symbol" w:cs="Symbol" w:hint="default"/>
      </w:rPr>
    </w:lvl>
    <w:lvl w:ilvl="7" w:tplc="60028394">
      <w:start w:val="1"/>
      <w:numFmt w:val="bullet"/>
      <w:lvlText w:val="o"/>
      <w:lvlJc w:val="left"/>
      <w:pPr>
        <w:ind w:left="5760" w:hanging="360"/>
      </w:pPr>
      <w:rPr>
        <w:rFonts w:ascii="Courier New" w:hAnsi="Courier New" w:cs="Courier New" w:hint="default"/>
      </w:rPr>
    </w:lvl>
    <w:lvl w:ilvl="8" w:tplc="623AE428">
      <w:start w:val="1"/>
      <w:numFmt w:val="bullet"/>
      <w:lvlText w:val=""/>
      <w:lvlJc w:val="left"/>
      <w:pPr>
        <w:ind w:left="6480" w:hanging="360"/>
      </w:pPr>
      <w:rPr>
        <w:rFonts w:ascii="Wingdings" w:hAnsi="Wingdings" w:cs="Wingdings" w:hint="default"/>
      </w:rPr>
    </w:lvl>
  </w:abstractNum>
  <w:abstractNum w:abstractNumId="32" w15:restartNumberingAfterBreak="0">
    <w:nsid w:val="62157AF6"/>
    <w:multiLevelType w:val="hybridMultilevel"/>
    <w:tmpl w:val="ED2E9D4E"/>
    <w:lvl w:ilvl="0" w:tplc="4A586ADA">
      <w:start w:val="1"/>
      <w:numFmt w:val="bullet"/>
      <w:lvlText w:val=""/>
      <w:lvlJc w:val="left"/>
      <w:pPr>
        <w:ind w:left="720" w:hanging="360"/>
      </w:pPr>
      <w:rPr>
        <w:rFonts w:ascii="Symbol" w:hAnsi="Symbol" w:cs="Symbol" w:hint="default"/>
        <w:sz w:val="24"/>
        <w:szCs w:val="24"/>
      </w:rPr>
    </w:lvl>
    <w:lvl w:ilvl="1" w:tplc="95127BB6">
      <w:start w:val="1"/>
      <w:numFmt w:val="bullet"/>
      <w:lvlText w:val="o"/>
      <w:lvlJc w:val="left"/>
      <w:pPr>
        <w:ind w:left="1440" w:hanging="360"/>
      </w:pPr>
      <w:rPr>
        <w:rFonts w:ascii="Courier New" w:hAnsi="Courier New" w:cs="Courier New" w:hint="default"/>
      </w:rPr>
    </w:lvl>
    <w:lvl w:ilvl="2" w:tplc="767252C8">
      <w:start w:val="1"/>
      <w:numFmt w:val="bullet"/>
      <w:lvlText w:val=""/>
      <w:lvlJc w:val="left"/>
      <w:pPr>
        <w:ind w:left="2160" w:hanging="360"/>
      </w:pPr>
      <w:rPr>
        <w:rFonts w:ascii="Wingdings" w:hAnsi="Wingdings" w:cs="Wingdings" w:hint="default"/>
      </w:rPr>
    </w:lvl>
    <w:lvl w:ilvl="3" w:tplc="4B462644">
      <w:start w:val="1"/>
      <w:numFmt w:val="bullet"/>
      <w:lvlText w:val=""/>
      <w:lvlJc w:val="left"/>
      <w:pPr>
        <w:ind w:left="2880" w:hanging="360"/>
      </w:pPr>
      <w:rPr>
        <w:rFonts w:ascii="Symbol" w:hAnsi="Symbol" w:cs="Symbol" w:hint="default"/>
      </w:rPr>
    </w:lvl>
    <w:lvl w:ilvl="4" w:tplc="46F237B4">
      <w:start w:val="1"/>
      <w:numFmt w:val="bullet"/>
      <w:lvlText w:val="o"/>
      <w:lvlJc w:val="left"/>
      <w:pPr>
        <w:ind w:left="3600" w:hanging="360"/>
      </w:pPr>
      <w:rPr>
        <w:rFonts w:ascii="Courier New" w:hAnsi="Courier New" w:cs="Courier New" w:hint="default"/>
      </w:rPr>
    </w:lvl>
    <w:lvl w:ilvl="5" w:tplc="5562F652">
      <w:start w:val="1"/>
      <w:numFmt w:val="bullet"/>
      <w:lvlText w:val=""/>
      <w:lvlJc w:val="left"/>
      <w:pPr>
        <w:ind w:left="4320" w:hanging="360"/>
      </w:pPr>
      <w:rPr>
        <w:rFonts w:ascii="Wingdings" w:hAnsi="Wingdings" w:cs="Wingdings" w:hint="default"/>
      </w:rPr>
    </w:lvl>
    <w:lvl w:ilvl="6" w:tplc="308A88F2">
      <w:start w:val="1"/>
      <w:numFmt w:val="bullet"/>
      <w:lvlText w:val=""/>
      <w:lvlJc w:val="left"/>
      <w:pPr>
        <w:ind w:left="5040" w:hanging="360"/>
      </w:pPr>
      <w:rPr>
        <w:rFonts w:ascii="Symbol" w:hAnsi="Symbol" w:cs="Symbol" w:hint="default"/>
      </w:rPr>
    </w:lvl>
    <w:lvl w:ilvl="7" w:tplc="3828D07E">
      <w:start w:val="1"/>
      <w:numFmt w:val="bullet"/>
      <w:lvlText w:val="o"/>
      <w:lvlJc w:val="left"/>
      <w:pPr>
        <w:ind w:left="5760" w:hanging="360"/>
      </w:pPr>
      <w:rPr>
        <w:rFonts w:ascii="Courier New" w:hAnsi="Courier New" w:cs="Courier New" w:hint="default"/>
      </w:rPr>
    </w:lvl>
    <w:lvl w:ilvl="8" w:tplc="124661E4">
      <w:start w:val="1"/>
      <w:numFmt w:val="bullet"/>
      <w:lvlText w:val=""/>
      <w:lvlJc w:val="left"/>
      <w:pPr>
        <w:ind w:left="6480" w:hanging="360"/>
      </w:pPr>
      <w:rPr>
        <w:rFonts w:ascii="Wingdings" w:hAnsi="Wingdings" w:cs="Wingdings" w:hint="default"/>
      </w:rPr>
    </w:lvl>
  </w:abstractNum>
  <w:abstractNum w:abstractNumId="33" w15:restartNumberingAfterBreak="0">
    <w:nsid w:val="70426470"/>
    <w:multiLevelType w:val="hybridMultilevel"/>
    <w:tmpl w:val="F66AD3B2"/>
    <w:lvl w:ilvl="0" w:tplc="E04664B4">
      <w:start w:val="1"/>
      <w:numFmt w:val="bullet"/>
      <w:lvlText w:val=""/>
      <w:lvlJc w:val="left"/>
      <w:pPr>
        <w:ind w:left="720" w:hanging="360"/>
      </w:pPr>
      <w:rPr>
        <w:rFonts w:ascii="Symbol" w:hAnsi="Symbol" w:cs="Symbol" w:hint="default"/>
        <w:sz w:val="18"/>
        <w:szCs w:val="18"/>
      </w:rPr>
    </w:lvl>
    <w:lvl w:ilvl="1" w:tplc="EA5681A4">
      <w:start w:val="1"/>
      <w:numFmt w:val="bullet"/>
      <w:lvlText w:val="o"/>
      <w:lvlJc w:val="left"/>
      <w:pPr>
        <w:ind w:left="1440" w:hanging="360"/>
      </w:pPr>
      <w:rPr>
        <w:rFonts w:ascii="Courier New" w:hAnsi="Courier New" w:cs="Courier New" w:hint="default"/>
      </w:rPr>
    </w:lvl>
    <w:lvl w:ilvl="2" w:tplc="0B1EF116">
      <w:start w:val="1"/>
      <w:numFmt w:val="bullet"/>
      <w:lvlText w:val=""/>
      <w:lvlJc w:val="left"/>
      <w:pPr>
        <w:ind w:left="2160" w:hanging="360"/>
      </w:pPr>
      <w:rPr>
        <w:rFonts w:ascii="Wingdings" w:hAnsi="Wingdings" w:cs="Wingdings" w:hint="default"/>
      </w:rPr>
    </w:lvl>
    <w:lvl w:ilvl="3" w:tplc="761C887A">
      <w:start w:val="1"/>
      <w:numFmt w:val="bullet"/>
      <w:lvlText w:val=""/>
      <w:lvlJc w:val="left"/>
      <w:pPr>
        <w:ind w:left="2880" w:hanging="360"/>
      </w:pPr>
      <w:rPr>
        <w:rFonts w:ascii="Symbol" w:hAnsi="Symbol" w:cs="Symbol" w:hint="default"/>
      </w:rPr>
    </w:lvl>
    <w:lvl w:ilvl="4" w:tplc="51CA2AB4">
      <w:start w:val="1"/>
      <w:numFmt w:val="bullet"/>
      <w:lvlText w:val="o"/>
      <w:lvlJc w:val="left"/>
      <w:pPr>
        <w:ind w:left="3600" w:hanging="360"/>
      </w:pPr>
      <w:rPr>
        <w:rFonts w:ascii="Courier New" w:hAnsi="Courier New" w:cs="Courier New" w:hint="default"/>
      </w:rPr>
    </w:lvl>
    <w:lvl w:ilvl="5" w:tplc="C94ACCD6">
      <w:start w:val="1"/>
      <w:numFmt w:val="bullet"/>
      <w:lvlText w:val=""/>
      <w:lvlJc w:val="left"/>
      <w:pPr>
        <w:ind w:left="4320" w:hanging="360"/>
      </w:pPr>
      <w:rPr>
        <w:rFonts w:ascii="Wingdings" w:hAnsi="Wingdings" w:cs="Wingdings" w:hint="default"/>
      </w:rPr>
    </w:lvl>
    <w:lvl w:ilvl="6" w:tplc="C2E0B09C">
      <w:start w:val="1"/>
      <w:numFmt w:val="bullet"/>
      <w:lvlText w:val=""/>
      <w:lvlJc w:val="left"/>
      <w:pPr>
        <w:ind w:left="5040" w:hanging="360"/>
      </w:pPr>
      <w:rPr>
        <w:rFonts w:ascii="Symbol" w:hAnsi="Symbol" w:cs="Symbol" w:hint="default"/>
      </w:rPr>
    </w:lvl>
    <w:lvl w:ilvl="7" w:tplc="D2024A68">
      <w:start w:val="1"/>
      <w:numFmt w:val="bullet"/>
      <w:lvlText w:val="o"/>
      <w:lvlJc w:val="left"/>
      <w:pPr>
        <w:ind w:left="5760" w:hanging="360"/>
      </w:pPr>
      <w:rPr>
        <w:rFonts w:ascii="Courier New" w:hAnsi="Courier New" w:cs="Courier New" w:hint="default"/>
      </w:rPr>
    </w:lvl>
    <w:lvl w:ilvl="8" w:tplc="0094A55E">
      <w:start w:val="1"/>
      <w:numFmt w:val="bullet"/>
      <w:lvlText w:val=""/>
      <w:lvlJc w:val="left"/>
      <w:pPr>
        <w:ind w:left="6480" w:hanging="360"/>
      </w:pPr>
      <w:rPr>
        <w:rFonts w:ascii="Wingdings" w:hAnsi="Wingdings" w:cs="Wingdings" w:hint="default"/>
      </w:rPr>
    </w:lvl>
  </w:abstractNum>
  <w:abstractNum w:abstractNumId="34" w15:restartNumberingAfterBreak="0">
    <w:nsid w:val="73C52083"/>
    <w:multiLevelType w:val="hybridMultilevel"/>
    <w:tmpl w:val="E1CCEB3A"/>
    <w:lvl w:ilvl="0" w:tplc="BD8E60A2">
      <w:start w:val="1"/>
      <w:numFmt w:val="bullet"/>
      <w:lvlText w:val=""/>
      <w:lvlJc w:val="left"/>
      <w:pPr>
        <w:ind w:left="720" w:hanging="360"/>
      </w:pPr>
      <w:rPr>
        <w:rFonts w:ascii="Symbol" w:hAnsi="Symbol" w:cs="Symbol" w:hint="default"/>
        <w:sz w:val="18"/>
        <w:szCs w:val="18"/>
      </w:rPr>
    </w:lvl>
    <w:lvl w:ilvl="1" w:tplc="C67288B8">
      <w:start w:val="1"/>
      <w:numFmt w:val="bullet"/>
      <w:lvlText w:val="o"/>
      <w:lvlJc w:val="left"/>
      <w:pPr>
        <w:ind w:left="1440" w:hanging="360"/>
      </w:pPr>
      <w:rPr>
        <w:rFonts w:ascii="Courier New" w:hAnsi="Courier New" w:cs="Courier New" w:hint="default"/>
      </w:rPr>
    </w:lvl>
    <w:lvl w:ilvl="2" w:tplc="717C399C">
      <w:start w:val="1"/>
      <w:numFmt w:val="bullet"/>
      <w:lvlText w:val=""/>
      <w:lvlJc w:val="left"/>
      <w:pPr>
        <w:ind w:left="2160" w:hanging="360"/>
      </w:pPr>
      <w:rPr>
        <w:rFonts w:ascii="Wingdings" w:hAnsi="Wingdings" w:cs="Wingdings" w:hint="default"/>
      </w:rPr>
    </w:lvl>
    <w:lvl w:ilvl="3" w:tplc="8CD43F48">
      <w:start w:val="1"/>
      <w:numFmt w:val="bullet"/>
      <w:lvlText w:val=""/>
      <w:lvlJc w:val="left"/>
      <w:pPr>
        <w:ind w:left="2880" w:hanging="360"/>
      </w:pPr>
      <w:rPr>
        <w:rFonts w:ascii="Symbol" w:hAnsi="Symbol" w:cs="Symbol" w:hint="default"/>
      </w:rPr>
    </w:lvl>
    <w:lvl w:ilvl="4" w:tplc="0C0A4B42">
      <w:start w:val="1"/>
      <w:numFmt w:val="bullet"/>
      <w:lvlText w:val="o"/>
      <w:lvlJc w:val="left"/>
      <w:pPr>
        <w:ind w:left="3600" w:hanging="360"/>
      </w:pPr>
      <w:rPr>
        <w:rFonts w:ascii="Courier New" w:hAnsi="Courier New" w:cs="Courier New" w:hint="default"/>
      </w:rPr>
    </w:lvl>
    <w:lvl w:ilvl="5" w:tplc="A5A89826">
      <w:start w:val="1"/>
      <w:numFmt w:val="bullet"/>
      <w:lvlText w:val=""/>
      <w:lvlJc w:val="left"/>
      <w:pPr>
        <w:ind w:left="4320" w:hanging="360"/>
      </w:pPr>
      <w:rPr>
        <w:rFonts w:ascii="Wingdings" w:hAnsi="Wingdings" w:cs="Wingdings" w:hint="default"/>
      </w:rPr>
    </w:lvl>
    <w:lvl w:ilvl="6" w:tplc="6CC06756">
      <w:start w:val="1"/>
      <w:numFmt w:val="bullet"/>
      <w:lvlText w:val=""/>
      <w:lvlJc w:val="left"/>
      <w:pPr>
        <w:ind w:left="5040" w:hanging="360"/>
      </w:pPr>
      <w:rPr>
        <w:rFonts w:ascii="Symbol" w:hAnsi="Symbol" w:cs="Symbol" w:hint="default"/>
      </w:rPr>
    </w:lvl>
    <w:lvl w:ilvl="7" w:tplc="ACFA7D3E">
      <w:start w:val="1"/>
      <w:numFmt w:val="bullet"/>
      <w:lvlText w:val="o"/>
      <w:lvlJc w:val="left"/>
      <w:pPr>
        <w:ind w:left="5760" w:hanging="360"/>
      </w:pPr>
      <w:rPr>
        <w:rFonts w:ascii="Courier New" w:hAnsi="Courier New" w:cs="Courier New" w:hint="default"/>
      </w:rPr>
    </w:lvl>
    <w:lvl w:ilvl="8" w:tplc="580A0AAE">
      <w:start w:val="1"/>
      <w:numFmt w:val="bullet"/>
      <w:lvlText w:val=""/>
      <w:lvlJc w:val="left"/>
      <w:pPr>
        <w:ind w:left="6480" w:hanging="360"/>
      </w:pPr>
      <w:rPr>
        <w:rFonts w:ascii="Wingdings" w:hAnsi="Wingdings" w:cs="Wingdings" w:hint="default"/>
      </w:rPr>
    </w:lvl>
  </w:abstractNum>
  <w:abstractNum w:abstractNumId="35" w15:restartNumberingAfterBreak="0">
    <w:nsid w:val="756B487F"/>
    <w:multiLevelType w:val="hybridMultilevel"/>
    <w:tmpl w:val="FF66B0EE"/>
    <w:lvl w:ilvl="0" w:tplc="4B00A86E">
      <w:start w:val="1"/>
      <w:numFmt w:val="bullet"/>
      <w:lvlText w:val=""/>
      <w:lvlJc w:val="left"/>
      <w:pPr>
        <w:ind w:left="720" w:hanging="360"/>
      </w:pPr>
      <w:rPr>
        <w:rFonts w:ascii="Symbol" w:hAnsi="Symbol" w:cs="Symbol" w:hint="default"/>
        <w:sz w:val="18"/>
        <w:szCs w:val="18"/>
      </w:rPr>
    </w:lvl>
    <w:lvl w:ilvl="1" w:tplc="1304FF3E">
      <w:start w:val="1"/>
      <w:numFmt w:val="bullet"/>
      <w:lvlText w:val="o"/>
      <w:lvlJc w:val="left"/>
      <w:pPr>
        <w:ind w:left="1440" w:hanging="360"/>
      </w:pPr>
      <w:rPr>
        <w:rFonts w:ascii="Courier New" w:hAnsi="Courier New" w:cs="Courier New" w:hint="default"/>
      </w:rPr>
    </w:lvl>
    <w:lvl w:ilvl="2" w:tplc="73CA910A">
      <w:start w:val="1"/>
      <w:numFmt w:val="bullet"/>
      <w:lvlText w:val=""/>
      <w:lvlJc w:val="left"/>
      <w:pPr>
        <w:ind w:left="2160" w:hanging="360"/>
      </w:pPr>
      <w:rPr>
        <w:rFonts w:ascii="Wingdings" w:hAnsi="Wingdings" w:cs="Wingdings" w:hint="default"/>
      </w:rPr>
    </w:lvl>
    <w:lvl w:ilvl="3" w:tplc="CEBE0F3A">
      <w:start w:val="1"/>
      <w:numFmt w:val="bullet"/>
      <w:lvlText w:val=""/>
      <w:lvlJc w:val="left"/>
      <w:pPr>
        <w:ind w:left="2880" w:hanging="360"/>
      </w:pPr>
      <w:rPr>
        <w:rFonts w:ascii="Symbol" w:hAnsi="Symbol" w:cs="Symbol" w:hint="default"/>
      </w:rPr>
    </w:lvl>
    <w:lvl w:ilvl="4" w:tplc="9364F224">
      <w:start w:val="1"/>
      <w:numFmt w:val="bullet"/>
      <w:lvlText w:val="o"/>
      <w:lvlJc w:val="left"/>
      <w:pPr>
        <w:ind w:left="3600" w:hanging="360"/>
      </w:pPr>
      <w:rPr>
        <w:rFonts w:ascii="Courier New" w:hAnsi="Courier New" w:cs="Courier New" w:hint="default"/>
      </w:rPr>
    </w:lvl>
    <w:lvl w:ilvl="5" w:tplc="E918F556">
      <w:start w:val="1"/>
      <w:numFmt w:val="bullet"/>
      <w:lvlText w:val=""/>
      <w:lvlJc w:val="left"/>
      <w:pPr>
        <w:ind w:left="4320" w:hanging="360"/>
      </w:pPr>
      <w:rPr>
        <w:rFonts w:ascii="Wingdings" w:hAnsi="Wingdings" w:cs="Wingdings" w:hint="default"/>
      </w:rPr>
    </w:lvl>
    <w:lvl w:ilvl="6" w:tplc="92D8DFEE">
      <w:start w:val="1"/>
      <w:numFmt w:val="bullet"/>
      <w:lvlText w:val=""/>
      <w:lvlJc w:val="left"/>
      <w:pPr>
        <w:ind w:left="5040" w:hanging="360"/>
      </w:pPr>
      <w:rPr>
        <w:rFonts w:ascii="Symbol" w:hAnsi="Symbol" w:cs="Symbol" w:hint="default"/>
      </w:rPr>
    </w:lvl>
    <w:lvl w:ilvl="7" w:tplc="4E4658F8">
      <w:start w:val="1"/>
      <w:numFmt w:val="bullet"/>
      <w:lvlText w:val="o"/>
      <w:lvlJc w:val="left"/>
      <w:pPr>
        <w:ind w:left="5760" w:hanging="360"/>
      </w:pPr>
      <w:rPr>
        <w:rFonts w:ascii="Courier New" w:hAnsi="Courier New" w:cs="Courier New" w:hint="default"/>
      </w:rPr>
    </w:lvl>
    <w:lvl w:ilvl="8" w:tplc="84CCF112">
      <w:start w:val="1"/>
      <w:numFmt w:val="bullet"/>
      <w:lvlText w:val=""/>
      <w:lvlJc w:val="left"/>
      <w:pPr>
        <w:ind w:left="6480" w:hanging="360"/>
      </w:pPr>
      <w:rPr>
        <w:rFonts w:ascii="Wingdings" w:hAnsi="Wingdings" w:cs="Wingdings" w:hint="default"/>
      </w:rPr>
    </w:lvl>
  </w:abstractNum>
  <w:abstractNum w:abstractNumId="36" w15:restartNumberingAfterBreak="0">
    <w:nsid w:val="76740F7F"/>
    <w:multiLevelType w:val="hybridMultilevel"/>
    <w:tmpl w:val="800AA16C"/>
    <w:lvl w:ilvl="0" w:tplc="1C5EC9CA">
      <w:start w:val="1"/>
      <w:numFmt w:val="bullet"/>
      <w:lvlText w:val=""/>
      <w:lvlJc w:val="left"/>
      <w:pPr>
        <w:ind w:left="720" w:hanging="360"/>
      </w:pPr>
      <w:rPr>
        <w:rFonts w:ascii="Symbol" w:hAnsi="Symbol" w:cs="Symbol" w:hint="default"/>
        <w:sz w:val="18"/>
        <w:szCs w:val="18"/>
      </w:rPr>
    </w:lvl>
    <w:lvl w:ilvl="1" w:tplc="D3BEAE7A">
      <w:start w:val="1"/>
      <w:numFmt w:val="bullet"/>
      <w:lvlText w:val="o"/>
      <w:lvlJc w:val="left"/>
      <w:pPr>
        <w:ind w:left="1440" w:hanging="360"/>
      </w:pPr>
      <w:rPr>
        <w:rFonts w:ascii="Courier New" w:hAnsi="Courier New" w:cs="Courier New" w:hint="default"/>
      </w:rPr>
    </w:lvl>
    <w:lvl w:ilvl="2" w:tplc="232462C2">
      <w:start w:val="1"/>
      <w:numFmt w:val="bullet"/>
      <w:lvlText w:val=""/>
      <w:lvlJc w:val="left"/>
      <w:pPr>
        <w:ind w:left="2160" w:hanging="360"/>
      </w:pPr>
      <w:rPr>
        <w:rFonts w:ascii="Wingdings" w:hAnsi="Wingdings" w:cs="Wingdings" w:hint="default"/>
      </w:rPr>
    </w:lvl>
    <w:lvl w:ilvl="3" w:tplc="2A403A94">
      <w:start w:val="1"/>
      <w:numFmt w:val="bullet"/>
      <w:lvlText w:val=""/>
      <w:lvlJc w:val="left"/>
      <w:pPr>
        <w:ind w:left="2880" w:hanging="360"/>
      </w:pPr>
      <w:rPr>
        <w:rFonts w:ascii="Symbol" w:hAnsi="Symbol" w:cs="Symbol" w:hint="default"/>
      </w:rPr>
    </w:lvl>
    <w:lvl w:ilvl="4" w:tplc="A49C9E2A">
      <w:start w:val="1"/>
      <w:numFmt w:val="bullet"/>
      <w:lvlText w:val="o"/>
      <w:lvlJc w:val="left"/>
      <w:pPr>
        <w:ind w:left="3600" w:hanging="360"/>
      </w:pPr>
      <w:rPr>
        <w:rFonts w:ascii="Courier New" w:hAnsi="Courier New" w:cs="Courier New" w:hint="default"/>
      </w:rPr>
    </w:lvl>
    <w:lvl w:ilvl="5" w:tplc="51C446D6">
      <w:start w:val="1"/>
      <w:numFmt w:val="bullet"/>
      <w:lvlText w:val=""/>
      <w:lvlJc w:val="left"/>
      <w:pPr>
        <w:ind w:left="4320" w:hanging="360"/>
      </w:pPr>
      <w:rPr>
        <w:rFonts w:ascii="Wingdings" w:hAnsi="Wingdings" w:cs="Wingdings" w:hint="default"/>
      </w:rPr>
    </w:lvl>
    <w:lvl w:ilvl="6" w:tplc="F086D9AA">
      <w:start w:val="1"/>
      <w:numFmt w:val="bullet"/>
      <w:lvlText w:val=""/>
      <w:lvlJc w:val="left"/>
      <w:pPr>
        <w:ind w:left="5040" w:hanging="360"/>
      </w:pPr>
      <w:rPr>
        <w:rFonts w:ascii="Symbol" w:hAnsi="Symbol" w:cs="Symbol" w:hint="default"/>
      </w:rPr>
    </w:lvl>
    <w:lvl w:ilvl="7" w:tplc="D3AE76BA">
      <w:start w:val="1"/>
      <w:numFmt w:val="bullet"/>
      <w:lvlText w:val="o"/>
      <w:lvlJc w:val="left"/>
      <w:pPr>
        <w:ind w:left="5760" w:hanging="360"/>
      </w:pPr>
      <w:rPr>
        <w:rFonts w:ascii="Courier New" w:hAnsi="Courier New" w:cs="Courier New" w:hint="default"/>
      </w:rPr>
    </w:lvl>
    <w:lvl w:ilvl="8" w:tplc="422029A6">
      <w:start w:val="1"/>
      <w:numFmt w:val="bullet"/>
      <w:lvlText w:val=""/>
      <w:lvlJc w:val="left"/>
      <w:pPr>
        <w:ind w:left="6480" w:hanging="360"/>
      </w:pPr>
      <w:rPr>
        <w:rFonts w:ascii="Wingdings" w:hAnsi="Wingdings" w:cs="Wingdings" w:hint="default"/>
      </w:rPr>
    </w:lvl>
  </w:abstractNum>
  <w:abstractNum w:abstractNumId="37" w15:restartNumberingAfterBreak="0">
    <w:nsid w:val="7BBC4100"/>
    <w:multiLevelType w:val="hybridMultilevel"/>
    <w:tmpl w:val="9AE48428"/>
    <w:lvl w:ilvl="0" w:tplc="04240001">
      <w:start w:val="1"/>
      <w:numFmt w:val="bullet"/>
      <w:lvlText w:val=""/>
      <w:lvlJc w:val="left"/>
      <w:pPr>
        <w:ind w:left="720" w:hanging="360"/>
      </w:pPr>
      <w:rPr>
        <w:rFonts w:ascii="Symbol" w:hAnsi="Symbol" w:hint="default"/>
        <w:sz w:val="24"/>
        <w:szCs w:val="24"/>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38" w15:restartNumberingAfterBreak="0">
    <w:nsid w:val="7E892079"/>
    <w:multiLevelType w:val="hybridMultilevel"/>
    <w:tmpl w:val="E03C2392"/>
    <w:lvl w:ilvl="0" w:tplc="E60E3526">
      <w:start w:val="1"/>
      <w:numFmt w:val="bullet"/>
      <w:lvlText w:val=""/>
      <w:lvlJc w:val="left"/>
      <w:pPr>
        <w:ind w:left="720" w:hanging="360"/>
      </w:pPr>
      <w:rPr>
        <w:rFonts w:ascii="Symbol" w:hAnsi="Symbol" w:cs="Symbol" w:hint="default"/>
        <w:sz w:val="18"/>
        <w:szCs w:val="18"/>
      </w:rPr>
    </w:lvl>
    <w:lvl w:ilvl="1" w:tplc="44B660AC">
      <w:start w:val="1"/>
      <w:numFmt w:val="bullet"/>
      <w:lvlText w:val="o"/>
      <w:lvlJc w:val="left"/>
      <w:pPr>
        <w:ind w:left="1440" w:hanging="360"/>
      </w:pPr>
      <w:rPr>
        <w:rFonts w:ascii="Courier New" w:hAnsi="Courier New" w:cs="Courier New" w:hint="default"/>
      </w:rPr>
    </w:lvl>
    <w:lvl w:ilvl="2" w:tplc="3910A046">
      <w:start w:val="1"/>
      <w:numFmt w:val="bullet"/>
      <w:lvlText w:val=""/>
      <w:lvlJc w:val="left"/>
      <w:pPr>
        <w:ind w:left="2160" w:hanging="360"/>
      </w:pPr>
      <w:rPr>
        <w:rFonts w:ascii="Wingdings" w:hAnsi="Wingdings" w:cs="Wingdings" w:hint="default"/>
      </w:rPr>
    </w:lvl>
    <w:lvl w:ilvl="3" w:tplc="4462AFDA">
      <w:start w:val="1"/>
      <w:numFmt w:val="bullet"/>
      <w:lvlText w:val=""/>
      <w:lvlJc w:val="left"/>
      <w:pPr>
        <w:ind w:left="2880" w:hanging="360"/>
      </w:pPr>
      <w:rPr>
        <w:rFonts w:ascii="Symbol" w:hAnsi="Symbol" w:cs="Symbol" w:hint="default"/>
      </w:rPr>
    </w:lvl>
    <w:lvl w:ilvl="4" w:tplc="C99E3E8E">
      <w:start w:val="1"/>
      <w:numFmt w:val="bullet"/>
      <w:lvlText w:val="o"/>
      <w:lvlJc w:val="left"/>
      <w:pPr>
        <w:ind w:left="3600" w:hanging="360"/>
      </w:pPr>
      <w:rPr>
        <w:rFonts w:ascii="Courier New" w:hAnsi="Courier New" w:cs="Courier New" w:hint="default"/>
      </w:rPr>
    </w:lvl>
    <w:lvl w:ilvl="5" w:tplc="4386D880">
      <w:start w:val="1"/>
      <w:numFmt w:val="bullet"/>
      <w:lvlText w:val=""/>
      <w:lvlJc w:val="left"/>
      <w:pPr>
        <w:ind w:left="4320" w:hanging="360"/>
      </w:pPr>
      <w:rPr>
        <w:rFonts w:ascii="Wingdings" w:hAnsi="Wingdings" w:cs="Wingdings" w:hint="default"/>
      </w:rPr>
    </w:lvl>
    <w:lvl w:ilvl="6" w:tplc="64B4C13E">
      <w:start w:val="1"/>
      <w:numFmt w:val="bullet"/>
      <w:lvlText w:val=""/>
      <w:lvlJc w:val="left"/>
      <w:pPr>
        <w:ind w:left="5040" w:hanging="360"/>
      </w:pPr>
      <w:rPr>
        <w:rFonts w:ascii="Symbol" w:hAnsi="Symbol" w:cs="Symbol" w:hint="default"/>
      </w:rPr>
    </w:lvl>
    <w:lvl w:ilvl="7" w:tplc="E3666B3E">
      <w:start w:val="1"/>
      <w:numFmt w:val="bullet"/>
      <w:lvlText w:val="o"/>
      <w:lvlJc w:val="left"/>
      <w:pPr>
        <w:ind w:left="5760" w:hanging="360"/>
      </w:pPr>
      <w:rPr>
        <w:rFonts w:ascii="Courier New" w:hAnsi="Courier New" w:cs="Courier New" w:hint="default"/>
      </w:rPr>
    </w:lvl>
    <w:lvl w:ilvl="8" w:tplc="853240CE">
      <w:start w:val="1"/>
      <w:numFmt w:val="bullet"/>
      <w:lvlText w:val=""/>
      <w:lvlJc w:val="left"/>
      <w:pPr>
        <w:ind w:left="6480" w:hanging="360"/>
      </w:pPr>
      <w:rPr>
        <w:rFonts w:ascii="Wingdings" w:hAnsi="Wingdings" w:cs="Wingdings" w:hint="default"/>
      </w:rPr>
    </w:lvl>
  </w:abstractNum>
  <w:num w:numId="1" w16cid:durableId="184561851">
    <w:abstractNumId w:val="22"/>
  </w:num>
  <w:num w:numId="2" w16cid:durableId="722674330">
    <w:abstractNumId w:val="26"/>
  </w:num>
  <w:num w:numId="3" w16cid:durableId="1702974904">
    <w:abstractNumId w:val="30"/>
  </w:num>
  <w:num w:numId="4" w16cid:durableId="1969359470">
    <w:abstractNumId w:val="25"/>
  </w:num>
  <w:num w:numId="5" w16cid:durableId="1147746530">
    <w:abstractNumId w:val="17"/>
  </w:num>
  <w:num w:numId="6" w16cid:durableId="458301082">
    <w:abstractNumId w:val="14"/>
  </w:num>
  <w:num w:numId="7" w16cid:durableId="582109757">
    <w:abstractNumId w:val="21"/>
  </w:num>
  <w:num w:numId="8" w16cid:durableId="1246691594">
    <w:abstractNumId w:val="18"/>
  </w:num>
  <w:num w:numId="9" w16cid:durableId="1639803435">
    <w:abstractNumId w:val="5"/>
  </w:num>
  <w:num w:numId="10" w16cid:durableId="2055352170">
    <w:abstractNumId w:val="31"/>
  </w:num>
  <w:num w:numId="11" w16cid:durableId="2127657845">
    <w:abstractNumId w:val="28"/>
  </w:num>
  <w:num w:numId="12" w16cid:durableId="2124574787">
    <w:abstractNumId w:val="36"/>
  </w:num>
  <w:num w:numId="13" w16cid:durableId="1604342509">
    <w:abstractNumId w:val="10"/>
  </w:num>
  <w:num w:numId="14" w16cid:durableId="590313944">
    <w:abstractNumId w:val="35"/>
  </w:num>
  <w:num w:numId="15" w16cid:durableId="354044177">
    <w:abstractNumId w:val="19"/>
  </w:num>
  <w:num w:numId="16" w16cid:durableId="1559168316">
    <w:abstractNumId w:val="24"/>
  </w:num>
  <w:num w:numId="17" w16cid:durableId="1471052771">
    <w:abstractNumId w:val="12"/>
  </w:num>
  <w:num w:numId="18" w16cid:durableId="641227540">
    <w:abstractNumId w:val="2"/>
  </w:num>
  <w:num w:numId="19" w16cid:durableId="413210079">
    <w:abstractNumId w:val="34"/>
  </w:num>
  <w:num w:numId="20" w16cid:durableId="1316570624">
    <w:abstractNumId w:val="16"/>
  </w:num>
  <w:num w:numId="21" w16cid:durableId="1847399991">
    <w:abstractNumId w:val="9"/>
  </w:num>
  <w:num w:numId="22" w16cid:durableId="1606158460">
    <w:abstractNumId w:val="27"/>
  </w:num>
  <w:num w:numId="23" w16cid:durableId="1300112320">
    <w:abstractNumId w:val="1"/>
  </w:num>
  <w:num w:numId="24" w16cid:durableId="512493260">
    <w:abstractNumId w:val="8"/>
  </w:num>
  <w:num w:numId="25" w16cid:durableId="1323044697">
    <w:abstractNumId w:val="13"/>
  </w:num>
  <w:num w:numId="26" w16cid:durableId="2068338732">
    <w:abstractNumId w:val="0"/>
  </w:num>
  <w:num w:numId="27" w16cid:durableId="1538353851">
    <w:abstractNumId w:val="32"/>
  </w:num>
  <w:num w:numId="28" w16cid:durableId="2108768442">
    <w:abstractNumId w:val="4"/>
  </w:num>
  <w:num w:numId="29" w16cid:durableId="1426151470">
    <w:abstractNumId w:val="33"/>
  </w:num>
  <w:num w:numId="30" w16cid:durableId="727192237">
    <w:abstractNumId w:val="38"/>
  </w:num>
  <w:num w:numId="31" w16cid:durableId="136842159">
    <w:abstractNumId w:val="23"/>
  </w:num>
  <w:num w:numId="32" w16cid:durableId="847796949">
    <w:abstractNumId w:val="29"/>
  </w:num>
  <w:num w:numId="33" w16cid:durableId="1773360063">
    <w:abstractNumId w:val="11"/>
  </w:num>
  <w:num w:numId="34" w16cid:durableId="181474556">
    <w:abstractNumId w:val="15"/>
  </w:num>
  <w:num w:numId="35" w16cid:durableId="1895703268">
    <w:abstractNumId w:val="20"/>
  </w:num>
  <w:num w:numId="36" w16cid:durableId="715472259">
    <w:abstractNumId w:val="3"/>
  </w:num>
  <w:num w:numId="37" w16cid:durableId="1791317456">
    <w:abstractNumId w:val="37"/>
  </w:num>
  <w:num w:numId="38" w16cid:durableId="126824867">
    <w:abstractNumId w:val="7"/>
  </w:num>
  <w:num w:numId="39" w16cid:durableId="10450613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6ECE"/>
    <w:rsid w:val="00037A49"/>
    <w:rsid w:val="00043DDE"/>
    <w:rsid w:val="00097F4A"/>
    <w:rsid w:val="000C5527"/>
    <w:rsid w:val="000E76C6"/>
    <w:rsid w:val="00127127"/>
    <w:rsid w:val="00134892"/>
    <w:rsid w:val="00204EDB"/>
    <w:rsid w:val="002634AA"/>
    <w:rsid w:val="00280F67"/>
    <w:rsid w:val="002D58B5"/>
    <w:rsid w:val="0033249E"/>
    <w:rsid w:val="00337E4D"/>
    <w:rsid w:val="00343395"/>
    <w:rsid w:val="003A1AA2"/>
    <w:rsid w:val="003D212B"/>
    <w:rsid w:val="004702FB"/>
    <w:rsid w:val="00471503"/>
    <w:rsid w:val="0049479E"/>
    <w:rsid w:val="004D2F9F"/>
    <w:rsid w:val="004F2927"/>
    <w:rsid w:val="0052142A"/>
    <w:rsid w:val="0053510E"/>
    <w:rsid w:val="005423BF"/>
    <w:rsid w:val="005B6195"/>
    <w:rsid w:val="006347C3"/>
    <w:rsid w:val="006975C6"/>
    <w:rsid w:val="006A5918"/>
    <w:rsid w:val="006B2936"/>
    <w:rsid w:val="006F1DA5"/>
    <w:rsid w:val="007109D5"/>
    <w:rsid w:val="007544F3"/>
    <w:rsid w:val="00785F39"/>
    <w:rsid w:val="007945BE"/>
    <w:rsid w:val="007C3EA0"/>
    <w:rsid w:val="007D6FB3"/>
    <w:rsid w:val="007E0E83"/>
    <w:rsid w:val="008278F5"/>
    <w:rsid w:val="008B72CE"/>
    <w:rsid w:val="00930868"/>
    <w:rsid w:val="00960022"/>
    <w:rsid w:val="00A52459"/>
    <w:rsid w:val="00AE7F83"/>
    <w:rsid w:val="00AF7FB0"/>
    <w:rsid w:val="00B05771"/>
    <w:rsid w:val="00B169F3"/>
    <w:rsid w:val="00B757D1"/>
    <w:rsid w:val="00B93434"/>
    <w:rsid w:val="00BC2D61"/>
    <w:rsid w:val="00C02EF0"/>
    <w:rsid w:val="00C125C6"/>
    <w:rsid w:val="00C24613"/>
    <w:rsid w:val="00C315C9"/>
    <w:rsid w:val="00C4793C"/>
    <w:rsid w:val="00C47FFC"/>
    <w:rsid w:val="00CD6E25"/>
    <w:rsid w:val="00D05488"/>
    <w:rsid w:val="00D379CF"/>
    <w:rsid w:val="00D60A0B"/>
    <w:rsid w:val="00D7467F"/>
    <w:rsid w:val="00D931BF"/>
    <w:rsid w:val="00DD2FA1"/>
    <w:rsid w:val="00E55B9D"/>
    <w:rsid w:val="00ED41BC"/>
    <w:rsid w:val="00EF3AE5"/>
    <w:rsid w:val="00F36EC2"/>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3080F"/>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customStyle="1" w:styleId="Heading1PHPDOCX">
    <w:name w:val="Heading 1 PHPDOCX"/>
    <w:basedOn w:val="Navaden"/>
    <w:next w:val="Navaden"/>
    <w:link w:val="Heading1CarPHPDOCX"/>
    <w:uiPriority w:val="9"/>
    <w:qFormat/>
    <w:rsid w:val="00DF06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customStyle="1" w:styleId="Heading2PHPDOCX">
    <w:name w:val="Heading 2 PHPDOCX"/>
    <w:basedOn w:val="Navaden"/>
    <w:next w:val="Navaden"/>
    <w:link w:val="Heading2CarPHPDOCX"/>
    <w:uiPriority w:val="9"/>
    <w:unhideWhenUsed/>
    <w:qFormat/>
    <w:rsid w:val="00DF064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customStyle="1" w:styleId="Heading3PHPDOCX">
    <w:name w:val="Heading 3 PHPDOCX"/>
    <w:basedOn w:val="Navaden"/>
    <w:next w:val="Navaden"/>
    <w:link w:val="Heading3CarPHPDOCX"/>
    <w:uiPriority w:val="9"/>
    <w:unhideWhenUsed/>
    <w:qFormat/>
    <w:rsid w:val="00DF064E"/>
    <w:pPr>
      <w:keepNext/>
      <w:keepLines/>
      <w:spacing w:before="200" w:after="0"/>
      <w:outlineLvl w:val="2"/>
    </w:pPr>
    <w:rPr>
      <w:rFonts w:asciiTheme="majorHAnsi" w:eastAsiaTheme="majorEastAsia" w:hAnsiTheme="majorHAnsi" w:cstheme="majorBidi"/>
      <w:b/>
      <w:bCs/>
      <w:color w:val="4F81BD" w:themeColor="accent1"/>
    </w:rPr>
  </w:style>
  <w:style w:type="paragraph" w:customStyle="1" w:styleId="Heading4PHPDOCX">
    <w:name w:val="Heading 4 PHPDOCX"/>
    <w:basedOn w:val="Navaden"/>
    <w:next w:val="Navaden"/>
    <w:link w:val="Heading4CarPHPDOCX"/>
    <w:uiPriority w:val="9"/>
    <w:unhideWhenUsed/>
    <w:qFormat/>
    <w:rsid w:val="00DF064E"/>
    <w:pPr>
      <w:keepNext/>
      <w:keepLines/>
      <w:spacing w:before="200" w:after="0"/>
      <w:outlineLvl w:val="3"/>
    </w:pPr>
    <w:rPr>
      <w:rFonts w:asciiTheme="majorHAnsi" w:eastAsiaTheme="majorEastAsia" w:hAnsiTheme="majorHAnsi" w:cstheme="majorBidi"/>
      <w:b/>
      <w:bCs/>
      <w:i/>
      <w:iCs/>
      <w:color w:val="4F81BD" w:themeColor="accent1"/>
    </w:rPr>
  </w:style>
  <w:style w:type="paragraph" w:customStyle="1" w:styleId="Heading5PHPDOCX">
    <w:name w:val="Heading 5 PHPDOCX"/>
    <w:basedOn w:val="Navaden"/>
    <w:next w:val="Navaden"/>
    <w:link w:val="Heading5CarPHPDOCX"/>
    <w:uiPriority w:val="9"/>
    <w:unhideWhenUsed/>
    <w:qFormat/>
    <w:rsid w:val="00DF064E"/>
    <w:pPr>
      <w:keepNext/>
      <w:keepLines/>
      <w:spacing w:before="200" w:after="0"/>
      <w:outlineLvl w:val="4"/>
    </w:pPr>
    <w:rPr>
      <w:rFonts w:asciiTheme="majorHAnsi" w:eastAsiaTheme="majorEastAsia" w:hAnsiTheme="majorHAnsi" w:cstheme="majorBidi"/>
      <w:color w:val="243F60" w:themeColor="accent1" w:themeShade="7F"/>
    </w:rPr>
  </w:style>
  <w:style w:type="paragraph" w:customStyle="1" w:styleId="Heading6PHPDOCX">
    <w:name w:val="Heading 6 PHPDOCX"/>
    <w:basedOn w:val="Navaden"/>
    <w:next w:val="Navaden"/>
    <w:link w:val="Heading6CarPHPDOCX"/>
    <w:uiPriority w:val="9"/>
    <w:unhideWhenUsed/>
    <w:qFormat/>
    <w:rsid w:val="00DF064E"/>
    <w:pPr>
      <w:keepNext/>
      <w:keepLines/>
      <w:spacing w:before="200" w:after="0"/>
      <w:outlineLvl w:val="5"/>
    </w:pPr>
    <w:rPr>
      <w:rFonts w:asciiTheme="majorHAnsi" w:eastAsiaTheme="majorEastAsia" w:hAnsiTheme="majorHAnsi" w:cstheme="majorBidi"/>
      <w:i/>
      <w:iCs/>
      <w:color w:val="243F60" w:themeColor="accent1" w:themeShade="7F"/>
    </w:rPr>
  </w:style>
  <w:style w:type="paragraph" w:customStyle="1" w:styleId="Heading7PHPDOCX">
    <w:name w:val="Heading 7 PHPDOCX"/>
    <w:basedOn w:val="Navaden"/>
    <w:next w:val="Navaden"/>
    <w:link w:val="Heading7CarPHPDOCX"/>
    <w:uiPriority w:val="9"/>
    <w:unhideWhenUsed/>
    <w:qFormat/>
    <w:rsid w:val="00DF064E"/>
    <w:pPr>
      <w:keepNext/>
      <w:keepLines/>
      <w:spacing w:before="200" w:after="0"/>
      <w:outlineLvl w:val="6"/>
    </w:pPr>
    <w:rPr>
      <w:rFonts w:asciiTheme="majorHAnsi" w:eastAsiaTheme="majorEastAsia" w:hAnsiTheme="majorHAnsi" w:cstheme="majorBidi"/>
      <w:i/>
      <w:iCs/>
      <w:color w:val="404040" w:themeColor="text1" w:themeTint="BF"/>
    </w:rPr>
  </w:style>
  <w:style w:type="paragraph" w:customStyle="1" w:styleId="Heading8PHPDOCX">
    <w:name w:val="Heading 8 PHPDOCX"/>
    <w:basedOn w:val="Navaden"/>
    <w:next w:val="Navaden"/>
    <w:link w:val="Heading8CarPHPDOCX"/>
    <w:uiPriority w:val="9"/>
    <w:semiHidden/>
    <w:unhideWhenUsed/>
    <w:qFormat/>
    <w:rsid w:val="00DF064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customStyle="1" w:styleId="Heading9PHPDOCX">
    <w:name w:val="Heading 9 PHPDOCX"/>
    <w:basedOn w:val="Navaden"/>
    <w:next w:val="Navaden"/>
    <w:link w:val="Heading9CarPHPDOCX"/>
    <w:uiPriority w:val="9"/>
    <w:semiHidden/>
    <w:unhideWhenUsed/>
    <w:qFormat/>
    <w:rsid w:val="00DF064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numbering" w:customStyle="1" w:styleId="NoListPHPDOCX">
    <w:name w:val="No List PHPDOCX"/>
    <w:uiPriority w:val="99"/>
    <w:semiHidden/>
    <w:unhideWhenUsed/>
  </w:style>
  <w:style w:type="character" w:customStyle="1" w:styleId="Heading1CarPHPDOCX">
    <w:name w:val="Heading 1 Car PHPDOCX"/>
    <w:basedOn w:val="DefaultParagraphFontPHPDOCX"/>
    <w:link w:val="Heading1PHPDOCX"/>
    <w:uiPriority w:val="9"/>
    <w:rsid w:val="00DF064E"/>
    <w:rPr>
      <w:rFonts w:asciiTheme="majorHAnsi" w:eastAsiaTheme="majorEastAsia" w:hAnsiTheme="majorHAnsi" w:cstheme="majorBidi"/>
      <w:b/>
      <w:bCs/>
      <w:color w:val="365F91" w:themeColor="accent1" w:themeShade="BF"/>
      <w:sz w:val="28"/>
      <w:szCs w:val="28"/>
    </w:rPr>
  </w:style>
  <w:style w:type="character" w:customStyle="1" w:styleId="Heading2CarPHPDOCX">
    <w:name w:val="Heading 2 Car PHPDOCX"/>
    <w:basedOn w:val="DefaultParagraphFontPHPDOCX"/>
    <w:link w:val="Heading2PHPDOCX"/>
    <w:uiPriority w:val="9"/>
    <w:rsid w:val="00DF064E"/>
    <w:rPr>
      <w:rFonts w:asciiTheme="majorHAnsi" w:eastAsiaTheme="majorEastAsia" w:hAnsiTheme="majorHAnsi" w:cstheme="majorBidi"/>
      <w:b/>
      <w:bCs/>
      <w:color w:val="4F81BD" w:themeColor="accent1"/>
      <w:sz w:val="26"/>
      <w:szCs w:val="26"/>
    </w:rPr>
  </w:style>
  <w:style w:type="character" w:customStyle="1" w:styleId="Heading3CarPHPDOCX">
    <w:name w:val="Heading 3 Car PHPDOCX"/>
    <w:basedOn w:val="DefaultParagraphFontPHPDOCX"/>
    <w:link w:val="Heading3PHPDOCX"/>
    <w:uiPriority w:val="9"/>
    <w:rsid w:val="00DF064E"/>
    <w:rPr>
      <w:rFonts w:asciiTheme="majorHAnsi" w:eastAsiaTheme="majorEastAsia" w:hAnsiTheme="majorHAnsi" w:cstheme="majorBidi"/>
      <w:b/>
      <w:bCs/>
      <w:color w:val="4F81BD" w:themeColor="accent1"/>
    </w:rPr>
  </w:style>
  <w:style w:type="character" w:customStyle="1" w:styleId="Heading4CarPHPDOCX">
    <w:name w:val="Heading 4 Car PHPDOCX"/>
    <w:basedOn w:val="DefaultParagraphFontPHPDOCX"/>
    <w:link w:val="Heading4PHPDOCX"/>
    <w:uiPriority w:val="9"/>
    <w:rsid w:val="00DF064E"/>
    <w:rPr>
      <w:rFonts w:asciiTheme="majorHAnsi" w:eastAsiaTheme="majorEastAsia" w:hAnsiTheme="majorHAnsi" w:cstheme="majorBidi"/>
      <w:b/>
      <w:bCs/>
      <w:i/>
      <w:iCs/>
      <w:color w:val="4F81BD" w:themeColor="accent1"/>
    </w:rPr>
  </w:style>
  <w:style w:type="character" w:customStyle="1" w:styleId="Heading5CarPHPDOCX">
    <w:name w:val="Heading 5 Car PHPDOCX"/>
    <w:basedOn w:val="DefaultParagraphFontPHPDOCX"/>
    <w:link w:val="Heading5PHPDOCX"/>
    <w:uiPriority w:val="9"/>
    <w:rsid w:val="00DF064E"/>
    <w:rPr>
      <w:rFonts w:asciiTheme="majorHAnsi" w:eastAsiaTheme="majorEastAsia" w:hAnsiTheme="majorHAnsi" w:cstheme="majorBidi"/>
      <w:color w:val="243F60" w:themeColor="accent1" w:themeShade="7F"/>
    </w:rPr>
  </w:style>
  <w:style w:type="character" w:customStyle="1" w:styleId="Heading6CarPHPDOCX">
    <w:name w:val="Heading 6 Car PHPDOCX"/>
    <w:basedOn w:val="DefaultParagraphFontPHPDOCX"/>
    <w:link w:val="Heading6PHPDOCX"/>
    <w:uiPriority w:val="9"/>
    <w:rsid w:val="00DF064E"/>
    <w:rPr>
      <w:rFonts w:asciiTheme="majorHAnsi" w:eastAsiaTheme="majorEastAsia" w:hAnsiTheme="majorHAnsi" w:cstheme="majorBidi"/>
      <w:i/>
      <w:iCs/>
      <w:color w:val="243F60" w:themeColor="accent1" w:themeShade="7F"/>
    </w:rPr>
  </w:style>
  <w:style w:type="character" w:customStyle="1" w:styleId="Heading7CarPHPDOCX">
    <w:name w:val="Heading 7 Car PHPDOCX"/>
    <w:basedOn w:val="DefaultParagraphFontPHPDOCX"/>
    <w:link w:val="Heading7PHPDOCX"/>
    <w:uiPriority w:val="9"/>
    <w:rsid w:val="00DF064E"/>
    <w:rPr>
      <w:rFonts w:asciiTheme="majorHAnsi" w:eastAsiaTheme="majorEastAsia" w:hAnsiTheme="majorHAnsi" w:cstheme="majorBidi"/>
      <w:i/>
      <w:iCs/>
      <w:color w:val="404040" w:themeColor="text1" w:themeTint="BF"/>
    </w:rPr>
  </w:style>
  <w:style w:type="character" w:customStyle="1" w:styleId="SubtleEmphasisPHPDOCX">
    <w:name w:val="Subtle Emphasis PHPDOCX"/>
    <w:basedOn w:val="DefaultParagraphFontPHPDOCX"/>
    <w:uiPriority w:val="19"/>
    <w:qFormat/>
    <w:rsid w:val="00DF064E"/>
    <w:rPr>
      <w:i/>
      <w:iCs/>
      <w:color w:val="808080" w:themeColor="text1" w:themeTint="7F"/>
    </w:rPr>
  </w:style>
  <w:style w:type="character" w:customStyle="1" w:styleId="EmphasisPHPDOCX">
    <w:name w:val="Emphasis PHPDOCX"/>
    <w:basedOn w:val="DefaultParagraphFontPHPDOCX"/>
    <w:uiPriority w:val="20"/>
    <w:qFormat/>
    <w:rsid w:val="00DF064E"/>
    <w:rPr>
      <w:i/>
      <w:iCs/>
    </w:rPr>
  </w:style>
  <w:style w:type="character" w:customStyle="1" w:styleId="IntenseEmphasisPHPDOCX">
    <w:name w:val="Intense Emphasis PHPDOCX"/>
    <w:basedOn w:val="DefaultParagraphFontPHPDOCX"/>
    <w:uiPriority w:val="21"/>
    <w:qFormat/>
    <w:rsid w:val="00DF064E"/>
    <w:rPr>
      <w:b/>
      <w:bCs/>
      <w:i/>
      <w:iCs/>
      <w:color w:val="4F81BD" w:themeColor="accent1"/>
    </w:rPr>
  </w:style>
  <w:style w:type="character" w:customStyle="1" w:styleId="StrongPHPDOCX">
    <w:name w:val="Strong PHPDOCX"/>
    <w:basedOn w:val="DefaultParagraphFontPHPDOCX"/>
    <w:uiPriority w:val="22"/>
    <w:qFormat/>
    <w:rsid w:val="00DF064E"/>
    <w:rPr>
      <w:b/>
      <w:bCs/>
    </w:rPr>
  </w:style>
  <w:style w:type="paragraph" w:customStyle="1" w:styleId="QuotePHPDOCX">
    <w:name w:val="Quote PHPDOCX"/>
    <w:basedOn w:val="Navaden"/>
    <w:next w:val="Navaden"/>
    <w:link w:val="QuoteCarPHPDOCX"/>
    <w:uiPriority w:val="29"/>
    <w:qFormat/>
    <w:rsid w:val="00DF064E"/>
    <w:rPr>
      <w:i/>
      <w:iCs/>
      <w:color w:val="000000" w:themeColor="text1"/>
    </w:rPr>
  </w:style>
  <w:style w:type="character" w:customStyle="1" w:styleId="QuoteCarPHPDOCX">
    <w:name w:val="Quote Car PHPDOCX"/>
    <w:basedOn w:val="DefaultParagraphFontPHPDOCX"/>
    <w:link w:val="QuotePHPDOCX"/>
    <w:uiPriority w:val="29"/>
    <w:rsid w:val="00DF064E"/>
    <w:rPr>
      <w:i/>
      <w:iCs/>
      <w:color w:val="000000" w:themeColor="text1"/>
    </w:rPr>
  </w:style>
  <w:style w:type="paragraph" w:customStyle="1" w:styleId="IntenseQuotePHPDOCX">
    <w:name w:val="Intense Quote PHPDOCX"/>
    <w:basedOn w:val="Navaden"/>
    <w:next w:val="Navaden"/>
    <w:link w:val="IntenseQuoteCarPHPDOCX"/>
    <w:uiPriority w:val="30"/>
    <w:qFormat/>
    <w:rsid w:val="00DF064E"/>
    <w:pPr>
      <w:pBdr>
        <w:bottom w:val="single" w:sz="4" w:space="4" w:color="4F81BD" w:themeColor="accent1"/>
      </w:pBdr>
      <w:spacing w:before="200" w:after="280"/>
      <w:ind w:left="936" w:right="936"/>
    </w:pPr>
    <w:rPr>
      <w:b/>
      <w:bCs/>
      <w:i/>
      <w:iCs/>
      <w:color w:val="4F81BD" w:themeColor="accent1"/>
    </w:rPr>
  </w:style>
  <w:style w:type="character" w:customStyle="1" w:styleId="IntenseQuoteCarPHPDOCX">
    <w:name w:val="Intense Quote Car PHPDOCX"/>
    <w:basedOn w:val="DefaultParagraphFontPHPDOCX"/>
    <w:link w:val="IntenseQuotePHPDOCX"/>
    <w:uiPriority w:val="30"/>
    <w:rsid w:val="00DF064E"/>
    <w:rPr>
      <w:b/>
      <w:bCs/>
      <w:i/>
      <w:iCs/>
      <w:color w:val="4F81BD" w:themeColor="accent1"/>
    </w:rPr>
  </w:style>
  <w:style w:type="character" w:customStyle="1" w:styleId="SubtleReferencePHPDOCX">
    <w:name w:val="Subtle Reference PHPDOCX"/>
    <w:basedOn w:val="DefaultParagraphFontPHPDOCX"/>
    <w:uiPriority w:val="31"/>
    <w:qFormat/>
    <w:rsid w:val="00DF064E"/>
    <w:rPr>
      <w:smallCaps/>
      <w:color w:val="C0504D" w:themeColor="accent2"/>
      <w:u w:val="single"/>
    </w:rPr>
  </w:style>
  <w:style w:type="character" w:customStyle="1" w:styleId="IntenseReferencePHPDOCX">
    <w:name w:val="Intense Reference PHPDOCX"/>
    <w:basedOn w:val="DefaultParagraphFontPHPDOCX"/>
    <w:uiPriority w:val="32"/>
    <w:qFormat/>
    <w:rsid w:val="00DF064E"/>
    <w:rPr>
      <w:b/>
      <w:bCs/>
      <w:smallCaps/>
      <w:color w:val="C0504D" w:themeColor="accent2"/>
      <w:spacing w:val="5"/>
      <w:u w:val="single"/>
    </w:rPr>
  </w:style>
  <w:style w:type="character" w:customStyle="1" w:styleId="BookTitlePHPDOCX">
    <w:name w:val="Book Title PHPDOCX"/>
    <w:basedOn w:val="DefaultParagraphFontPHPDOCX"/>
    <w:uiPriority w:val="33"/>
    <w:qFormat/>
    <w:rsid w:val="00DF064E"/>
    <w:rPr>
      <w:b/>
      <w:bCs/>
      <w:smallCaps/>
      <w:spacing w:val="5"/>
    </w:rPr>
  </w:style>
  <w:style w:type="paragraph" w:customStyle="1" w:styleId="NoSpacingPHPDOCX">
    <w:name w:val="No Spacing PHPDOCX"/>
    <w:uiPriority w:val="1"/>
    <w:qFormat/>
    <w:rsid w:val="00DF064E"/>
    <w:pPr>
      <w:spacing w:after="0" w:line="240" w:lineRule="auto"/>
    </w:pPr>
  </w:style>
  <w:style w:type="character" w:customStyle="1" w:styleId="Heading8CarPHPDOCX">
    <w:name w:val="Heading 8 Car PHPDOCX"/>
    <w:basedOn w:val="DefaultParagraphFontPHPDOCX"/>
    <w:link w:val="Heading8PHPDOCX"/>
    <w:uiPriority w:val="9"/>
    <w:semiHidden/>
    <w:rsid w:val="00DF064E"/>
    <w:rPr>
      <w:rFonts w:asciiTheme="majorHAnsi" w:eastAsiaTheme="majorEastAsia" w:hAnsiTheme="majorHAnsi" w:cstheme="majorBidi"/>
      <w:color w:val="404040" w:themeColor="text1" w:themeTint="BF"/>
      <w:sz w:val="20"/>
      <w:szCs w:val="20"/>
    </w:rPr>
  </w:style>
  <w:style w:type="character" w:customStyle="1" w:styleId="Heading9CarPHPDOCX">
    <w:name w:val="Heading 9 Car PHPDOCX"/>
    <w:basedOn w:val="DefaultParagraphFontPHPDOCX"/>
    <w:link w:val="Heading9PHPDOCX"/>
    <w:uiPriority w:val="9"/>
    <w:semiHidden/>
    <w:rsid w:val="00DF064E"/>
    <w:rPr>
      <w:rFonts w:asciiTheme="majorHAnsi" w:eastAsiaTheme="majorEastAsia" w:hAnsiTheme="majorHAnsi" w:cstheme="majorBidi"/>
      <w:i/>
      <w:iCs/>
      <w:color w:val="404040" w:themeColor="text1" w:themeTint="BF"/>
      <w:sz w:val="20"/>
      <w:szCs w:val="20"/>
    </w:rPr>
  </w:style>
  <w:style w:type="table" w:customStyle="1" w:styleId="PlainTablePHPDOCX">
    <w:name w:val="Plain Table PHPDOCX"/>
    <w:uiPriority w:val="58"/>
    <w:pPr>
      <w:spacing w:after="0" w:line="240" w:lineRule="auto"/>
    </w:pPr>
    <w:tblPr>
      <w:tblInd w:w="0" w:type="dxa"/>
      <w:tblCellMar>
        <w:top w:w="0" w:type="dxa"/>
        <w:left w:w="108" w:type="dxa"/>
        <w:bottom w:w="0" w:type="dxa"/>
        <w:right w:w="108" w:type="dxa"/>
      </w:tblCellMar>
    </w:tblPr>
  </w:style>
  <w:style w:type="table" w:customStyle="1" w:styleId="LightShadingPHPDOCX">
    <w:name w:val="Light Shading PHPDOCX"/>
    <w:uiPriority w:val="60"/>
    <w:rsid w:val="00493A0C"/>
    <w:pPr>
      <w:spacing w:after="0" w:line="240" w:lineRule="auto"/>
    </w:pPr>
    <w:rPr>
      <w:color w:val="000000" w:themeColor="text1" w:themeShade="BF"/>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PHPDOCX">
    <w:name w:val="Light Shading Accent 1 PHPDOCX"/>
    <w:uiPriority w:val="60"/>
    <w:rsid w:val="00493A0C"/>
    <w:pPr>
      <w:spacing w:after="0" w:line="240" w:lineRule="auto"/>
    </w:pPr>
    <w:rPr>
      <w:color w:val="365F91" w:themeColor="accent1" w:themeShade="BF"/>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Accent2PHPDOCX">
    <w:name w:val="Light Shading Accent 2 PHPDOCX"/>
    <w:uiPriority w:val="60"/>
    <w:rsid w:val="00493A0C"/>
    <w:pPr>
      <w:spacing w:after="0" w:line="240" w:lineRule="auto"/>
    </w:pPr>
    <w:rPr>
      <w:color w:val="943634" w:themeColor="accent2" w:themeShade="BF"/>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ShadingAccent3PHPDOCX">
    <w:name w:val="Light Shading Accent 3 PHPDOCX"/>
    <w:uiPriority w:val="60"/>
    <w:rsid w:val="00493A0C"/>
    <w:pPr>
      <w:spacing w:after="0" w:line="240" w:lineRule="auto"/>
    </w:pPr>
    <w:rPr>
      <w:color w:val="76923C" w:themeColor="accent3" w:themeShade="BF"/>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ightShadingAccent4PHPDOCX">
    <w:name w:val="Light Shading Accent 4 PHPDOCX"/>
    <w:uiPriority w:val="60"/>
    <w:rsid w:val="00493A0C"/>
    <w:pPr>
      <w:spacing w:after="0" w:line="240" w:lineRule="auto"/>
    </w:pPr>
    <w:rPr>
      <w:color w:val="5F497A" w:themeColor="accent4" w:themeShade="BF"/>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ShadingAccent5PHPDOCX">
    <w:name w:val="Light Shading Accent 5 PHPDOCX"/>
    <w:uiPriority w:val="60"/>
    <w:rsid w:val="00493A0C"/>
    <w:pPr>
      <w:spacing w:after="0" w:line="240" w:lineRule="auto"/>
    </w:pPr>
    <w:rPr>
      <w:color w:val="31849B" w:themeColor="accent5" w:themeShade="BF"/>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ListPHPDOCX">
    <w:name w:val="Light List PHPDOCX"/>
    <w:uiPriority w:val="61"/>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PHPDOCX">
    <w:name w:val="Light List Accent 1 PHPDOCX"/>
    <w:uiPriority w:val="61"/>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2PHPDOCX">
    <w:name w:val="Light List Accent 2 PHPDOCX"/>
    <w:uiPriority w:val="61"/>
    <w:rsid w:val="00493A0C"/>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LightListAccent3PHPDOCX">
    <w:name w:val="Light List Accent 3 PHPDOCX"/>
    <w:uiPriority w:val="61"/>
    <w:rsid w:val="00493A0C"/>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ghtListAccent4PHPDOCX">
    <w:name w:val="Light List Accent 4 PHPDOCX"/>
    <w:uiPriority w:val="61"/>
    <w:rsid w:val="00493A0C"/>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5PHPDOCX">
    <w:name w:val="Light List Accent 5 PHPDOCX"/>
    <w:uiPriority w:val="61"/>
    <w:rsid w:val="00493A0C"/>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ListAccent6PHPDOCX">
    <w:name w:val="Light List Accent 6 PHPDOCX"/>
    <w:uiPriority w:val="61"/>
    <w:rsid w:val="00493A0C"/>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ghtGridPHPDOCX">
    <w:name w:val="Light Grid PHPDOCX"/>
    <w:uiPriority w:val="62"/>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1PHPDOCX">
    <w:name w:val="Light Grid 1 PHPDOCX"/>
    <w:uiPriority w:val="62"/>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Grid2PHPDOCX">
    <w:name w:val="Light Grid 2 PHPDOCX"/>
    <w:uiPriority w:val="62"/>
    <w:rsid w:val="00112029"/>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LightGrid3PHPDOCX">
    <w:name w:val="Light Grid 3 PHPDOCX"/>
    <w:uiPriority w:val="62"/>
    <w:rsid w:val="0011202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4PHPDOCX">
    <w:name w:val="Light Grid 4 PHPDOCX"/>
    <w:uiPriority w:val="62"/>
    <w:rsid w:val="0011202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LightGrid5PHPDOCX">
    <w:name w:val="Light Grid 5 PHPDOCX"/>
    <w:uiPriority w:val="62"/>
    <w:rsid w:val="00112029"/>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LightGrid6PHPDOCX">
    <w:name w:val="Light Grid 6 PHPDOCX"/>
    <w:uiPriority w:val="62"/>
    <w:rsid w:val="00112029"/>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MediumShading1PHPDOCX">
    <w:name w:val="Medium Shading 1 PHPDOCX"/>
    <w:uiPriority w:val="63"/>
    <w:rsid w:val="00535F5A"/>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PHPDOCX">
    <w:name w:val="Medium Shading 1 Accent 1 PHPDOCX"/>
    <w:uiPriority w:val="63"/>
    <w:rsid w:val="00535F5A"/>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2PHPDOCX">
    <w:name w:val="Medium Shading 1 Accent 2 PHPDOCX"/>
    <w:uiPriority w:val="63"/>
    <w:rsid w:val="00535F5A"/>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MediumShading1Accent3PHPDOCX">
    <w:name w:val="Medium Shading 1 Accent 3 PHPDOCX"/>
    <w:uiPriority w:val="63"/>
    <w:rsid w:val="00535F5A"/>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customStyle="1" w:styleId="MediumShading1Accent4PHPDOCX">
    <w:name w:val="Medium Shading 1 Accent 4 PHPDOCX"/>
    <w:uiPriority w:val="63"/>
    <w:rsid w:val="00535F5A"/>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MediumShading1Accent5PHPDOCX">
    <w:name w:val="Medium Shading 1 Accent 5 PHPDOCX"/>
    <w:uiPriority w:val="63"/>
    <w:rsid w:val="00535F5A"/>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1Accent6PHPDOCX">
    <w:name w:val="Medium Shading 1 Accent 6 PHPDOCX"/>
    <w:uiPriority w:val="63"/>
    <w:rsid w:val="00535F5A"/>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ediumShading2PHPDOCX">
    <w:name w:val="Medium Shading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PHPDOCX">
    <w:name w:val="Medium Shading 2 Accent 1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2PHPDOCX">
    <w:name w:val="Medium Shading 2 Accent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3PHPDOCX">
    <w:name w:val="Medium Shading 2 Accent 3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4PHPDOCX">
    <w:name w:val="Medium Shading 2 Accent 4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5PHPDOCX">
    <w:name w:val="Medium Shading 2 Accent 5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6PHPDOCX">
    <w:name w:val="Medium Shading 2 Accent 6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1PHPDOCX">
    <w:name w:val="Medium Lis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PHPDOCX">
    <w:name w:val="Medium List 1 Accen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MediumList1Accent2PHPDOCX">
    <w:name w:val="Medium List 1 Accent 2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customStyle="1" w:styleId="MediumList1Accent3PHPDOCX">
    <w:name w:val="Medium List 1 Accent 3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customStyle="1" w:styleId="MediumList1Accent4PHPDOCX">
    <w:name w:val="Medium List 1 Accent 4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customStyle="1" w:styleId="MediumList1Accent5PHPDOCX">
    <w:name w:val="Medium List 1 Accent 5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customStyle="1" w:styleId="MediumList1Accent6PHPDOCX">
    <w:name w:val="Medium List 1 Accent 6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ediumList2PHPDOCX">
    <w:name w:val="Medium Lis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1PHPDOCX">
    <w:name w:val="Medium List 2 Accent 1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2PHPDOCX">
    <w:name w:val="Medium List 2 Accen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3PHPDOCX">
    <w:name w:val="Medium List 2 Accent 3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4PHPDOCX">
    <w:name w:val="Medium List 2 Accent 4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5PHPDOCX">
    <w:name w:val="Medium List 2 Accent 5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6PHPDOCX">
    <w:name w:val="Medium List 2 Accent 6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Grid1PHPDOCX">
    <w:name w:val="Medium Grid 1 PHPDOCX"/>
    <w:uiPriority w:val="67"/>
    <w:rsid w:val="00361FF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Grid1Accent1PHPDOCX">
    <w:name w:val="Medium Grid 1 Accent 1 PHPDOCX"/>
    <w:uiPriority w:val="67"/>
    <w:rsid w:val="00361FF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MediumGrid1Accent2PHPDOCX">
    <w:name w:val="Medium Grid 1 Accent 2 PHPDOCX"/>
    <w:uiPriority w:val="67"/>
    <w:rsid w:val="00361FF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MediumGrid1Accent3PHPDOCX">
    <w:name w:val="Medium Grid 1 Accent 3 PHPDOCX"/>
    <w:uiPriority w:val="67"/>
    <w:rsid w:val="00361FF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MediumGrid1Accent4PHPDOCX">
    <w:name w:val="Medium Grid 1 Accent 4 PHPDOCX"/>
    <w:uiPriority w:val="67"/>
    <w:rsid w:val="00361FF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MediumGrid1Accent5PHPDOCX">
    <w:name w:val="Medium Grid 1 Accent 5 PHPDOCX"/>
    <w:uiPriority w:val="67"/>
    <w:rsid w:val="00361FF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MediumGrid1Accent6PHPDOCX">
    <w:name w:val="Medium Grid 1 Accent 6 PHPDOCX"/>
    <w:uiPriority w:val="67"/>
    <w:rsid w:val="00361FF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ediumGrid2PHPDOCX">
    <w:name w:val="Medium Grid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ediumGrid2Accent1PHPDOCX">
    <w:name w:val="Medium Grid 2 Accent 1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MediumGrid2Accent2PHPDOCX">
    <w:name w:val="Medium Grid 2 Accent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customStyle="1" w:styleId="MediumGrid2Accent3PHPDOCX">
    <w:name w:val="Medium Grid 2 Accent 3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customStyle="1" w:styleId="MediumGrid2Accent4PHPDOCX">
    <w:name w:val="Medium Grid 2 Accent 4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customStyle="1" w:styleId="MediumGrid2Accent5PHPDOCX">
    <w:name w:val="Medium Grid 2 Accent 5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customStyle="1" w:styleId="MediumGrid2Accent6PHPDOCX">
    <w:name w:val="Medium Grid 2 Accent 6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ediumGrid3PHPDOCX">
    <w:name w:val="Medium Grid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MediumGrid3Accent1PHPDOCX">
    <w:name w:val="Medium Grid 3 Accent 1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MediumGrid3Accent2PHPDOCX">
    <w:name w:val="Medium Grid 3 Accent 2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customStyle="1" w:styleId="MediumGrid3Accent3PHPDOCX">
    <w:name w:val="Medium Grid 3 Accent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ediumGrid3Accent5PHPDOCX">
    <w:name w:val="Medium Grid 3 Accent 5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MediumGrid3Accent4PHPDOCX">
    <w:name w:val="Medium Grid 3 Accent 4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MediumGrid3Accent6PHPDOCX">
    <w:name w:val="Medium Grid 3 Accent 6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DarkListPHPDOCX">
    <w:name w:val="Dark List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DarkListAccent1PHPDOCX">
    <w:name w:val="Dark List Accent 1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DarkListAccent2PHPDOCX">
    <w:name w:val="Dark List Accent 2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DarkListAccent3PHPDOCX">
    <w:name w:val="Dark List Accent 3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DarkListAccent4PHPDOCX">
    <w:name w:val="Dark List Accent 4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DarkListAccent5PHPDOCX">
    <w:name w:val="Dark List Accent 5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DarkListAccent6PHPDOCX">
    <w:name w:val="Dark List Accent 6 PHPDOCX"/>
    <w:uiPriority w:val="70"/>
    <w:rsid w:val="00AC197E"/>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ColorfulShadingPHPDOCX">
    <w:name w:val="Colorful Shading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ColorfulShadingAccent1PHPDOCX">
    <w:name w:val="Colorful Shading Accent 1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ColorfulShadingAccent2PHPDOCX">
    <w:name w:val="Colorful Shading Accent 2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customStyle="1" w:styleId="ColorfulShadingAccent3PHPDOCX">
    <w:name w:val="Colorful Shading Accent 3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customStyle="1" w:styleId="ColorfulShadingAccent4PHPDOCX">
    <w:name w:val="Colorful Shading Accent 4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customStyle="1" w:styleId="ColorfulShadingAccent5PHPDOCX">
    <w:name w:val="Colorful Shading Accent 5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customStyle="1" w:styleId="ColorfulShadingAccent6PHPDOCX">
    <w:name w:val="Colorful Shading Accent 6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ColorfulListPHPDOCX">
    <w:name w:val="Colorful List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ColorfulListAccent1PHPDOCX">
    <w:name w:val="Colorful List Accent 1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ColorfulListAccent2PHPDOCX">
    <w:name w:val="Colorful List Accent 2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customStyle="1" w:styleId="ColorfulListAccent3PHPDOCX">
    <w:name w:val="Colorful List Accent 3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customStyle="1" w:styleId="ColorfulListAccent4PHPDOCX">
    <w:name w:val="Colorful List Accent 4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customStyle="1" w:styleId="ColorfulListAccent5PHPDOCX">
    <w:name w:val="Colorful List Accent 5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customStyle="1" w:styleId="ColorfulListAccent6PHPDOCX">
    <w:name w:val="Colorful List Accent 6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GridPHPDOCX">
    <w:name w:val="Colorful Grid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ColorfulGridAccent1PHPDOCX">
    <w:name w:val="Colorful Grid Accent 1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ColorfulGridAccent2PHPDOCX">
    <w:name w:val="Colorful Grid Accent 2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ColorfulGridAccent3PHPDOCX">
    <w:name w:val="Colorful Grid Accent 3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ColorfulGridAccent4PHPDOCX">
    <w:name w:val="Colorful Grid Accent 4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ColorfulGridAccent5PHPDOCX">
    <w:name w:val="Colorful Grid Accent 5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ColorfulGridAccent6PHPDOCX">
    <w:name w:val="Colorful Grid Accent 6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oter" Target="footer16.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oter" Target="footer14.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3.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16004</Words>
  <Characters>91228</Characters>
  <Application>Microsoft Office Word</Application>
  <DocSecurity>0</DocSecurity>
  <Lines>760</Lines>
  <Paragraphs>214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Željka Karin Biličič</cp:lastModifiedBy>
  <cp:revision>2</cp:revision>
  <dcterms:created xsi:type="dcterms:W3CDTF">2023-05-30T11:49:00Z</dcterms:created>
  <dcterms:modified xsi:type="dcterms:W3CDTF">2023-05-30T11:49:00Z</dcterms:modified>
</cp:coreProperties>
</file>